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000F4E" w14:textId="77777777" w:rsidR="006D7E36" w:rsidRPr="00F33405" w:rsidRDefault="00F33405">
      <w:pPr>
        <w:spacing w:before="61" w:line="479" w:lineRule="auto"/>
        <w:ind w:left="3022" w:right="3029"/>
        <w:jc w:val="center"/>
        <w:rPr>
          <w:rFonts w:asciiTheme="minorHAnsi" w:eastAsia="Verdana" w:hAnsiTheme="minorHAnsi" w:cstheme="minorHAnsi"/>
          <w:b/>
          <w:bCs/>
          <w:sz w:val="22"/>
          <w:szCs w:val="22"/>
        </w:rPr>
      </w:pPr>
      <w:r w:rsidRPr="00F33405">
        <w:rPr>
          <w:rFonts w:asciiTheme="minorHAnsi" w:eastAsia="Verdana" w:hAnsiTheme="minorHAnsi" w:cstheme="minorHAnsi"/>
          <w:b/>
          <w:bCs/>
          <w:sz w:val="22"/>
          <w:szCs w:val="22"/>
        </w:rPr>
        <w:t>R</w:t>
      </w:r>
      <w:r w:rsidRPr="00F33405">
        <w:rPr>
          <w:rFonts w:asciiTheme="minorHAnsi" w:eastAsia="Verdana" w:hAnsiTheme="minorHAnsi" w:cstheme="minorHAnsi"/>
          <w:b/>
          <w:bCs/>
          <w:spacing w:val="-1"/>
          <w:sz w:val="22"/>
          <w:szCs w:val="22"/>
        </w:rPr>
        <w:t>E</w:t>
      </w:r>
      <w:r w:rsidRPr="00F33405">
        <w:rPr>
          <w:rFonts w:asciiTheme="minorHAnsi" w:eastAsia="Verdana" w:hAnsiTheme="minorHAnsi" w:cstheme="minorHAnsi"/>
          <w:b/>
          <w:bCs/>
          <w:sz w:val="22"/>
          <w:szCs w:val="22"/>
        </w:rPr>
        <w:t>S</w:t>
      </w:r>
      <w:r w:rsidRPr="00F33405">
        <w:rPr>
          <w:rFonts w:asciiTheme="minorHAnsi" w:eastAsia="Verdana" w:hAnsiTheme="minorHAnsi" w:cstheme="minorHAnsi"/>
          <w:b/>
          <w:bCs/>
          <w:spacing w:val="1"/>
          <w:sz w:val="22"/>
          <w:szCs w:val="22"/>
        </w:rPr>
        <w:t>U</w:t>
      </w:r>
      <w:r w:rsidRPr="00F33405">
        <w:rPr>
          <w:rFonts w:asciiTheme="minorHAnsi" w:eastAsia="Verdana" w:hAnsiTheme="minorHAnsi" w:cstheme="minorHAnsi"/>
          <w:b/>
          <w:bCs/>
          <w:sz w:val="22"/>
          <w:szCs w:val="22"/>
        </w:rPr>
        <w:t>ME</w:t>
      </w:r>
      <w:r w:rsidRPr="00F33405">
        <w:rPr>
          <w:rFonts w:asciiTheme="minorHAnsi" w:eastAsia="Verdana" w:hAnsiTheme="minorHAnsi" w:cstheme="minorHAnsi"/>
          <w:b/>
          <w:bCs/>
          <w:spacing w:val="54"/>
          <w:sz w:val="22"/>
          <w:szCs w:val="22"/>
        </w:rPr>
        <w:t xml:space="preserve"> </w:t>
      </w:r>
      <w:r w:rsidRPr="00F33405">
        <w:rPr>
          <w:rFonts w:asciiTheme="minorHAnsi" w:eastAsia="Verdana" w:hAnsiTheme="minorHAnsi" w:cstheme="minorHAnsi"/>
          <w:b/>
          <w:bCs/>
          <w:spacing w:val="1"/>
          <w:sz w:val="22"/>
          <w:szCs w:val="22"/>
        </w:rPr>
        <w:t>o</w:t>
      </w:r>
      <w:r w:rsidRPr="00F33405">
        <w:rPr>
          <w:rFonts w:asciiTheme="minorHAnsi" w:eastAsia="Verdana" w:hAnsiTheme="minorHAnsi" w:cstheme="minorHAnsi"/>
          <w:b/>
          <w:bCs/>
          <w:sz w:val="22"/>
          <w:szCs w:val="22"/>
        </w:rPr>
        <w:t>f</w:t>
      </w:r>
      <w:r w:rsidRPr="00F33405">
        <w:rPr>
          <w:rFonts w:asciiTheme="minorHAnsi" w:eastAsia="Verdana" w:hAnsiTheme="minorHAnsi" w:cstheme="minorHAnsi"/>
          <w:b/>
          <w:bCs/>
          <w:spacing w:val="59"/>
          <w:sz w:val="22"/>
          <w:szCs w:val="22"/>
        </w:rPr>
        <w:t xml:space="preserve"> </w:t>
      </w:r>
      <w:r w:rsidRPr="00F33405">
        <w:rPr>
          <w:rFonts w:asciiTheme="minorHAnsi" w:eastAsia="Verdana" w:hAnsiTheme="minorHAnsi" w:cstheme="minorHAnsi"/>
          <w:b/>
          <w:bCs/>
          <w:spacing w:val="-1"/>
          <w:sz w:val="22"/>
          <w:szCs w:val="22"/>
        </w:rPr>
        <w:t>B</w:t>
      </w:r>
      <w:r w:rsidRPr="00F33405">
        <w:rPr>
          <w:rFonts w:asciiTheme="minorHAnsi" w:eastAsia="Verdana" w:hAnsiTheme="minorHAnsi" w:cstheme="minorHAnsi"/>
          <w:b/>
          <w:bCs/>
          <w:sz w:val="22"/>
          <w:szCs w:val="22"/>
        </w:rPr>
        <w:t>R</w:t>
      </w:r>
      <w:r w:rsidRPr="00F33405">
        <w:rPr>
          <w:rFonts w:asciiTheme="minorHAnsi" w:eastAsia="Verdana" w:hAnsiTheme="minorHAnsi" w:cstheme="minorHAnsi"/>
          <w:b/>
          <w:bCs/>
          <w:spacing w:val="-1"/>
          <w:sz w:val="22"/>
          <w:szCs w:val="22"/>
        </w:rPr>
        <w:t>E</w:t>
      </w:r>
      <w:r w:rsidRPr="00F33405">
        <w:rPr>
          <w:rFonts w:asciiTheme="minorHAnsi" w:eastAsia="Verdana" w:hAnsiTheme="minorHAnsi" w:cstheme="minorHAnsi"/>
          <w:b/>
          <w:bCs/>
          <w:sz w:val="22"/>
          <w:szCs w:val="22"/>
        </w:rPr>
        <w:t>T</w:t>
      </w:r>
      <w:r w:rsidRPr="00F33405">
        <w:rPr>
          <w:rFonts w:asciiTheme="minorHAnsi" w:eastAsia="Verdana" w:hAnsiTheme="minorHAnsi" w:cstheme="minorHAnsi"/>
          <w:b/>
          <w:bCs/>
          <w:spacing w:val="56"/>
          <w:sz w:val="22"/>
          <w:szCs w:val="22"/>
        </w:rPr>
        <w:t xml:space="preserve"> </w:t>
      </w:r>
      <w:r w:rsidRPr="00F33405">
        <w:rPr>
          <w:rFonts w:asciiTheme="minorHAnsi" w:eastAsia="Verdana" w:hAnsiTheme="minorHAnsi" w:cstheme="minorHAnsi"/>
          <w:b/>
          <w:bCs/>
          <w:sz w:val="22"/>
          <w:szCs w:val="22"/>
        </w:rPr>
        <w:t>R</w:t>
      </w:r>
      <w:r w:rsidRPr="00F33405">
        <w:rPr>
          <w:rFonts w:asciiTheme="minorHAnsi" w:eastAsia="Verdana" w:hAnsiTheme="minorHAnsi" w:cstheme="minorHAnsi"/>
          <w:b/>
          <w:bCs/>
          <w:spacing w:val="-1"/>
          <w:sz w:val="22"/>
          <w:szCs w:val="22"/>
        </w:rPr>
        <w:t>ICH</w:t>
      </w:r>
      <w:r w:rsidRPr="00F33405">
        <w:rPr>
          <w:rFonts w:asciiTheme="minorHAnsi" w:eastAsia="Verdana" w:hAnsiTheme="minorHAnsi" w:cstheme="minorHAnsi"/>
          <w:b/>
          <w:bCs/>
          <w:sz w:val="22"/>
          <w:szCs w:val="22"/>
        </w:rPr>
        <w:t>ARD</w:t>
      </w:r>
      <w:r w:rsidRPr="00F33405">
        <w:rPr>
          <w:rFonts w:asciiTheme="minorHAnsi" w:eastAsia="Verdana" w:hAnsiTheme="minorHAnsi" w:cstheme="minorHAnsi"/>
          <w:b/>
          <w:bCs/>
          <w:spacing w:val="55"/>
          <w:sz w:val="22"/>
          <w:szCs w:val="22"/>
        </w:rPr>
        <w:t xml:space="preserve"> </w:t>
      </w:r>
      <w:r w:rsidRPr="00F33405">
        <w:rPr>
          <w:rFonts w:asciiTheme="minorHAnsi" w:eastAsia="Verdana" w:hAnsiTheme="minorHAnsi" w:cstheme="minorHAnsi"/>
          <w:b/>
          <w:bCs/>
          <w:w w:val="99"/>
          <w:sz w:val="22"/>
          <w:szCs w:val="22"/>
        </w:rPr>
        <w:t>O</w:t>
      </w:r>
      <w:r w:rsidRPr="00F33405">
        <w:rPr>
          <w:rFonts w:asciiTheme="minorHAnsi" w:eastAsia="Verdana" w:hAnsiTheme="minorHAnsi" w:cstheme="minorHAnsi"/>
          <w:b/>
          <w:bCs/>
          <w:spacing w:val="1"/>
          <w:w w:val="99"/>
          <w:sz w:val="22"/>
          <w:szCs w:val="22"/>
        </w:rPr>
        <w:t>L</w:t>
      </w:r>
      <w:r w:rsidRPr="00F33405">
        <w:rPr>
          <w:rFonts w:asciiTheme="minorHAnsi" w:eastAsia="Verdana" w:hAnsiTheme="minorHAnsi" w:cstheme="minorHAnsi"/>
          <w:b/>
          <w:bCs/>
          <w:w w:val="99"/>
          <w:sz w:val="22"/>
          <w:szCs w:val="22"/>
        </w:rPr>
        <w:t>S</w:t>
      </w:r>
      <w:r w:rsidRPr="00F33405">
        <w:rPr>
          <w:rFonts w:asciiTheme="minorHAnsi" w:eastAsia="Verdana" w:hAnsiTheme="minorHAnsi" w:cstheme="minorHAnsi"/>
          <w:b/>
          <w:bCs/>
          <w:spacing w:val="-1"/>
          <w:w w:val="99"/>
          <w:sz w:val="22"/>
          <w:szCs w:val="22"/>
        </w:rPr>
        <w:t>E</w:t>
      </w:r>
      <w:r w:rsidRPr="00F33405">
        <w:rPr>
          <w:rFonts w:asciiTheme="minorHAnsi" w:eastAsia="Verdana" w:hAnsiTheme="minorHAnsi" w:cstheme="minorHAnsi"/>
          <w:b/>
          <w:bCs/>
          <w:w w:val="99"/>
          <w:sz w:val="22"/>
          <w:szCs w:val="22"/>
        </w:rPr>
        <w:t xml:space="preserve">N </w:t>
      </w:r>
      <w:r w:rsidRPr="00F33405">
        <w:rPr>
          <w:rFonts w:asciiTheme="minorHAnsi" w:eastAsia="Verdana" w:hAnsiTheme="minorHAnsi" w:cstheme="minorHAnsi"/>
          <w:b/>
          <w:bCs/>
          <w:spacing w:val="1"/>
          <w:sz w:val="22"/>
          <w:szCs w:val="22"/>
        </w:rPr>
        <w:t>D</w:t>
      </w:r>
      <w:r w:rsidRPr="00F33405">
        <w:rPr>
          <w:rFonts w:asciiTheme="minorHAnsi" w:eastAsia="Verdana" w:hAnsiTheme="minorHAnsi" w:cstheme="minorHAnsi"/>
          <w:b/>
          <w:bCs/>
          <w:sz w:val="22"/>
          <w:szCs w:val="22"/>
        </w:rPr>
        <w:t>RAFT</w:t>
      </w:r>
      <w:r w:rsidRPr="00F33405">
        <w:rPr>
          <w:rFonts w:asciiTheme="minorHAnsi" w:eastAsia="Verdana" w:hAnsiTheme="minorHAnsi" w:cstheme="minorHAnsi"/>
          <w:b/>
          <w:bCs/>
          <w:spacing w:val="-1"/>
          <w:sz w:val="22"/>
          <w:szCs w:val="22"/>
        </w:rPr>
        <w:t>E</w:t>
      </w:r>
      <w:r w:rsidRPr="00F33405">
        <w:rPr>
          <w:rFonts w:asciiTheme="minorHAnsi" w:eastAsia="Verdana" w:hAnsiTheme="minorHAnsi" w:cstheme="minorHAnsi"/>
          <w:b/>
          <w:bCs/>
          <w:sz w:val="22"/>
          <w:szCs w:val="22"/>
        </w:rPr>
        <w:t>R,</w:t>
      </w:r>
      <w:r w:rsidRPr="00F33405">
        <w:rPr>
          <w:rFonts w:asciiTheme="minorHAnsi" w:eastAsia="Verdana" w:hAnsiTheme="minorHAnsi" w:cstheme="minorHAnsi"/>
          <w:b/>
          <w:bCs/>
          <w:spacing w:val="53"/>
          <w:sz w:val="22"/>
          <w:szCs w:val="22"/>
        </w:rPr>
        <w:t xml:space="preserve"> </w:t>
      </w:r>
      <w:r w:rsidRPr="00F33405">
        <w:rPr>
          <w:rFonts w:asciiTheme="minorHAnsi" w:eastAsia="Verdana" w:hAnsiTheme="minorHAnsi" w:cstheme="minorHAnsi"/>
          <w:b/>
          <w:bCs/>
          <w:spacing w:val="1"/>
          <w:sz w:val="22"/>
          <w:szCs w:val="22"/>
        </w:rPr>
        <w:t>D</w:t>
      </w:r>
      <w:r w:rsidRPr="00F33405">
        <w:rPr>
          <w:rFonts w:asciiTheme="minorHAnsi" w:eastAsia="Verdana" w:hAnsiTheme="minorHAnsi" w:cstheme="minorHAnsi"/>
          <w:b/>
          <w:bCs/>
          <w:sz w:val="22"/>
          <w:szCs w:val="22"/>
        </w:rPr>
        <w:t>ATA</w:t>
      </w:r>
      <w:r w:rsidRPr="00F33405">
        <w:rPr>
          <w:rFonts w:asciiTheme="minorHAnsi" w:eastAsia="Verdana" w:hAnsiTheme="minorHAnsi" w:cstheme="minorHAnsi"/>
          <w:b/>
          <w:bCs/>
          <w:spacing w:val="-6"/>
          <w:sz w:val="22"/>
          <w:szCs w:val="22"/>
        </w:rPr>
        <w:t xml:space="preserve"> </w:t>
      </w:r>
      <w:r w:rsidRPr="00F33405">
        <w:rPr>
          <w:rFonts w:asciiTheme="minorHAnsi" w:eastAsia="Verdana" w:hAnsiTheme="minorHAnsi" w:cstheme="minorHAnsi"/>
          <w:b/>
          <w:bCs/>
          <w:spacing w:val="-1"/>
          <w:sz w:val="22"/>
          <w:szCs w:val="22"/>
        </w:rPr>
        <w:t>I</w:t>
      </w:r>
      <w:r w:rsidRPr="00F33405">
        <w:rPr>
          <w:rFonts w:asciiTheme="minorHAnsi" w:eastAsia="Verdana" w:hAnsiTheme="minorHAnsi" w:cstheme="minorHAnsi"/>
          <w:b/>
          <w:bCs/>
          <w:w w:val="99"/>
          <w:sz w:val="22"/>
          <w:szCs w:val="22"/>
        </w:rPr>
        <w:t>NP</w:t>
      </w:r>
      <w:r w:rsidRPr="00F33405">
        <w:rPr>
          <w:rFonts w:asciiTheme="minorHAnsi" w:eastAsia="Verdana" w:hAnsiTheme="minorHAnsi" w:cstheme="minorHAnsi"/>
          <w:b/>
          <w:bCs/>
          <w:spacing w:val="1"/>
          <w:w w:val="99"/>
          <w:sz w:val="22"/>
          <w:szCs w:val="22"/>
        </w:rPr>
        <w:t>U</w:t>
      </w:r>
      <w:r w:rsidRPr="00F33405">
        <w:rPr>
          <w:rFonts w:asciiTheme="minorHAnsi" w:eastAsia="Verdana" w:hAnsiTheme="minorHAnsi" w:cstheme="minorHAnsi"/>
          <w:b/>
          <w:bCs/>
          <w:w w:val="99"/>
          <w:sz w:val="22"/>
          <w:szCs w:val="22"/>
        </w:rPr>
        <w:t>T</w:t>
      </w:r>
    </w:p>
    <w:p w14:paraId="27251D10" w14:textId="77777777" w:rsidR="00F33405" w:rsidRPr="00F33405" w:rsidRDefault="00F33405">
      <w:pPr>
        <w:spacing w:line="200" w:lineRule="exact"/>
        <w:ind w:left="3470" w:right="3481"/>
        <w:jc w:val="center"/>
        <w:rPr>
          <w:rFonts w:asciiTheme="minorHAnsi" w:hAnsiTheme="minorHAnsi" w:cstheme="minorHAnsi"/>
          <w:sz w:val="22"/>
          <w:szCs w:val="22"/>
        </w:rPr>
      </w:pPr>
      <w:r w:rsidRPr="00F33405">
        <w:rPr>
          <w:rFonts w:asciiTheme="minorHAnsi" w:hAnsiTheme="minorHAnsi" w:cstheme="minorHAnsi"/>
          <w:sz w:val="22"/>
          <w:szCs w:val="22"/>
        </w:rPr>
        <w:t>Jez Morrison</w:t>
      </w:r>
    </w:p>
    <w:p w14:paraId="029BDB6D" w14:textId="6587D5E2" w:rsidR="006D7E36" w:rsidRPr="00F33405" w:rsidRDefault="00F33405">
      <w:pPr>
        <w:spacing w:line="200" w:lineRule="exact"/>
        <w:ind w:left="3470" w:right="3481"/>
        <w:jc w:val="center"/>
        <w:rPr>
          <w:rFonts w:asciiTheme="minorHAnsi" w:eastAsia="Verdana" w:hAnsiTheme="minorHAnsi" w:cstheme="minorHAnsi"/>
          <w:sz w:val="22"/>
          <w:szCs w:val="22"/>
        </w:rPr>
      </w:pPr>
      <w:r w:rsidRPr="00F33405">
        <w:rPr>
          <w:rFonts w:asciiTheme="minorHAnsi" w:eastAsia="Verdana" w:hAnsiTheme="minorHAnsi" w:cstheme="minorHAnsi"/>
          <w:position w:val="-1"/>
          <w:sz w:val="22"/>
          <w:szCs w:val="22"/>
        </w:rPr>
        <w:t>Sa</w:t>
      </w:r>
      <w:r w:rsidRPr="00F33405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n</w:t>
      </w:r>
      <w:r w:rsidRPr="00F33405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d</w:t>
      </w:r>
      <w:r w:rsidRPr="00F33405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y</w:t>
      </w:r>
      <w:r w:rsidRPr="00F33405">
        <w:rPr>
          <w:rFonts w:asciiTheme="minorHAnsi" w:eastAsia="Verdana" w:hAnsiTheme="minorHAnsi" w:cstheme="minorHAnsi"/>
          <w:position w:val="-1"/>
          <w:sz w:val="22"/>
          <w:szCs w:val="22"/>
        </w:rPr>
        <w:t>,</w:t>
      </w:r>
      <w:r w:rsidRPr="00F33405">
        <w:rPr>
          <w:rFonts w:asciiTheme="minorHAnsi" w:eastAsia="Verdana" w:hAnsiTheme="minorHAnsi" w:cstheme="minorHAnsi"/>
          <w:spacing w:val="-7"/>
          <w:position w:val="-1"/>
          <w:sz w:val="22"/>
          <w:szCs w:val="22"/>
        </w:rPr>
        <w:t xml:space="preserve"> </w:t>
      </w:r>
      <w:r w:rsidRPr="00F33405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Ut</w:t>
      </w:r>
      <w:r w:rsidRPr="00F33405">
        <w:rPr>
          <w:rFonts w:asciiTheme="minorHAnsi" w:eastAsia="Verdana" w:hAnsiTheme="minorHAnsi" w:cstheme="minorHAnsi"/>
          <w:position w:val="-1"/>
          <w:sz w:val="22"/>
          <w:szCs w:val="22"/>
        </w:rPr>
        <w:t>a</w:t>
      </w:r>
      <w:r w:rsidRPr="00F33405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h</w:t>
      </w:r>
      <w:r w:rsidRPr="00F33405">
        <w:rPr>
          <w:rFonts w:asciiTheme="minorHAnsi" w:eastAsia="Verdana" w:hAnsiTheme="minorHAnsi" w:cstheme="minorHAnsi"/>
          <w:position w:val="-1"/>
          <w:sz w:val="22"/>
          <w:szCs w:val="22"/>
        </w:rPr>
        <w:t>.</w:t>
      </w:r>
      <w:r w:rsidRPr="00F33405">
        <w:rPr>
          <w:rFonts w:asciiTheme="minorHAnsi" w:eastAsia="Verdana" w:hAnsiTheme="minorHAnsi" w:cstheme="minorHAnsi"/>
          <w:spacing w:val="57"/>
          <w:position w:val="-1"/>
          <w:sz w:val="22"/>
          <w:szCs w:val="22"/>
        </w:rPr>
        <w:t xml:space="preserve"> </w:t>
      </w:r>
      <w:r w:rsidRPr="00F33405">
        <w:rPr>
          <w:rFonts w:asciiTheme="minorHAnsi" w:eastAsia="Verdana" w:hAnsiTheme="minorHAnsi" w:cstheme="minorHAnsi"/>
          <w:spacing w:val="1"/>
          <w:w w:val="99"/>
          <w:position w:val="-1"/>
          <w:sz w:val="22"/>
          <w:szCs w:val="22"/>
        </w:rPr>
        <w:t>84070</w:t>
      </w:r>
      <w:r w:rsidRPr="00F33405">
        <w:rPr>
          <w:rFonts w:asciiTheme="minorHAnsi" w:eastAsia="Verdana" w:hAnsiTheme="minorHAnsi" w:cstheme="minorHAnsi"/>
          <w:w w:val="99"/>
          <w:position w:val="-1"/>
          <w:sz w:val="22"/>
          <w:szCs w:val="22"/>
        </w:rPr>
        <w:t>-</w:t>
      </w:r>
      <w:r w:rsidRPr="00F33405">
        <w:rPr>
          <w:rFonts w:asciiTheme="minorHAnsi" w:eastAsia="Verdana" w:hAnsiTheme="minorHAnsi" w:cstheme="minorHAnsi"/>
          <w:spacing w:val="1"/>
          <w:w w:val="99"/>
          <w:position w:val="-1"/>
          <w:sz w:val="22"/>
          <w:szCs w:val="22"/>
        </w:rPr>
        <w:t>334</w:t>
      </w:r>
      <w:r w:rsidRPr="00F33405">
        <w:rPr>
          <w:rFonts w:asciiTheme="minorHAnsi" w:eastAsia="Verdana" w:hAnsiTheme="minorHAnsi" w:cstheme="minorHAnsi"/>
          <w:w w:val="99"/>
          <w:position w:val="-1"/>
          <w:sz w:val="22"/>
          <w:szCs w:val="22"/>
        </w:rPr>
        <w:t>4</w:t>
      </w:r>
    </w:p>
    <w:p w14:paraId="303D874A" w14:textId="59180C46" w:rsidR="006D7E36" w:rsidRPr="00F33405" w:rsidRDefault="00F33405">
      <w:pPr>
        <w:spacing w:line="200" w:lineRule="exact"/>
        <w:ind w:left="2057" w:right="2065"/>
        <w:jc w:val="center"/>
        <w:rPr>
          <w:rFonts w:asciiTheme="minorHAnsi" w:eastAsia="Verdana" w:hAnsiTheme="minorHAnsi" w:cstheme="minorHAnsi"/>
          <w:sz w:val="22"/>
          <w:szCs w:val="22"/>
        </w:rPr>
      </w:pPr>
      <w:r w:rsidRPr="00F33405">
        <w:rPr>
          <w:rFonts w:asciiTheme="minorHAnsi" w:eastAsia="Verdana" w:hAnsiTheme="minorHAnsi" w:cstheme="minorHAnsi"/>
          <w:position w:val="-1"/>
          <w:sz w:val="22"/>
          <w:szCs w:val="22"/>
        </w:rPr>
        <w:t>(</w:t>
      </w:r>
      <w:r w:rsidRPr="00F33405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801</w:t>
      </w:r>
      <w:r w:rsidRPr="00F33405">
        <w:rPr>
          <w:rFonts w:asciiTheme="minorHAnsi" w:eastAsia="Verdana" w:hAnsiTheme="minorHAnsi" w:cstheme="minorHAnsi"/>
          <w:position w:val="-1"/>
          <w:sz w:val="22"/>
          <w:szCs w:val="22"/>
        </w:rPr>
        <w:t>)</w:t>
      </w:r>
      <w:r w:rsidRPr="00F33405">
        <w:rPr>
          <w:rFonts w:asciiTheme="minorHAnsi" w:eastAsia="Verdana" w:hAnsiTheme="minorHAnsi" w:cstheme="minorHAnsi"/>
          <w:spacing w:val="-6"/>
          <w:position w:val="-1"/>
          <w:sz w:val="22"/>
          <w:szCs w:val="22"/>
        </w:rPr>
        <w:t xml:space="preserve"> </w:t>
      </w:r>
      <w:r w:rsidRPr="00F33405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57</w:t>
      </w:r>
      <w:r w:rsidRPr="00F33405">
        <w:rPr>
          <w:rFonts w:asciiTheme="minorHAnsi" w:eastAsia="Verdana" w:hAnsiTheme="minorHAnsi" w:cstheme="minorHAnsi"/>
          <w:position w:val="-1"/>
          <w:sz w:val="22"/>
          <w:szCs w:val="22"/>
        </w:rPr>
        <w:t>2</w:t>
      </w:r>
      <w:r w:rsidRPr="00F33405">
        <w:rPr>
          <w:rFonts w:asciiTheme="minorHAnsi" w:eastAsia="Verdana" w:hAnsiTheme="minorHAnsi" w:cstheme="minorHAnsi"/>
          <w:spacing w:val="-3"/>
          <w:position w:val="-1"/>
          <w:sz w:val="22"/>
          <w:szCs w:val="22"/>
        </w:rPr>
        <w:t xml:space="preserve"> </w:t>
      </w:r>
      <w:r w:rsidRPr="00F33405">
        <w:rPr>
          <w:rFonts w:asciiTheme="minorHAnsi" w:eastAsia="Verdana" w:hAnsiTheme="minorHAnsi" w:cstheme="minorHAnsi"/>
          <w:position w:val="-1"/>
          <w:sz w:val="22"/>
          <w:szCs w:val="22"/>
        </w:rPr>
        <w:t>-</w:t>
      </w:r>
      <w:r w:rsidRPr="00F33405">
        <w:rPr>
          <w:rFonts w:asciiTheme="minorHAnsi" w:eastAsia="Verdana" w:hAnsiTheme="minorHAnsi" w:cstheme="minorHAnsi"/>
          <w:spacing w:val="-2"/>
          <w:position w:val="-1"/>
          <w:sz w:val="22"/>
          <w:szCs w:val="22"/>
        </w:rPr>
        <w:t xml:space="preserve"> </w:t>
      </w:r>
      <w:r w:rsidRPr="00F33405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016</w:t>
      </w:r>
      <w:r w:rsidRPr="00F33405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5         </w:t>
      </w:r>
      <w:r w:rsidRPr="00F33405">
        <w:rPr>
          <w:rFonts w:asciiTheme="minorHAnsi" w:eastAsia="Verdana" w:hAnsiTheme="minorHAnsi" w:cstheme="minorHAnsi"/>
          <w:spacing w:val="52"/>
          <w:position w:val="-1"/>
          <w:sz w:val="22"/>
          <w:szCs w:val="22"/>
        </w:rPr>
        <w:t xml:space="preserve"> </w:t>
      </w:r>
      <w:hyperlink r:id="rId5" w:history="1">
        <w:r w:rsidRPr="00F33405">
          <w:rPr>
            <w:rStyle w:val="Hyperlink"/>
            <w:rFonts w:asciiTheme="minorHAnsi" w:eastAsia="Verdana" w:hAnsiTheme="minorHAnsi" w:cstheme="minorHAnsi"/>
            <w:color w:val="auto"/>
            <w:spacing w:val="1"/>
            <w:w w:val="99"/>
            <w:position w:val="-1"/>
            <w:sz w:val="22"/>
            <w:szCs w:val="22"/>
          </w:rPr>
          <w:t>morrison@gmail.com</w:t>
        </w:r>
      </w:hyperlink>
    </w:p>
    <w:p w14:paraId="437BFF8C" w14:textId="77777777" w:rsidR="006D7E36" w:rsidRPr="00F33405" w:rsidRDefault="006D7E36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7076A4A" w14:textId="77777777" w:rsidR="006D7E36" w:rsidRPr="00F33405" w:rsidRDefault="006D7E36">
      <w:pPr>
        <w:spacing w:before="15" w:line="200" w:lineRule="exact"/>
        <w:rPr>
          <w:rFonts w:asciiTheme="minorHAnsi" w:hAnsiTheme="minorHAnsi" w:cstheme="minorHAnsi"/>
          <w:sz w:val="22"/>
          <w:szCs w:val="22"/>
        </w:rPr>
        <w:sectPr w:rsidR="006D7E36" w:rsidRPr="00F33405">
          <w:pgSz w:w="12240" w:h="15840"/>
          <w:pgMar w:top="1380" w:right="1180" w:bottom="280" w:left="1620" w:header="720" w:footer="720" w:gutter="0"/>
          <w:cols w:space="720"/>
        </w:sectPr>
      </w:pPr>
    </w:p>
    <w:p w14:paraId="428556D9" w14:textId="77777777" w:rsidR="006D7E36" w:rsidRPr="00F33405" w:rsidRDefault="00F33405">
      <w:pPr>
        <w:spacing w:before="28"/>
        <w:ind w:left="108" w:right="-47"/>
        <w:rPr>
          <w:rFonts w:asciiTheme="minorHAnsi" w:eastAsia="Verdana" w:hAnsiTheme="minorHAnsi" w:cstheme="minorHAnsi"/>
          <w:sz w:val="22"/>
          <w:szCs w:val="22"/>
        </w:rPr>
      </w:pPr>
      <w:r w:rsidRPr="00F33405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F33405">
        <w:rPr>
          <w:rFonts w:asciiTheme="minorHAnsi" w:eastAsia="Verdana" w:hAnsiTheme="minorHAnsi" w:cstheme="minorHAnsi"/>
          <w:sz w:val="22"/>
          <w:szCs w:val="22"/>
        </w:rPr>
        <w:t>MP</w:t>
      </w:r>
      <w:r w:rsidRPr="00F33405">
        <w:rPr>
          <w:rFonts w:asciiTheme="minorHAnsi" w:eastAsia="Verdana" w:hAnsiTheme="minorHAnsi" w:cstheme="minorHAnsi"/>
          <w:spacing w:val="1"/>
          <w:sz w:val="22"/>
          <w:szCs w:val="22"/>
        </w:rPr>
        <w:t>L</w:t>
      </w:r>
      <w:r w:rsidRPr="00F33405">
        <w:rPr>
          <w:rFonts w:asciiTheme="minorHAnsi" w:eastAsia="Verdana" w:hAnsiTheme="minorHAnsi" w:cstheme="minorHAnsi"/>
          <w:sz w:val="22"/>
          <w:szCs w:val="22"/>
        </w:rPr>
        <w:t>OYM</w:t>
      </w:r>
      <w:r w:rsidRPr="00F33405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F33405">
        <w:rPr>
          <w:rFonts w:asciiTheme="minorHAnsi" w:eastAsia="Verdana" w:hAnsiTheme="minorHAnsi" w:cstheme="minorHAnsi"/>
          <w:sz w:val="22"/>
          <w:szCs w:val="22"/>
        </w:rPr>
        <w:t>NT:</w:t>
      </w:r>
    </w:p>
    <w:p w14:paraId="1061A4FE" w14:textId="77777777" w:rsidR="006D7E36" w:rsidRPr="00F33405" w:rsidRDefault="006D7E36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D0355CE" w14:textId="77777777" w:rsidR="006D7E36" w:rsidRPr="00F33405" w:rsidRDefault="006D7E36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3FF75C9" w14:textId="77777777" w:rsidR="006D7E36" w:rsidRPr="00F33405" w:rsidRDefault="006D7E36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A567178" w14:textId="77777777" w:rsidR="006D7E36" w:rsidRPr="00F33405" w:rsidRDefault="006D7E36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14BCD14" w14:textId="77777777" w:rsidR="006D7E36" w:rsidRPr="00F33405" w:rsidRDefault="006D7E36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40752DB" w14:textId="77777777" w:rsidR="006D7E36" w:rsidRPr="00F33405" w:rsidRDefault="006D7E36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802662F" w14:textId="77777777" w:rsidR="006D7E36" w:rsidRPr="00F33405" w:rsidRDefault="006D7E36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F1715FB" w14:textId="77777777" w:rsidR="006D7E36" w:rsidRPr="00F33405" w:rsidRDefault="006D7E36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3B31027" w14:textId="77777777" w:rsidR="006D7E36" w:rsidRPr="00F33405" w:rsidRDefault="006D7E36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77F9D6E" w14:textId="77777777" w:rsidR="006D7E36" w:rsidRPr="00F33405" w:rsidRDefault="006D7E36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5C76924" w14:textId="77777777" w:rsidR="006D7E36" w:rsidRPr="00F33405" w:rsidRDefault="006D7E36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E195E4C" w14:textId="77777777" w:rsidR="006D7E36" w:rsidRPr="00F33405" w:rsidRDefault="006D7E36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E4369BD" w14:textId="77777777" w:rsidR="006D7E36" w:rsidRPr="00F33405" w:rsidRDefault="006D7E36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B3C7996" w14:textId="77777777" w:rsidR="006D7E36" w:rsidRPr="00F33405" w:rsidRDefault="006D7E36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A114822" w14:textId="77777777" w:rsidR="006D7E36" w:rsidRPr="00F33405" w:rsidRDefault="006D7E36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409159F" w14:textId="77777777" w:rsidR="006D7E36" w:rsidRPr="00F33405" w:rsidRDefault="006D7E36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B8F435D" w14:textId="77777777" w:rsidR="006D7E36" w:rsidRPr="00F33405" w:rsidRDefault="006D7E36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2180F05" w14:textId="77777777" w:rsidR="006D7E36" w:rsidRPr="00F33405" w:rsidRDefault="006D7E36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004EA30" w14:textId="77777777" w:rsidR="006D7E36" w:rsidRPr="00F33405" w:rsidRDefault="006D7E36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7991633" w14:textId="77777777" w:rsidR="006D7E36" w:rsidRPr="00F33405" w:rsidRDefault="006D7E36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6F55628" w14:textId="77777777" w:rsidR="006D7E36" w:rsidRPr="00F33405" w:rsidRDefault="006D7E36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CF6F5C6" w14:textId="77777777" w:rsidR="006D7E36" w:rsidRPr="00F33405" w:rsidRDefault="006D7E36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93FA472" w14:textId="77777777" w:rsidR="006D7E36" w:rsidRPr="00F33405" w:rsidRDefault="006D7E36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9945206" w14:textId="77777777" w:rsidR="006D7E36" w:rsidRPr="00F33405" w:rsidRDefault="006D7E36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A1B9B40" w14:textId="77777777" w:rsidR="006D7E36" w:rsidRPr="00F33405" w:rsidRDefault="006D7E36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01FD5BF" w14:textId="77777777" w:rsidR="006D7E36" w:rsidRPr="00F33405" w:rsidRDefault="006D7E36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057BEA7" w14:textId="77777777" w:rsidR="006D7E36" w:rsidRPr="00F33405" w:rsidRDefault="006D7E36">
      <w:pPr>
        <w:spacing w:before="20" w:line="240" w:lineRule="exact"/>
        <w:rPr>
          <w:rFonts w:asciiTheme="minorHAnsi" w:hAnsiTheme="minorHAnsi" w:cstheme="minorHAnsi"/>
          <w:sz w:val="22"/>
          <w:szCs w:val="22"/>
        </w:rPr>
      </w:pPr>
    </w:p>
    <w:p w14:paraId="3139E456" w14:textId="77777777" w:rsidR="006D7E36" w:rsidRPr="00F33405" w:rsidRDefault="00F33405">
      <w:pPr>
        <w:ind w:left="108"/>
        <w:rPr>
          <w:rFonts w:asciiTheme="minorHAnsi" w:eastAsia="Verdana" w:hAnsiTheme="minorHAnsi" w:cstheme="minorHAnsi"/>
          <w:sz w:val="22"/>
          <w:szCs w:val="22"/>
        </w:rPr>
      </w:pPr>
      <w:r w:rsidRPr="00F33405">
        <w:rPr>
          <w:rFonts w:asciiTheme="minorHAnsi" w:eastAsia="Verdana" w:hAnsiTheme="minorHAnsi" w:cstheme="minorHAnsi"/>
          <w:sz w:val="22"/>
          <w:szCs w:val="22"/>
        </w:rPr>
        <w:t>S</w:t>
      </w:r>
      <w:r w:rsidRPr="00F33405">
        <w:rPr>
          <w:rFonts w:asciiTheme="minorHAnsi" w:eastAsia="Verdana" w:hAnsiTheme="minorHAnsi" w:cstheme="minorHAnsi"/>
          <w:spacing w:val="-1"/>
          <w:sz w:val="22"/>
          <w:szCs w:val="22"/>
        </w:rPr>
        <w:t>CH</w:t>
      </w:r>
      <w:r w:rsidRPr="00F33405">
        <w:rPr>
          <w:rFonts w:asciiTheme="minorHAnsi" w:eastAsia="Verdana" w:hAnsiTheme="minorHAnsi" w:cstheme="minorHAnsi"/>
          <w:sz w:val="22"/>
          <w:szCs w:val="22"/>
        </w:rPr>
        <w:t>OOL</w:t>
      </w:r>
    </w:p>
    <w:p w14:paraId="14F97EA7" w14:textId="77777777" w:rsidR="006D7E36" w:rsidRPr="00F33405" w:rsidRDefault="006D7E36">
      <w:pPr>
        <w:spacing w:before="7" w:line="140" w:lineRule="exact"/>
        <w:rPr>
          <w:rFonts w:asciiTheme="minorHAnsi" w:hAnsiTheme="minorHAnsi" w:cstheme="minorHAnsi"/>
          <w:sz w:val="22"/>
          <w:szCs w:val="22"/>
        </w:rPr>
      </w:pPr>
    </w:p>
    <w:p w14:paraId="427C841D" w14:textId="77777777" w:rsidR="006D7E36" w:rsidRPr="00F33405" w:rsidRDefault="006D7E36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DE53642" w14:textId="77777777" w:rsidR="006D7E36" w:rsidRPr="00F33405" w:rsidRDefault="006D7E36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D5F6722" w14:textId="77777777" w:rsidR="006D7E36" w:rsidRPr="00F33405" w:rsidRDefault="006D7E36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0043F11" w14:textId="77777777" w:rsidR="006D7E36" w:rsidRPr="00F33405" w:rsidRDefault="006D7E36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DF46676" w14:textId="77777777" w:rsidR="006D7E36" w:rsidRPr="00F33405" w:rsidRDefault="006D7E36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40B9D4D" w14:textId="77777777" w:rsidR="006D7E36" w:rsidRPr="00F33405" w:rsidRDefault="006D7E36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C9E641E" w14:textId="77777777" w:rsidR="006D7E36" w:rsidRPr="00F33405" w:rsidRDefault="006D7E36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373C83C" w14:textId="77777777" w:rsidR="006D7E36" w:rsidRPr="00F33405" w:rsidRDefault="006D7E36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BD590DE" w14:textId="77777777" w:rsidR="006D7E36" w:rsidRPr="00F33405" w:rsidRDefault="00F33405">
      <w:pPr>
        <w:ind w:left="108"/>
        <w:rPr>
          <w:rFonts w:asciiTheme="minorHAnsi" w:eastAsia="Verdana" w:hAnsiTheme="minorHAnsi" w:cstheme="minorHAnsi"/>
          <w:sz w:val="22"/>
          <w:szCs w:val="22"/>
        </w:rPr>
      </w:pPr>
      <w:r w:rsidRPr="00F33405">
        <w:rPr>
          <w:rFonts w:asciiTheme="minorHAnsi" w:eastAsia="Verdana" w:hAnsiTheme="minorHAnsi" w:cstheme="minorHAnsi"/>
          <w:sz w:val="22"/>
          <w:szCs w:val="22"/>
        </w:rPr>
        <w:t>SK</w:t>
      </w:r>
      <w:r w:rsidRPr="00F33405">
        <w:rPr>
          <w:rFonts w:asciiTheme="minorHAnsi" w:eastAsia="Verdana" w:hAnsiTheme="minorHAnsi" w:cstheme="minorHAnsi"/>
          <w:spacing w:val="-1"/>
          <w:sz w:val="22"/>
          <w:szCs w:val="22"/>
        </w:rPr>
        <w:t>I</w:t>
      </w:r>
      <w:r w:rsidRPr="00F33405">
        <w:rPr>
          <w:rFonts w:asciiTheme="minorHAnsi" w:eastAsia="Verdana" w:hAnsiTheme="minorHAnsi" w:cstheme="minorHAnsi"/>
          <w:spacing w:val="1"/>
          <w:sz w:val="22"/>
          <w:szCs w:val="22"/>
        </w:rPr>
        <w:t>LL</w:t>
      </w:r>
      <w:r w:rsidRPr="00F33405">
        <w:rPr>
          <w:rFonts w:asciiTheme="minorHAnsi" w:eastAsia="Verdana" w:hAnsiTheme="minorHAnsi" w:cstheme="minorHAnsi"/>
          <w:sz w:val="22"/>
          <w:szCs w:val="22"/>
        </w:rPr>
        <w:t>S:</w:t>
      </w:r>
    </w:p>
    <w:p w14:paraId="5B238424" w14:textId="77777777" w:rsidR="006D7E36" w:rsidRPr="00F33405" w:rsidRDefault="00F33405">
      <w:pPr>
        <w:spacing w:before="28"/>
        <w:rPr>
          <w:rFonts w:asciiTheme="minorHAnsi" w:eastAsia="Verdana" w:hAnsiTheme="minorHAnsi" w:cstheme="minorHAnsi"/>
          <w:sz w:val="22"/>
          <w:szCs w:val="22"/>
        </w:rPr>
      </w:pPr>
      <w:r w:rsidRPr="00F33405">
        <w:rPr>
          <w:rFonts w:asciiTheme="minorHAnsi" w:hAnsiTheme="minorHAnsi" w:cstheme="minorHAnsi"/>
          <w:sz w:val="22"/>
          <w:szCs w:val="22"/>
        </w:rPr>
        <w:br w:type="column"/>
      </w:r>
      <w:r w:rsidRPr="00F33405">
        <w:rPr>
          <w:rFonts w:asciiTheme="minorHAnsi" w:eastAsia="Verdana" w:hAnsiTheme="minorHAnsi" w:cstheme="minorHAnsi"/>
          <w:sz w:val="22"/>
          <w:szCs w:val="22"/>
        </w:rPr>
        <w:t>PVE</w:t>
      </w:r>
      <w:r w:rsidRPr="00F33405">
        <w:rPr>
          <w:rFonts w:asciiTheme="minorHAnsi" w:eastAsia="Verdana" w:hAnsiTheme="minorHAnsi" w:cstheme="minorHAnsi"/>
          <w:spacing w:val="-5"/>
          <w:sz w:val="22"/>
          <w:szCs w:val="22"/>
        </w:rPr>
        <w:t xml:space="preserve"> </w:t>
      </w:r>
      <w:r w:rsidRPr="00F33405">
        <w:rPr>
          <w:rFonts w:asciiTheme="minorHAnsi" w:eastAsia="Verdana" w:hAnsiTheme="minorHAnsi" w:cstheme="minorHAnsi"/>
          <w:spacing w:val="-1"/>
          <w:sz w:val="22"/>
          <w:szCs w:val="22"/>
        </w:rPr>
        <w:t>I</w:t>
      </w:r>
      <w:r w:rsidRPr="00F33405">
        <w:rPr>
          <w:rFonts w:asciiTheme="minorHAnsi" w:eastAsia="Verdana" w:hAnsiTheme="minorHAnsi" w:cstheme="minorHAnsi"/>
          <w:sz w:val="22"/>
          <w:szCs w:val="22"/>
        </w:rPr>
        <w:t>N</w:t>
      </w:r>
      <w:r w:rsidRPr="00F33405">
        <w:rPr>
          <w:rFonts w:asciiTheme="minorHAnsi" w:eastAsia="Verdana" w:hAnsiTheme="minorHAnsi" w:cstheme="minorHAnsi"/>
          <w:spacing w:val="-1"/>
          <w:sz w:val="22"/>
          <w:szCs w:val="22"/>
        </w:rPr>
        <w:t>C</w:t>
      </w:r>
      <w:r w:rsidRPr="00F33405">
        <w:rPr>
          <w:rFonts w:asciiTheme="minorHAnsi" w:eastAsia="Verdana" w:hAnsiTheme="minorHAnsi" w:cstheme="minorHAnsi"/>
          <w:sz w:val="22"/>
          <w:szCs w:val="22"/>
        </w:rPr>
        <w:t xml:space="preserve">:  </w:t>
      </w:r>
      <w:r w:rsidRPr="00F33405">
        <w:rPr>
          <w:rFonts w:asciiTheme="minorHAnsi" w:eastAsia="Verdana" w:hAnsiTheme="minorHAnsi" w:cstheme="minorHAnsi"/>
          <w:spacing w:val="57"/>
          <w:sz w:val="22"/>
          <w:szCs w:val="22"/>
        </w:rPr>
        <w:t xml:space="preserve"> </w:t>
      </w:r>
      <w:r w:rsidRPr="00F33405">
        <w:rPr>
          <w:rFonts w:asciiTheme="minorHAnsi" w:eastAsia="Verdana" w:hAnsiTheme="minorHAnsi" w:cstheme="minorHAnsi"/>
          <w:spacing w:val="1"/>
          <w:sz w:val="22"/>
          <w:szCs w:val="22"/>
        </w:rPr>
        <w:t>1</w:t>
      </w:r>
      <w:r w:rsidRPr="00F33405">
        <w:rPr>
          <w:rFonts w:asciiTheme="minorHAnsi" w:eastAsia="Verdana" w:hAnsiTheme="minorHAnsi" w:cstheme="minorHAnsi"/>
          <w:sz w:val="22"/>
          <w:szCs w:val="22"/>
        </w:rPr>
        <w:t>4</w:t>
      </w:r>
      <w:r w:rsidRPr="00F33405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F33405">
        <w:rPr>
          <w:rFonts w:asciiTheme="minorHAnsi" w:eastAsia="Verdana" w:hAnsiTheme="minorHAnsi" w:cstheme="minorHAnsi"/>
          <w:spacing w:val="1"/>
          <w:sz w:val="22"/>
          <w:szCs w:val="22"/>
        </w:rPr>
        <w:t>De</w:t>
      </w:r>
      <w:r w:rsidRPr="00F33405">
        <w:rPr>
          <w:rFonts w:asciiTheme="minorHAnsi" w:eastAsia="Verdana" w:hAnsiTheme="minorHAnsi" w:cstheme="minorHAnsi"/>
          <w:sz w:val="22"/>
          <w:szCs w:val="22"/>
        </w:rPr>
        <w:t>c</w:t>
      </w:r>
      <w:r w:rsidRPr="00F33405">
        <w:rPr>
          <w:rFonts w:asciiTheme="minorHAnsi" w:eastAsia="Verdana" w:hAnsiTheme="minorHAnsi" w:cstheme="minorHAnsi"/>
          <w:spacing w:val="-4"/>
          <w:sz w:val="22"/>
          <w:szCs w:val="22"/>
        </w:rPr>
        <w:t xml:space="preserve"> </w:t>
      </w:r>
      <w:r w:rsidRPr="00F33405">
        <w:rPr>
          <w:rFonts w:asciiTheme="minorHAnsi" w:eastAsia="Verdana" w:hAnsiTheme="minorHAnsi" w:cstheme="minorHAnsi"/>
          <w:spacing w:val="1"/>
          <w:sz w:val="22"/>
          <w:szCs w:val="22"/>
        </w:rPr>
        <w:t>200</w:t>
      </w:r>
      <w:r w:rsidRPr="00F33405">
        <w:rPr>
          <w:rFonts w:asciiTheme="minorHAnsi" w:eastAsia="Verdana" w:hAnsiTheme="minorHAnsi" w:cstheme="minorHAnsi"/>
          <w:sz w:val="22"/>
          <w:szCs w:val="22"/>
        </w:rPr>
        <w:t>6</w:t>
      </w:r>
      <w:r w:rsidRPr="00F33405">
        <w:rPr>
          <w:rFonts w:asciiTheme="minorHAnsi" w:eastAsia="Verdana" w:hAnsiTheme="minorHAnsi" w:cstheme="minorHAnsi"/>
          <w:spacing w:val="-5"/>
          <w:sz w:val="22"/>
          <w:szCs w:val="22"/>
        </w:rPr>
        <w:t xml:space="preserve"> </w:t>
      </w:r>
      <w:r w:rsidRPr="00F33405">
        <w:rPr>
          <w:rFonts w:asciiTheme="minorHAnsi" w:eastAsia="Verdana" w:hAnsiTheme="minorHAnsi" w:cstheme="minorHAnsi"/>
          <w:sz w:val="22"/>
          <w:szCs w:val="22"/>
        </w:rPr>
        <w:t>-</w:t>
      </w:r>
      <w:r w:rsidRPr="00F33405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F33405">
        <w:rPr>
          <w:rFonts w:asciiTheme="minorHAnsi" w:eastAsia="Verdana" w:hAnsiTheme="minorHAnsi" w:cstheme="minorHAnsi"/>
          <w:spacing w:val="1"/>
          <w:sz w:val="22"/>
          <w:szCs w:val="22"/>
        </w:rPr>
        <w:t>3</w:t>
      </w:r>
      <w:r w:rsidRPr="00F33405">
        <w:rPr>
          <w:rFonts w:asciiTheme="minorHAnsi" w:eastAsia="Verdana" w:hAnsiTheme="minorHAnsi" w:cstheme="minorHAnsi"/>
          <w:sz w:val="22"/>
          <w:szCs w:val="22"/>
        </w:rPr>
        <w:t>0</w:t>
      </w:r>
      <w:r w:rsidRPr="00F33405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F33405">
        <w:rPr>
          <w:rFonts w:asciiTheme="minorHAnsi" w:eastAsia="Verdana" w:hAnsiTheme="minorHAnsi" w:cstheme="minorHAnsi"/>
          <w:sz w:val="22"/>
          <w:szCs w:val="22"/>
        </w:rPr>
        <w:t>Mar</w:t>
      </w:r>
      <w:r w:rsidRPr="00F33405">
        <w:rPr>
          <w:rFonts w:asciiTheme="minorHAnsi" w:eastAsia="Verdana" w:hAnsiTheme="minorHAnsi" w:cstheme="minorHAnsi"/>
          <w:spacing w:val="-3"/>
          <w:sz w:val="22"/>
          <w:szCs w:val="22"/>
        </w:rPr>
        <w:t xml:space="preserve"> </w:t>
      </w:r>
      <w:r w:rsidRPr="00F33405">
        <w:rPr>
          <w:rFonts w:asciiTheme="minorHAnsi" w:eastAsia="Verdana" w:hAnsiTheme="minorHAnsi" w:cstheme="minorHAnsi"/>
          <w:spacing w:val="1"/>
          <w:sz w:val="22"/>
          <w:szCs w:val="22"/>
        </w:rPr>
        <w:t>200</w:t>
      </w:r>
      <w:r w:rsidRPr="00F33405">
        <w:rPr>
          <w:rFonts w:asciiTheme="minorHAnsi" w:eastAsia="Verdana" w:hAnsiTheme="minorHAnsi" w:cstheme="minorHAnsi"/>
          <w:sz w:val="22"/>
          <w:szCs w:val="22"/>
        </w:rPr>
        <w:t>7</w:t>
      </w:r>
    </w:p>
    <w:p w14:paraId="7C913DB4" w14:textId="77777777" w:rsidR="006D7E36" w:rsidRPr="00F33405" w:rsidRDefault="00F33405">
      <w:pPr>
        <w:spacing w:before="6" w:line="200" w:lineRule="exact"/>
        <w:ind w:left="360" w:right="631"/>
        <w:rPr>
          <w:rFonts w:asciiTheme="minorHAnsi" w:eastAsia="Verdana" w:hAnsiTheme="minorHAnsi" w:cstheme="minorHAnsi"/>
          <w:sz w:val="22"/>
          <w:szCs w:val="22"/>
        </w:rPr>
      </w:pPr>
      <w:r w:rsidRPr="00F33405">
        <w:rPr>
          <w:rFonts w:asciiTheme="minorHAnsi" w:eastAsia="Verdana" w:hAnsiTheme="minorHAnsi" w:cstheme="minorHAnsi"/>
          <w:spacing w:val="-1"/>
          <w:sz w:val="22"/>
          <w:szCs w:val="22"/>
        </w:rPr>
        <w:t>C</w:t>
      </w:r>
      <w:r w:rsidRPr="00F33405">
        <w:rPr>
          <w:rFonts w:asciiTheme="minorHAnsi" w:eastAsia="Verdana" w:hAnsiTheme="minorHAnsi" w:cstheme="minorHAnsi"/>
          <w:spacing w:val="1"/>
          <w:sz w:val="22"/>
          <w:szCs w:val="22"/>
        </w:rPr>
        <w:t>omp</w:t>
      </w:r>
      <w:r w:rsidRPr="00F33405">
        <w:rPr>
          <w:rFonts w:asciiTheme="minorHAnsi" w:eastAsia="Verdana" w:hAnsiTheme="minorHAnsi" w:cstheme="minorHAnsi"/>
          <w:spacing w:val="-1"/>
          <w:sz w:val="22"/>
          <w:szCs w:val="22"/>
        </w:rPr>
        <w:t>u</w:t>
      </w:r>
      <w:r w:rsidRPr="00F33405">
        <w:rPr>
          <w:rFonts w:asciiTheme="minorHAnsi" w:eastAsia="Verdana" w:hAnsiTheme="minorHAnsi" w:cstheme="minorHAnsi"/>
          <w:spacing w:val="1"/>
          <w:sz w:val="22"/>
          <w:szCs w:val="22"/>
        </w:rPr>
        <w:t>te</w:t>
      </w:r>
      <w:r w:rsidRPr="00F33405">
        <w:rPr>
          <w:rFonts w:asciiTheme="minorHAnsi" w:eastAsia="Verdana" w:hAnsiTheme="minorHAnsi" w:cstheme="minorHAnsi"/>
          <w:sz w:val="22"/>
          <w:szCs w:val="22"/>
        </w:rPr>
        <w:t>r</w:t>
      </w:r>
      <w:r w:rsidRPr="00F33405">
        <w:rPr>
          <w:rFonts w:asciiTheme="minorHAnsi" w:eastAsia="Verdana" w:hAnsiTheme="minorHAnsi" w:cstheme="minorHAnsi"/>
          <w:spacing w:val="-9"/>
          <w:sz w:val="22"/>
          <w:szCs w:val="22"/>
        </w:rPr>
        <w:t xml:space="preserve"> </w:t>
      </w:r>
      <w:r w:rsidRPr="00F33405">
        <w:rPr>
          <w:rFonts w:asciiTheme="minorHAnsi" w:eastAsia="Verdana" w:hAnsiTheme="minorHAnsi" w:cstheme="minorHAnsi"/>
          <w:sz w:val="22"/>
          <w:szCs w:val="22"/>
        </w:rPr>
        <w:t>a</w:t>
      </w:r>
      <w:r w:rsidRPr="00F33405">
        <w:rPr>
          <w:rFonts w:asciiTheme="minorHAnsi" w:eastAsia="Verdana" w:hAnsiTheme="minorHAnsi" w:cstheme="minorHAnsi"/>
          <w:spacing w:val="1"/>
          <w:sz w:val="22"/>
          <w:szCs w:val="22"/>
        </w:rPr>
        <w:t>ide</w:t>
      </w:r>
      <w:r w:rsidRPr="00F33405">
        <w:rPr>
          <w:rFonts w:asciiTheme="minorHAnsi" w:eastAsia="Verdana" w:hAnsiTheme="minorHAnsi" w:cstheme="minorHAnsi"/>
          <w:sz w:val="22"/>
          <w:szCs w:val="22"/>
        </w:rPr>
        <w:t>d</w:t>
      </w:r>
      <w:r w:rsidRPr="00F33405">
        <w:rPr>
          <w:rFonts w:asciiTheme="minorHAnsi" w:eastAsia="Verdana" w:hAnsiTheme="minorHAnsi" w:cstheme="minorHAnsi"/>
          <w:spacing w:val="-5"/>
          <w:sz w:val="22"/>
          <w:szCs w:val="22"/>
        </w:rPr>
        <w:t xml:space="preserve"> </w:t>
      </w:r>
      <w:r w:rsidRPr="00F33405">
        <w:rPr>
          <w:rFonts w:asciiTheme="minorHAnsi" w:eastAsia="Verdana" w:hAnsiTheme="minorHAnsi" w:cstheme="minorHAnsi"/>
          <w:spacing w:val="1"/>
          <w:sz w:val="22"/>
          <w:szCs w:val="22"/>
        </w:rPr>
        <w:t>d</w:t>
      </w:r>
      <w:r w:rsidRPr="00F33405">
        <w:rPr>
          <w:rFonts w:asciiTheme="minorHAnsi" w:eastAsia="Verdana" w:hAnsiTheme="minorHAnsi" w:cstheme="minorHAnsi"/>
          <w:sz w:val="22"/>
          <w:szCs w:val="22"/>
        </w:rPr>
        <w:t>ra</w:t>
      </w:r>
      <w:r w:rsidRPr="00F33405">
        <w:rPr>
          <w:rFonts w:asciiTheme="minorHAnsi" w:eastAsia="Verdana" w:hAnsiTheme="minorHAnsi" w:cstheme="minorHAnsi"/>
          <w:spacing w:val="-1"/>
          <w:sz w:val="22"/>
          <w:szCs w:val="22"/>
        </w:rPr>
        <w:t>f</w:t>
      </w:r>
      <w:r w:rsidRPr="00F33405">
        <w:rPr>
          <w:rFonts w:asciiTheme="minorHAnsi" w:eastAsia="Verdana" w:hAnsiTheme="minorHAnsi" w:cstheme="minorHAnsi"/>
          <w:spacing w:val="1"/>
          <w:sz w:val="22"/>
          <w:szCs w:val="22"/>
        </w:rPr>
        <w:t>ti</w:t>
      </w:r>
      <w:r w:rsidRPr="00F33405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F33405">
        <w:rPr>
          <w:rFonts w:asciiTheme="minorHAnsi" w:eastAsia="Verdana" w:hAnsiTheme="minorHAnsi" w:cstheme="minorHAnsi"/>
          <w:sz w:val="22"/>
          <w:szCs w:val="22"/>
        </w:rPr>
        <w:t>g</w:t>
      </w:r>
      <w:r w:rsidRPr="00F33405">
        <w:rPr>
          <w:rFonts w:asciiTheme="minorHAnsi" w:eastAsia="Verdana" w:hAnsiTheme="minorHAnsi" w:cstheme="minorHAnsi"/>
          <w:spacing w:val="-7"/>
          <w:sz w:val="22"/>
          <w:szCs w:val="22"/>
        </w:rPr>
        <w:t xml:space="preserve"> </w:t>
      </w:r>
      <w:r w:rsidRPr="00F33405">
        <w:rPr>
          <w:rFonts w:asciiTheme="minorHAnsi" w:eastAsia="Verdana" w:hAnsiTheme="minorHAnsi" w:cstheme="minorHAnsi"/>
          <w:spacing w:val="-1"/>
          <w:sz w:val="22"/>
          <w:szCs w:val="22"/>
        </w:rPr>
        <w:t>v</w:t>
      </w:r>
      <w:r w:rsidRPr="00F33405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F33405">
        <w:rPr>
          <w:rFonts w:asciiTheme="minorHAnsi" w:eastAsia="Verdana" w:hAnsiTheme="minorHAnsi" w:cstheme="minorHAnsi"/>
          <w:sz w:val="22"/>
          <w:szCs w:val="22"/>
        </w:rPr>
        <w:t>a</w:t>
      </w:r>
      <w:r w:rsidRPr="00F33405">
        <w:rPr>
          <w:rFonts w:asciiTheme="minorHAnsi" w:eastAsia="Verdana" w:hAnsiTheme="minorHAnsi" w:cstheme="minorHAnsi"/>
          <w:spacing w:val="-3"/>
          <w:sz w:val="22"/>
          <w:szCs w:val="22"/>
        </w:rPr>
        <w:t xml:space="preserve"> </w:t>
      </w:r>
      <w:r w:rsidRPr="00F33405">
        <w:rPr>
          <w:rFonts w:asciiTheme="minorHAnsi" w:eastAsia="Verdana" w:hAnsiTheme="minorHAnsi" w:cstheme="minorHAnsi"/>
          <w:sz w:val="22"/>
          <w:szCs w:val="22"/>
        </w:rPr>
        <w:t>A</w:t>
      </w:r>
      <w:r w:rsidRPr="00F33405">
        <w:rPr>
          <w:rFonts w:asciiTheme="minorHAnsi" w:eastAsia="Verdana" w:hAnsiTheme="minorHAnsi" w:cstheme="minorHAnsi"/>
          <w:spacing w:val="-1"/>
          <w:sz w:val="22"/>
          <w:szCs w:val="22"/>
        </w:rPr>
        <w:t>u</w:t>
      </w:r>
      <w:r w:rsidRPr="00F33405">
        <w:rPr>
          <w:rFonts w:asciiTheme="minorHAnsi" w:eastAsia="Verdana" w:hAnsiTheme="minorHAnsi" w:cstheme="minorHAnsi"/>
          <w:spacing w:val="1"/>
          <w:sz w:val="22"/>
          <w:szCs w:val="22"/>
        </w:rPr>
        <w:t>to</w:t>
      </w:r>
      <w:r w:rsidRPr="00F33405">
        <w:rPr>
          <w:rFonts w:asciiTheme="minorHAnsi" w:eastAsia="Verdana" w:hAnsiTheme="minorHAnsi" w:cstheme="minorHAnsi"/>
          <w:spacing w:val="-1"/>
          <w:sz w:val="22"/>
          <w:szCs w:val="22"/>
        </w:rPr>
        <w:t>C</w:t>
      </w:r>
      <w:r w:rsidRPr="00F33405">
        <w:rPr>
          <w:rFonts w:asciiTheme="minorHAnsi" w:eastAsia="Verdana" w:hAnsiTheme="minorHAnsi" w:cstheme="minorHAnsi"/>
          <w:sz w:val="22"/>
          <w:szCs w:val="22"/>
        </w:rPr>
        <w:t>AD</w:t>
      </w:r>
      <w:r w:rsidRPr="00F33405">
        <w:rPr>
          <w:rFonts w:asciiTheme="minorHAnsi" w:eastAsia="Verdana" w:hAnsiTheme="minorHAnsi" w:cstheme="minorHAnsi"/>
          <w:spacing w:val="-8"/>
          <w:sz w:val="22"/>
          <w:szCs w:val="22"/>
        </w:rPr>
        <w:t xml:space="preserve"> </w:t>
      </w:r>
      <w:r w:rsidRPr="00F33405">
        <w:rPr>
          <w:rFonts w:asciiTheme="minorHAnsi" w:eastAsia="Verdana" w:hAnsiTheme="minorHAnsi" w:cstheme="minorHAnsi"/>
          <w:spacing w:val="1"/>
          <w:sz w:val="22"/>
          <w:szCs w:val="22"/>
        </w:rPr>
        <w:t>200</w:t>
      </w:r>
      <w:r w:rsidRPr="00F33405">
        <w:rPr>
          <w:rFonts w:asciiTheme="minorHAnsi" w:eastAsia="Verdana" w:hAnsiTheme="minorHAnsi" w:cstheme="minorHAnsi"/>
          <w:sz w:val="22"/>
          <w:szCs w:val="22"/>
        </w:rPr>
        <w:t>4</w:t>
      </w:r>
      <w:r w:rsidRPr="00F33405">
        <w:rPr>
          <w:rFonts w:asciiTheme="minorHAnsi" w:eastAsia="Verdana" w:hAnsiTheme="minorHAnsi" w:cstheme="minorHAnsi"/>
          <w:spacing w:val="-5"/>
          <w:sz w:val="22"/>
          <w:szCs w:val="22"/>
        </w:rPr>
        <w:t xml:space="preserve"> </w:t>
      </w:r>
      <w:r w:rsidRPr="00F33405">
        <w:rPr>
          <w:rFonts w:asciiTheme="minorHAnsi" w:eastAsia="Verdana" w:hAnsiTheme="minorHAnsi" w:cstheme="minorHAnsi"/>
          <w:spacing w:val="-1"/>
          <w:sz w:val="22"/>
          <w:szCs w:val="22"/>
        </w:rPr>
        <w:t>u</w:t>
      </w:r>
      <w:r w:rsidRPr="00F33405">
        <w:rPr>
          <w:rFonts w:asciiTheme="minorHAnsi" w:eastAsia="Verdana" w:hAnsiTheme="minorHAnsi" w:cstheme="minorHAnsi"/>
          <w:sz w:val="22"/>
          <w:szCs w:val="22"/>
        </w:rPr>
        <w:t>s</w:t>
      </w:r>
      <w:r w:rsidRPr="00F33405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F33405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F33405">
        <w:rPr>
          <w:rFonts w:asciiTheme="minorHAnsi" w:eastAsia="Verdana" w:hAnsiTheme="minorHAnsi" w:cstheme="minorHAnsi"/>
          <w:sz w:val="22"/>
          <w:szCs w:val="22"/>
        </w:rPr>
        <w:t>g</w:t>
      </w:r>
      <w:r w:rsidRPr="00F33405">
        <w:rPr>
          <w:rFonts w:asciiTheme="minorHAnsi" w:eastAsia="Verdana" w:hAnsiTheme="minorHAnsi" w:cstheme="minorHAnsi"/>
          <w:spacing w:val="-5"/>
          <w:sz w:val="22"/>
          <w:szCs w:val="22"/>
        </w:rPr>
        <w:t xml:space="preserve"> </w:t>
      </w:r>
      <w:r w:rsidRPr="00F33405">
        <w:rPr>
          <w:rFonts w:asciiTheme="minorHAnsi" w:eastAsia="Verdana" w:hAnsiTheme="minorHAnsi" w:cstheme="minorHAnsi"/>
          <w:sz w:val="22"/>
          <w:szCs w:val="22"/>
        </w:rPr>
        <w:t>c</w:t>
      </w:r>
      <w:r w:rsidRPr="00F33405">
        <w:rPr>
          <w:rFonts w:asciiTheme="minorHAnsi" w:eastAsia="Verdana" w:hAnsiTheme="minorHAnsi" w:cstheme="minorHAnsi"/>
          <w:spacing w:val="1"/>
          <w:sz w:val="22"/>
          <w:szCs w:val="22"/>
        </w:rPr>
        <w:t>olo</w:t>
      </w:r>
      <w:r w:rsidRPr="00F33405">
        <w:rPr>
          <w:rFonts w:asciiTheme="minorHAnsi" w:eastAsia="Verdana" w:hAnsiTheme="minorHAnsi" w:cstheme="minorHAnsi"/>
          <w:sz w:val="22"/>
          <w:szCs w:val="22"/>
        </w:rPr>
        <w:t>r</w:t>
      </w:r>
      <w:r w:rsidRPr="00F33405">
        <w:rPr>
          <w:rFonts w:asciiTheme="minorHAnsi" w:eastAsia="Verdana" w:hAnsiTheme="minorHAnsi" w:cstheme="minorHAnsi"/>
          <w:spacing w:val="-6"/>
          <w:sz w:val="22"/>
          <w:szCs w:val="22"/>
        </w:rPr>
        <w:t xml:space="preserve"> </w:t>
      </w:r>
      <w:r w:rsidRPr="00F33405">
        <w:rPr>
          <w:rFonts w:asciiTheme="minorHAnsi" w:eastAsia="Verdana" w:hAnsiTheme="minorHAnsi" w:cstheme="minorHAnsi"/>
          <w:spacing w:val="1"/>
          <w:sz w:val="22"/>
          <w:szCs w:val="22"/>
        </w:rPr>
        <w:t>depe</w:t>
      </w:r>
      <w:r w:rsidRPr="00F33405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F33405">
        <w:rPr>
          <w:rFonts w:asciiTheme="minorHAnsi" w:eastAsia="Verdana" w:hAnsiTheme="minorHAnsi" w:cstheme="minorHAnsi"/>
          <w:spacing w:val="1"/>
          <w:sz w:val="22"/>
          <w:szCs w:val="22"/>
        </w:rPr>
        <w:t>d</w:t>
      </w:r>
      <w:r w:rsidRPr="00F33405">
        <w:rPr>
          <w:rFonts w:asciiTheme="minorHAnsi" w:eastAsia="Verdana" w:hAnsiTheme="minorHAnsi" w:cstheme="minorHAnsi"/>
          <w:sz w:val="22"/>
          <w:szCs w:val="22"/>
        </w:rPr>
        <w:t>a</w:t>
      </w:r>
      <w:r w:rsidRPr="00F33405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F33405">
        <w:rPr>
          <w:rFonts w:asciiTheme="minorHAnsi" w:eastAsia="Verdana" w:hAnsiTheme="minorHAnsi" w:cstheme="minorHAnsi"/>
          <w:sz w:val="22"/>
          <w:szCs w:val="22"/>
        </w:rPr>
        <w:t xml:space="preserve">t </w:t>
      </w:r>
      <w:r w:rsidRPr="00F33405">
        <w:rPr>
          <w:rFonts w:asciiTheme="minorHAnsi" w:eastAsia="Verdana" w:hAnsiTheme="minorHAnsi" w:cstheme="minorHAnsi"/>
          <w:spacing w:val="1"/>
          <w:sz w:val="22"/>
          <w:szCs w:val="22"/>
        </w:rPr>
        <w:t>plotti</w:t>
      </w:r>
      <w:r w:rsidRPr="00F33405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F33405">
        <w:rPr>
          <w:rFonts w:asciiTheme="minorHAnsi" w:eastAsia="Verdana" w:hAnsiTheme="minorHAnsi" w:cstheme="minorHAnsi"/>
          <w:sz w:val="22"/>
          <w:szCs w:val="22"/>
        </w:rPr>
        <w:t>g</w:t>
      </w:r>
      <w:r w:rsidRPr="00F33405">
        <w:rPr>
          <w:rFonts w:asciiTheme="minorHAnsi" w:eastAsia="Verdana" w:hAnsiTheme="minorHAnsi" w:cstheme="minorHAnsi"/>
          <w:spacing w:val="-7"/>
          <w:sz w:val="22"/>
          <w:szCs w:val="22"/>
        </w:rPr>
        <w:t xml:space="preserve"> </w:t>
      </w:r>
      <w:r w:rsidRPr="00F33405">
        <w:rPr>
          <w:rFonts w:asciiTheme="minorHAnsi" w:eastAsia="Verdana" w:hAnsiTheme="minorHAnsi" w:cstheme="minorHAnsi"/>
          <w:sz w:val="22"/>
          <w:szCs w:val="22"/>
        </w:rPr>
        <w:t>a</w:t>
      </w:r>
      <w:r w:rsidRPr="00F33405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F33405">
        <w:rPr>
          <w:rFonts w:asciiTheme="minorHAnsi" w:eastAsia="Verdana" w:hAnsiTheme="minorHAnsi" w:cstheme="minorHAnsi"/>
          <w:sz w:val="22"/>
          <w:szCs w:val="22"/>
        </w:rPr>
        <w:t>d</w:t>
      </w:r>
      <w:r w:rsidRPr="00F33405">
        <w:rPr>
          <w:rFonts w:asciiTheme="minorHAnsi" w:eastAsia="Verdana" w:hAnsiTheme="minorHAnsi" w:cstheme="minorHAnsi"/>
          <w:spacing w:val="-3"/>
          <w:sz w:val="22"/>
          <w:szCs w:val="22"/>
        </w:rPr>
        <w:t xml:space="preserve"> </w:t>
      </w:r>
      <w:r w:rsidRPr="00F33405">
        <w:rPr>
          <w:rFonts w:asciiTheme="minorHAnsi" w:eastAsia="Verdana" w:hAnsiTheme="minorHAnsi" w:cstheme="minorHAnsi"/>
          <w:spacing w:val="-1"/>
          <w:sz w:val="22"/>
          <w:szCs w:val="22"/>
        </w:rPr>
        <w:t>k</w:t>
      </w:r>
      <w:r w:rsidRPr="00F33405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F33405">
        <w:rPr>
          <w:rFonts w:asciiTheme="minorHAnsi" w:eastAsia="Verdana" w:hAnsiTheme="minorHAnsi" w:cstheme="minorHAnsi"/>
          <w:spacing w:val="-1"/>
          <w:sz w:val="22"/>
          <w:szCs w:val="22"/>
        </w:rPr>
        <w:t>y</w:t>
      </w:r>
      <w:r w:rsidRPr="00F33405">
        <w:rPr>
          <w:rFonts w:asciiTheme="minorHAnsi" w:eastAsia="Verdana" w:hAnsiTheme="minorHAnsi" w:cstheme="minorHAnsi"/>
          <w:spacing w:val="1"/>
          <w:sz w:val="22"/>
          <w:szCs w:val="22"/>
        </w:rPr>
        <w:t>bo</w:t>
      </w:r>
      <w:r w:rsidRPr="00F33405">
        <w:rPr>
          <w:rFonts w:asciiTheme="minorHAnsi" w:eastAsia="Verdana" w:hAnsiTheme="minorHAnsi" w:cstheme="minorHAnsi"/>
          <w:sz w:val="22"/>
          <w:szCs w:val="22"/>
        </w:rPr>
        <w:t>ard</w:t>
      </w:r>
      <w:r w:rsidRPr="00F33405">
        <w:rPr>
          <w:rFonts w:asciiTheme="minorHAnsi" w:eastAsia="Verdana" w:hAnsiTheme="minorHAnsi" w:cstheme="minorHAnsi"/>
          <w:spacing w:val="-8"/>
          <w:sz w:val="22"/>
          <w:szCs w:val="22"/>
        </w:rPr>
        <w:t xml:space="preserve"> </w:t>
      </w:r>
      <w:r w:rsidRPr="00F33405">
        <w:rPr>
          <w:rFonts w:asciiTheme="minorHAnsi" w:eastAsia="Verdana" w:hAnsiTheme="minorHAnsi" w:cstheme="minorHAnsi"/>
          <w:sz w:val="22"/>
          <w:szCs w:val="22"/>
        </w:rPr>
        <w:t>s</w:t>
      </w:r>
      <w:r w:rsidRPr="00F33405">
        <w:rPr>
          <w:rFonts w:asciiTheme="minorHAnsi" w:eastAsia="Verdana" w:hAnsiTheme="minorHAnsi" w:cstheme="minorHAnsi"/>
          <w:spacing w:val="-1"/>
          <w:sz w:val="22"/>
          <w:szCs w:val="22"/>
        </w:rPr>
        <w:t>h</w:t>
      </w:r>
      <w:r w:rsidRPr="00F33405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F33405">
        <w:rPr>
          <w:rFonts w:asciiTheme="minorHAnsi" w:eastAsia="Verdana" w:hAnsiTheme="minorHAnsi" w:cstheme="minorHAnsi"/>
          <w:sz w:val="22"/>
          <w:szCs w:val="22"/>
        </w:rPr>
        <w:t>r</w:t>
      </w:r>
      <w:r w:rsidRPr="00F33405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F33405">
        <w:rPr>
          <w:rFonts w:asciiTheme="minorHAnsi" w:eastAsia="Verdana" w:hAnsiTheme="minorHAnsi" w:cstheme="minorHAnsi"/>
          <w:sz w:val="22"/>
          <w:szCs w:val="22"/>
        </w:rPr>
        <w:t>c</w:t>
      </w:r>
      <w:r w:rsidRPr="00F33405">
        <w:rPr>
          <w:rFonts w:asciiTheme="minorHAnsi" w:eastAsia="Verdana" w:hAnsiTheme="minorHAnsi" w:cstheme="minorHAnsi"/>
          <w:spacing w:val="-1"/>
          <w:sz w:val="22"/>
          <w:szCs w:val="22"/>
        </w:rPr>
        <w:t>u</w:t>
      </w:r>
      <w:r w:rsidRPr="00F33405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F33405">
        <w:rPr>
          <w:rFonts w:asciiTheme="minorHAnsi" w:eastAsia="Verdana" w:hAnsiTheme="minorHAnsi" w:cstheme="minorHAnsi"/>
          <w:sz w:val="22"/>
          <w:szCs w:val="22"/>
        </w:rPr>
        <w:t>s:</w:t>
      </w:r>
    </w:p>
    <w:p w14:paraId="6AF9206B" w14:textId="77777777" w:rsidR="006D7E36" w:rsidRPr="00F33405" w:rsidRDefault="00F33405">
      <w:pPr>
        <w:spacing w:line="200" w:lineRule="exact"/>
        <w:ind w:left="360"/>
        <w:rPr>
          <w:rFonts w:asciiTheme="minorHAnsi" w:eastAsia="Verdana" w:hAnsiTheme="minorHAnsi" w:cstheme="minorHAnsi"/>
          <w:sz w:val="22"/>
          <w:szCs w:val="22"/>
        </w:rPr>
      </w:pPr>
      <w:r w:rsidRPr="00F33405">
        <w:rPr>
          <w:rFonts w:asciiTheme="minorHAnsi" w:hAnsiTheme="minorHAnsi" w:cstheme="minorHAnsi"/>
          <w:w w:val="131"/>
          <w:sz w:val="22"/>
          <w:szCs w:val="22"/>
        </w:rPr>
        <w:t xml:space="preserve">•   </w:t>
      </w:r>
      <w:r w:rsidRPr="00F33405">
        <w:rPr>
          <w:rFonts w:asciiTheme="minorHAnsi" w:hAnsiTheme="minorHAnsi" w:cstheme="minorHAnsi"/>
          <w:spacing w:val="41"/>
          <w:w w:val="131"/>
          <w:sz w:val="22"/>
          <w:szCs w:val="22"/>
        </w:rPr>
        <w:t xml:space="preserve"> </w:t>
      </w:r>
      <w:r w:rsidRPr="00F33405">
        <w:rPr>
          <w:rFonts w:asciiTheme="minorHAnsi" w:eastAsia="Verdana" w:hAnsiTheme="minorHAnsi" w:cstheme="minorHAnsi"/>
          <w:spacing w:val="-1"/>
          <w:sz w:val="22"/>
          <w:szCs w:val="22"/>
        </w:rPr>
        <w:t>X</w:t>
      </w:r>
      <w:r w:rsidRPr="00F33405">
        <w:rPr>
          <w:rFonts w:asciiTheme="minorHAnsi" w:eastAsia="Verdana" w:hAnsiTheme="minorHAnsi" w:cstheme="minorHAnsi"/>
          <w:sz w:val="22"/>
          <w:szCs w:val="22"/>
        </w:rPr>
        <w:t>-R</w:t>
      </w:r>
      <w:r w:rsidRPr="00F33405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F33405">
        <w:rPr>
          <w:rFonts w:asciiTheme="minorHAnsi" w:eastAsia="Verdana" w:hAnsiTheme="minorHAnsi" w:cstheme="minorHAnsi"/>
          <w:sz w:val="22"/>
          <w:szCs w:val="22"/>
        </w:rPr>
        <w:t>f</w:t>
      </w:r>
      <w:r w:rsidRPr="00F33405">
        <w:rPr>
          <w:rFonts w:asciiTheme="minorHAnsi" w:eastAsia="Verdana" w:hAnsiTheme="minorHAnsi" w:cstheme="minorHAnsi"/>
          <w:spacing w:val="-6"/>
          <w:sz w:val="22"/>
          <w:szCs w:val="22"/>
        </w:rPr>
        <w:t xml:space="preserve"> </w:t>
      </w:r>
      <w:r w:rsidRPr="00F33405">
        <w:rPr>
          <w:rFonts w:asciiTheme="minorHAnsi" w:eastAsia="Verdana" w:hAnsiTheme="minorHAnsi" w:cstheme="minorHAnsi"/>
          <w:spacing w:val="1"/>
          <w:sz w:val="22"/>
          <w:szCs w:val="22"/>
        </w:rPr>
        <w:t>b</w:t>
      </w:r>
      <w:r w:rsidRPr="00F33405">
        <w:rPr>
          <w:rFonts w:asciiTheme="minorHAnsi" w:eastAsia="Verdana" w:hAnsiTheme="minorHAnsi" w:cstheme="minorHAnsi"/>
          <w:sz w:val="22"/>
          <w:szCs w:val="22"/>
        </w:rPr>
        <w:t>ac</w:t>
      </w:r>
      <w:r w:rsidRPr="00F33405">
        <w:rPr>
          <w:rFonts w:asciiTheme="minorHAnsi" w:eastAsia="Verdana" w:hAnsiTheme="minorHAnsi" w:cstheme="minorHAnsi"/>
          <w:spacing w:val="-1"/>
          <w:sz w:val="22"/>
          <w:szCs w:val="22"/>
        </w:rPr>
        <w:t>k</w:t>
      </w:r>
      <w:r w:rsidRPr="00F33405">
        <w:rPr>
          <w:rFonts w:asciiTheme="minorHAnsi" w:eastAsia="Verdana" w:hAnsiTheme="minorHAnsi" w:cstheme="minorHAnsi"/>
          <w:spacing w:val="1"/>
          <w:sz w:val="22"/>
          <w:szCs w:val="22"/>
        </w:rPr>
        <w:t>g</w:t>
      </w:r>
      <w:r w:rsidRPr="00F33405">
        <w:rPr>
          <w:rFonts w:asciiTheme="minorHAnsi" w:eastAsia="Verdana" w:hAnsiTheme="minorHAnsi" w:cstheme="minorHAnsi"/>
          <w:sz w:val="22"/>
          <w:szCs w:val="22"/>
        </w:rPr>
        <w:t>r</w:t>
      </w:r>
      <w:r w:rsidRPr="00F33405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F33405">
        <w:rPr>
          <w:rFonts w:asciiTheme="minorHAnsi" w:eastAsia="Verdana" w:hAnsiTheme="minorHAnsi" w:cstheme="minorHAnsi"/>
          <w:spacing w:val="-1"/>
          <w:sz w:val="22"/>
          <w:szCs w:val="22"/>
        </w:rPr>
        <w:t>un</w:t>
      </w:r>
      <w:r w:rsidRPr="00F33405">
        <w:rPr>
          <w:rFonts w:asciiTheme="minorHAnsi" w:eastAsia="Verdana" w:hAnsiTheme="minorHAnsi" w:cstheme="minorHAnsi"/>
          <w:spacing w:val="1"/>
          <w:sz w:val="22"/>
          <w:szCs w:val="22"/>
        </w:rPr>
        <w:t>d</w:t>
      </w:r>
      <w:r w:rsidRPr="00F33405">
        <w:rPr>
          <w:rFonts w:asciiTheme="minorHAnsi" w:eastAsia="Verdana" w:hAnsiTheme="minorHAnsi" w:cstheme="minorHAnsi"/>
          <w:sz w:val="22"/>
          <w:szCs w:val="22"/>
        </w:rPr>
        <w:t>s</w:t>
      </w:r>
      <w:r w:rsidRPr="00F33405">
        <w:rPr>
          <w:rFonts w:asciiTheme="minorHAnsi" w:eastAsia="Verdana" w:hAnsiTheme="minorHAnsi" w:cstheme="minorHAnsi"/>
          <w:spacing w:val="-13"/>
          <w:sz w:val="22"/>
          <w:szCs w:val="22"/>
        </w:rPr>
        <w:t xml:space="preserve"> </w:t>
      </w:r>
      <w:r w:rsidRPr="00F33405">
        <w:rPr>
          <w:rFonts w:asciiTheme="minorHAnsi" w:eastAsia="Verdana" w:hAnsiTheme="minorHAnsi" w:cstheme="minorHAnsi"/>
          <w:spacing w:val="-1"/>
          <w:sz w:val="22"/>
          <w:szCs w:val="22"/>
        </w:rPr>
        <w:t>f</w:t>
      </w:r>
      <w:r w:rsidRPr="00F33405">
        <w:rPr>
          <w:rFonts w:asciiTheme="minorHAnsi" w:eastAsia="Verdana" w:hAnsiTheme="minorHAnsi" w:cstheme="minorHAnsi"/>
          <w:sz w:val="22"/>
          <w:szCs w:val="22"/>
        </w:rPr>
        <w:t>r</w:t>
      </w:r>
      <w:r w:rsidRPr="00F33405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F33405">
        <w:rPr>
          <w:rFonts w:asciiTheme="minorHAnsi" w:eastAsia="Verdana" w:hAnsiTheme="minorHAnsi" w:cstheme="minorHAnsi"/>
          <w:sz w:val="22"/>
          <w:szCs w:val="22"/>
        </w:rPr>
        <w:t>m</w:t>
      </w:r>
      <w:r w:rsidRPr="00F33405">
        <w:rPr>
          <w:rFonts w:asciiTheme="minorHAnsi" w:eastAsia="Verdana" w:hAnsiTheme="minorHAnsi" w:cstheme="minorHAnsi"/>
          <w:spacing w:val="-4"/>
          <w:sz w:val="22"/>
          <w:szCs w:val="22"/>
        </w:rPr>
        <w:t xml:space="preserve"> </w:t>
      </w:r>
      <w:r w:rsidRPr="00F33405">
        <w:rPr>
          <w:rFonts w:asciiTheme="minorHAnsi" w:eastAsia="Verdana" w:hAnsiTheme="minorHAnsi" w:cstheme="minorHAnsi"/>
          <w:sz w:val="22"/>
          <w:szCs w:val="22"/>
        </w:rPr>
        <w:t>arc</w:t>
      </w:r>
      <w:r w:rsidRPr="00F33405">
        <w:rPr>
          <w:rFonts w:asciiTheme="minorHAnsi" w:eastAsia="Verdana" w:hAnsiTheme="minorHAnsi" w:cstheme="minorHAnsi"/>
          <w:spacing w:val="-1"/>
          <w:sz w:val="22"/>
          <w:szCs w:val="22"/>
        </w:rPr>
        <w:t>h</w:t>
      </w:r>
      <w:r w:rsidRPr="00F33405">
        <w:rPr>
          <w:rFonts w:asciiTheme="minorHAnsi" w:eastAsia="Verdana" w:hAnsiTheme="minorHAnsi" w:cstheme="minorHAnsi"/>
          <w:spacing w:val="1"/>
          <w:sz w:val="22"/>
          <w:szCs w:val="22"/>
        </w:rPr>
        <w:t>ite</w:t>
      </w:r>
      <w:r w:rsidRPr="00F33405">
        <w:rPr>
          <w:rFonts w:asciiTheme="minorHAnsi" w:eastAsia="Verdana" w:hAnsiTheme="minorHAnsi" w:cstheme="minorHAnsi"/>
          <w:sz w:val="22"/>
          <w:szCs w:val="22"/>
        </w:rPr>
        <w:t>c</w:t>
      </w:r>
      <w:r w:rsidRPr="00F33405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F33405">
        <w:rPr>
          <w:rFonts w:asciiTheme="minorHAnsi" w:eastAsia="Verdana" w:hAnsiTheme="minorHAnsi" w:cstheme="minorHAnsi"/>
          <w:spacing w:val="-1"/>
          <w:sz w:val="22"/>
          <w:szCs w:val="22"/>
        </w:rPr>
        <w:t>u</w:t>
      </w:r>
      <w:r w:rsidRPr="00F33405">
        <w:rPr>
          <w:rFonts w:asciiTheme="minorHAnsi" w:eastAsia="Verdana" w:hAnsiTheme="minorHAnsi" w:cstheme="minorHAnsi"/>
          <w:sz w:val="22"/>
          <w:szCs w:val="22"/>
        </w:rPr>
        <w:t>ral</w:t>
      </w:r>
      <w:r w:rsidRPr="00F33405">
        <w:rPr>
          <w:rFonts w:asciiTheme="minorHAnsi" w:eastAsia="Verdana" w:hAnsiTheme="minorHAnsi" w:cstheme="minorHAnsi"/>
          <w:spacing w:val="-11"/>
          <w:sz w:val="22"/>
          <w:szCs w:val="22"/>
        </w:rPr>
        <w:t xml:space="preserve"> </w:t>
      </w:r>
      <w:r w:rsidRPr="00F33405">
        <w:rPr>
          <w:rFonts w:asciiTheme="minorHAnsi" w:eastAsia="Verdana" w:hAnsiTheme="minorHAnsi" w:cstheme="minorHAnsi"/>
          <w:spacing w:val="1"/>
          <w:sz w:val="22"/>
          <w:szCs w:val="22"/>
        </w:rPr>
        <w:t>d</w:t>
      </w:r>
      <w:r w:rsidRPr="00F33405">
        <w:rPr>
          <w:rFonts w:asciiTheme="minorHAnsi" w:eastAsia="Verdana" w:hAnsiTheme="minorHAnsi" w:cstheme="minorHAnsi"/>
          <w:sz w:val="22"/>
          <w:szCs w:val="22"/>
        </w:rPr>
        <w:t>ra</w:t>
      </w:r>
      <w:r w:rsidRPr="00F33405">
        <w:rPr>
          <w:rFonts w:asciiTheme="minorHAnsi" w:eastAsia="Verdana" w:hAnsiTheme="minorHAnsi" w:cstheme="minorHAnsi"/>
          <w:spacing w:val="-1"/>
          <w:sz w:val="22"/>
          <w:szCs w:val="22"/>
        </w:rPr>
        <w:t>w</w:t>
      </w:r>
      <w:r w:rsidRPr="00F33405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F33405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F33405">
        <w:rPr>
          <w:rFonts w:asciiTheme="minorHAnsi" w:eastAsia="Verdana" w:hAnsiTheme="minorHAnsi" w:cstheme="minorHAnsi"/>
          <w:spacing w:val="1"/>
          <w:sz w:val="22"/>
          <w:szCs w:val="22"/>
        </w:rPr>
        <w:t>g</w:t>
      </w:r>
      <w:r w:rsidRPr="00F33405">
        <w:rPr>
          <w:rFonts w:asciiTheme="minorHAnsi" w:eastAsia="Verdana" w:hAnsiTheme="minorHAnsi" w:cstheme="minorHAnsi"/>
          <w:sz w:val="22"/>
          <w:szCs w:val="22"/>
        </w:rPr>
        <w:t>s,</w:t>
      </w:r>
    </w:p>
    <w:p w14:paraId="725D96CA" w14:textId="77777777" w:rsidR="006D7E36" w:rsidRPr="00F33405" w:rsidRDefault="00F33405">
      <w:pPr>
        <w:spacing w:before="1"/>
        <w:ind w:left="360"/>
        <w:rPr>
          <w:rFonts w:asciiTheme="minorHAnsi" w:eastAsia="Verdana" w:hAnsiTheme="minorHAnsi" w:cstheme="minorHAnsi"/>
          <w:sz w:val="22"/>
          <w:szCs w:val="22"/>
        </w:rPr>
      </w:pPr>
      <w:r w:rsidRPr="00F33405">
        <w:rPr>
          <w:rFonts w:asciiTheme="minorHAnsi" w:hAnsiTheme="minorHAnsi" w:cstheme="minorHAnsi"/>
          <w:w w:val="131"/>
          <w:sz w:val="22"/>
          <w:szCs w:val="22"/>
        </w:rPr>
        <w:t xml:space="preserve">•   </w:t>
      </w:r>
      <w:r w:rsidRPr="00F33405">
        <w:rPr>
          <w:rFonts w:asciiTheme="minorHAnsi" w:hAnsiTheme="minorHAnsi" w:cstheme="minorHAnsi"/>
          <w:spacing w:val="41"/>
          <w:w w:val="131"/>
          <w:sz w:val="22"/>
          <w:szCs w:val="22"/>
        </w:rPr>
        <w:t xml:space="preserve"> </w:t>
      </w:r>
      <w:r w:rsidRPr="00F33405">
        <w:rPr>
          <w:rFonts w:asciiTheme="minorHAnsi" w:eastAsia="Verdana" w:hAnsiTheme="minorHAnsi" w:cstheme="minorHAnsi"/>
          <w:sz w:val="22"/>
          <w:szCs w:val="22"/>
        </w:rPr>
        <w:t>P</w:t>
      </w:r>
      <w:r w:rsidRPr="00F33405">
        <w:rPr>
          <w:rFonts w:asciiTheme="minorHAnsi" w:eastAsia="Verdana" w:hAnsiTheme="minorHAnsi" w:cstheme="minorHAnsi"/>
          <w:spacing w:val="1"/>
          <w:sz w:val="22"/>
          <w:szCs w:val="22"/>
        </w:rPr>
        <w:t>l</w:t>
      </w:r>
      <w:r w:rsidRPr="00F33405">
        <w:rPr>
          <w:rFonts w:asciiTheme="minorHAnsi" w:eastAsia="Verdana" w:hAnsiTheme="minorHAnsi" w:cstheme="minorHAnsi"/>
          <w:sz w:val="22"/>
          <w:szCs w:val="22"/>
        </w:rPr>
        <w:t>ac</w:t>
      </w:r>
      <w:r w:rsidRPr="00F33405">
        <w:rPr>
          <w:rFonts w:asciiTheme="minorHAnsi" w:eastAsia="Verdana" w:hAnsiTheme="minorHAnsi" w:cstheme="minorHAnsi"/>
          <w:spacing w:val="1"/>
          <w:sz w:val="22"/>
          <w:szCs w:val="22"/>
        </w:rPr>
        <w:t>eme</w:t>
      </w:r>
      <w:r w:rsidRPr="00F33405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F33405">
        <w:rPr>
          <w:rFonts w:asciiTheme="minorHAnsi" w:eastAsia="Verdana" w:hAnsiTheme="minorHAnsi" w:cstheme="minorHAnsi"/>
          <w:sz w:val="22"/>
          <w:szCs w:val="22"/>
        </w:rPr>
        <w:t>t</w:t>
      </w:r>
      <w:r w:rsidRPr="00F33405">
        <w:rPr>
          <w:rFonts w:asciiTheme="minorHAnsi" w:eastAsia="Verdana" w:hAnsiTheme="minorHAnsi" w:cstheme="minorHAnsi"/>
          <w:spacing w:val="-9"/>
          <w:sz w:val="22"/>
          <w:szCs w:val="22"/>
        </w:rPr>
        <w:t xml:space="preserve"> </w:t>
      </w:r>
      <w:r w:rsidRPr="00F33405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F33405">
        <w:rPr>
          <w:rFonts w:asciiTheme="minorHAnsi" w:eastAsia="Verdana" w:hAnsiTheme="minorHAnsi" w:cstheme="minorHAnsi"/>
          <w:sz w:val="22"/>
          <w:szCs w:val="22"/>
        </w:rPr>
        <w:t>f</w:t>
      </w:r>
      <w:r w:rsidRPr="00F33405">
        <w:rPr>
          <w:rFonts w:asciiTheme="minorHAnsi" w:eastAsia="Verdana" w:hAnsiTheme="minorHAnsi" w:cstheme="minorHAnsi"/>
          <w:spacing w:val="-3"/>
          <w:sz w:val="22"/>
          <w:szCs w:val="22"/>
        </w:rPr>
        <w:t xml:space="preserve"> </w:t>
      </w:r>
      <w:r w:rsidRPr="00F33405">
        <w:rPr>
          <w:rFonts w:asciiTheme="minorHAnsi" w:eastAsia="Verdana" w:hAnsiTheme="minorHAnsi" w:cstheme="minorHAnsi"/>
          <w:spacing w:val="-1"/>
          <w:sz w:val="22"/>
          <w:szCs w:val="22"/>
        </w:rPr>
        <w:t>H</w:t>
      </w:r>
      <w:r w:rsidRPr="00F33405">
        <w:rPr>
          <w:rFonts w:asciiTheme="minorHAnsi" w:eastAsia="Verdana" w:hAnsiTheme="minorHAnsi" w:cstheme="minorHAnsi"/>
          <w:sz w:val="22"/>
          <w:szCs w:val="22"/>
        </w:rPr>
        <w:t>VAC</w:t>
      </w:r>
      <w:r w:rsidRPr="00F33405">
        <w:rPr>
          <w:rFonts w:asciiTheme="minorHAnsi" w:eastAsia="Verdana" w:hAnsiTheme="minorHAnsi" w:cstheme="minorHAnsi"/>
          <w:spacing w:val="-6"/>
          <w:sz w:val="22"/>
          <w:szCs w:val="22"/>
        </w:rPr>
        <w:t xml:space="preserve"> </w:t>
      </w:r>
      <w:r w:rsidRPr="00F33405">
        <w:rPr>
          <w:rFonts w:asciiTheme="minorHAnsi" w:eastAsia="Verdana" w:hAnsiTheme="minorHAnsi" w:cstheme="minorHAnsi"/>
          <w:sz w:val="22"/>
          <w:szCs w:val="22"/>
        </w:rPr>
        <w:t>a</w:t>
      </w:r>
      <w:r w:rsidRPr="00F33405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F33405">
        <w:rPr>
          <w:rFonts w:asciiTheme="minorHAnsi" w:eastAsia="Verdana" w:hAnsiTheme="minorHAnsi" w:cstheme="minorHAnsi"/>
          <w:sz w:val="22"/>
          <w:szCs w:val="22"/>
        </w:rPr>
        <w:t>d</w:t>
      </w:r>
      <w:r w:rsidRPr="00F33405">
        <w:rPr>
          <w:rFonts w:asciiTheme="minorHAnsi" w:eastAsia="Verdana" w:hAnsiTheme="minorHAnsi" w:cstheme="minorHAnsi"/>
          <w:spacing w:val="-3"/>
          <w:sz w:val="22"/>
          <w:szCs w:val="22"/>
        </w:rPr>
        <w:t xml:space="preserve"> </w:t>
      </w:r>
      <w:r w:rsidRPr="00F33405">
        <w:rPr>
          <w:rFonts w:asciiTheme="minorHAnsi" w:eastAsia="Verdana" w:hAnsiTheme="minorHAnsi" w:cstheme="minorHAnsi"/>
          <w:spacing w:val="1"/>
          <w:sz w:val="22"/>
          <w:szCs w:val="22"/>
        </w:rPr>
        <w:t>pl</w:t>
      </w:r>
      <w:r w:rsidRPr="00F33405">
        <w:rPr>
          <w:rFonts w:asciiTheme="minorHAnsi" w:eastAsia="Verdana" w:hAnsiTheme="minorHAnsi" w:cstheme="minorHAnsi"/>
          <w:spacing w:val="-1"/>
          <w:sz w:val="22"/>
          <w:szCs w:val="22"/>
        </w:rPr>
        <w:t>u</w:t>
      </w:r>
      <w:r w:rsidRPr="00F33405">
        <w:rPr>
          <w:rFonts w:asciiTheme="minorHAnsi" w:eastAsia="Verdana" w:hAnsiTheme="minorHAnsi" w:cstheme="minorHAnsi"/>
          <w:spacing w:val="1"/>
          <w:sz w:val="22"/>
          <w:szCs w:val="22"/>
        </w:rPr>
        <w:t>mbi</w:t>
      </w:r>
      <w:r w:rsidRPr="00F33405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F33405">
        <w:rPr>
          <w:rFonts w:asciiTheme="minorHAnsi" w:eastAsia="Verdana" w:hAnsiTheme="minorHAnsi" w:cstheme="minorHAnsi"/>
          <w:sz w:val="22"/>
          <w:szCs w:val="22"/>
        </w:rPr>
        <w:t>g</w:t>
      </w:r>
      <w:r w:rsidRPr="00F33405">
        <w:rPr>
          <w:rFonts w:asciiTheme="minorHAnsi" w:eastAsia="Verdana" w:hAnsiTheme="minorHAnsi" w:cstheme="minorHAnsi"/>
          <w:spacing w:val="-8"/>
          <w:sz w:val="22"/>
          <w:szCs w:val="22"/>
        </w:rPr>
        <w:t xml:space="preserve"> </w:t>
      </w:r>
      <w:r w:rsidRPr="00F33405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F33405">
        <w:rPr>
          <w:rFonts w:asciiTheme="minorHAnsi" w:eastAsia="Verdana" w:hAnsiTheme="minorHAnsi" w:cstheme="minorHAnsi"/>
          <w:spacing w:val="-1"/>
          <w:sz w:val="22"/>
          <w:szCs w:val="22"/>
        </w:rPr>
        <w:t>v</w:t>
      </w:r>
      <w:r w:rsidRPr="00F33405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F33405">
        <w:rPr>
          <w:rFonts w:asciiTheme="minorHAnsi" w:eastAsia="Verdana" w:hAnsiTheme="minorHAnsi" w:cstheme="minorHAnsi"/>
          <w:sz w:val="22"/>
          <w:szCs w:val="22"/>
        </w:rPr>
        <w:t>r</w:t>
      </w:r>
      <w:r w:rsidRPr="00F33405">
        <w:rPr>
          <w:rFonts w:asciiTheme="minorHAnsi" w:eastAsia="Verdana" w:hAnsiTheme="minorHAnsi" w:cstheme="minorHAnsi"/>
          <w:spacing w:val="-4"/>
          <w:sz w:val="22"/>
          <w:szCs w:val="22"/>
        </w:rPr>
        <w:t xml:space="preserve"> </w:t>
      </w:r>
      <w:r w:rsidRPr="00F33405">
        <w:rPr>
          <w:rFonts w:asciiTheme="minorHAnsi" w:eastAsia="Verdana" w:hAnsiTheme="minorHAnsi" w:cstheme="minorHAnsi"/>
          <w:spacing w:val="-1"/>
          <w:sz w:val="22"/>
          <w:szCs w:val="22"/>
        </w:rPr>
        <w:t>X</w:t>
      </w:r>
      <w:r w:rsidRPr="00F33405">
        <w:rPr>
          <w:rFonts w:asciiTheme="minorHAnsi" w:eastAsia="Verdana" w:hAnsiTheme="minorHAnsi" w:cstheme="minorHAnsi"/>
          <w:sz w:val="22"/>
          <w:szCs w:val="22"/>
        </w:rPr>
        <w:t>-R</w:t>
      </w:r>
      <w:r w:rsidRPr="00F33405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F33405">
        <w:rPr>
          <w:rFonts w:asciiTheme="minorHAnsi" w:eastAsia="Verdana" w:hAnsiTheme="minorHAnsi" w:cstheme="minorHAnsi"/>
          <w:spacing w:val="-1"/>
          <w:sz w:val="22"/>
          <w:szCs w:val="22"/>
        </w:rPr>
        <w:t>f</w:t>
      </w:r>
      <w:r w:rsidRPr="00F33405">
        <w:rPr>
          <w:rFonts w:asciiTheme="minorHAnsi" w:eastAsia="Verdana" w:hAnsiTheme="minorHAnsi" w:cstheme="minorHAnsi"/>
          <w:sz w:val="22"/>
          <w:szCs w:val="22"/>
        </w:rPr>
        <w:t>s,</w:t>
      </w:r>
    </w:p>
    <w:p w14:paraId="0B6EAF35" w14:textId="77777777" w:rsidR="006D7E36" w:rsidRPr="00F33405" w:rsidRDefault="00F33405">
      <w:pPr>
        <w:spacing w:before="1"/>
        <w:ind w:left="360"/>
        <w:rPr>
          <w:rFonts w:asciiTheme="minorHAnsi" w:eastAsia="Verdana" w:hAnsiTheme="minorHAnsi" w:cstheme="minorHAnsi"/>
          <w:sz w:val="22"/>
          <w:szCs w:val="22"/>
        </w:rPr>
      </w:pPr>
      <w:r w:rsidRPr="00F33405">
        <w:rPr>
          <w:rFonts w:asciiTheme="minorHAnsi" w:hAnsiTheme="minorHAnsi" w:cstheme="minorHAnsi"/>
          <w:w w:val="131"/>
          <w:sz w:val="22"/>
          <w:szCs w:val="22"/>
        </w:rPr>
        <w:t xml:space="preserve">•   </w:t>
      </w:r>
      <w:r w:rsidRPr="00F33405">
        <w:rPr>
          <w:rFonts w:asciiTheme="minorHAnsi" w:hAnsiTheme="minorHAnsi" w:cstheme="minorHAnsi"/>
          <w:spacing w:val="41"/>
          <w:w w:val="131"/>
          <w:sz w:val="22"/>
          <w:szCs w:val="22"/>
        </w:rPr>
        <w:t xml:space="preserve"> </w:t>
      </w:r>
      <w:r w:rsidRPr="00F33405">
        <w:rPr>
          <w:rFonts w:asciiTheme="minorHAnsi" w:eastAsia="Verdana" w:hAnsiTheme="minorHAnsi" w:cstheme="minorHAnsi"/>
          <w:sz w:val="22"/>
          <w:szCs w:val="22"/>
        </w:rPr>
        <w:t>Fr</w:t>
      </w:r>
      <w:r w:rsidRPr="00F33405">
        <w:rPr>
          <w:rFonts w:asciiTheme="minorHAnsi" w:eastAsia="Verdana" w:hAnsiTheme="minorHAnsi" w:cstheme="minorHAnsi"/>
          <w:spacing w:val="1"/>
          <w:sz w:val="22"/>
          <w:szCs w:val="22"/>
        </w:rPr>
        <w:t>eq</w:t>
      </w:r>
      <w:r w:rsidRPr="00F33405">
        <w:rPr>
          <w:rFonts w:asciiTheme="minorHAnsi" w:eastAsia="Verdana" w:hAnsiTheme="minorHAnsi" w:cstheme="minorHAnsi"/>
          <w:spacing w:val="-1"/>
          <w:sz w:val="22"/>
          <w:szCs w:val="22"/>
        </w:rPr>
        <w:t>u</w:t>
      </w:r>
      <w:r w:rsidRPr="00F33405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F33405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F33405">
        <w:rPr>
          <w:rFonts w:asciiTheme="minorHAnsi" w:eastAsia="Verdana" w:hAnsiTheme="minorHAnsi" w:cstheme="minorHAnsi"/>
          <w:sz w:val="22"/>
          <w:szCs w:val="22"/>
        </w:rPr>
        <w:t>t</w:t>
      </w:r>
      <w:r w:rsidRPr="00F33405">
        <w:rPr>
          <w:rFonts w:asciiTheme="minorHAnsi" w:eastAsia="Verdana" w:hAnsiTheme="minorHAnsi" w:cstheme="minorHAnsi"/>
          <w:spacing w:val="-8"/>
          <w:sz w:val="22"/>
          <w:szCs w:val="22"/>
        </w:rPr>
        <w:t xml:space="preserve"> </w:t>
      </w:r>
      <w:r w:rsidRPr="00F33405">
        <w:rPr>
          <w:rFonts w:asciiTheme="minorHAnsi" w:eastAsia="Verdana" w:hAnsiTheme="minorHAnsi" w:cstheme="minorHAnsi"/>
          <w:spacing w:val="-1"/>
          <w:sz w:val="22"/>
          <w:szCs w:val="22"/>
        </w:rPr>
        <w:t>X</w:t>
      </w:r>
      <w:r w:rsidRPr="00F33405">
        <w:rPr>
          <w:rFonts w:asciiTheme="minorHAnsi" w:eastAsia="Verdana" w:hAnsiTheme="minorHAnsi" w:cstheme="minorHAnsi"/>
          <w:sz w:val="22"/>
          <w:szCs w:val="22"/>
        </w:rPr>
        <w:t>-R</w:t>
      </w:r>
      <w:r w:rsidRPr="00F33405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F33405">
        <w:rPr>
          <w:rFonts w:asciiTheme="minorHAnsi" w:eastAsia="Verdana" w:hAnsiTheme="minorHAnsi" w:cstheme="minorHAnsi"/>
          <w:sz w:val="22"/>
          <w:szCs w:val="22"/>
        </w:rPr>
        <w:t>f</w:t>
      </w:r>
      <w:r w:rsidRPr="00F33405">
        <w:rPr>
          <w:rFonts w:asciiTheme="minorHAnsi" w:eastAsia="Verdana" w:hAnsiTheme="minorHAnsi" w:cstheme="minorHAnsi"/>
          <w:spacing w:val="-6"/>
          <w:sz w:val="22"/>
          <w:szCs w:val="22"/>
        </w:rPr>
        <w:t xml:space="preserve"> </w:t>
      </w:r>
      <w:r w:rsidRPr="00F33405">
        <w:rPr>
          <w:rFonts w:asciiTheme="minorHAnsi" w:eastAsia="Verdana" w:hAnsiTheme="minorHAnsi" w:cstheme="minorHAnsi"/>
          <w:spacing w:val="-1"/>
          <w:sz w:val="22"/>
          <w:szCs w:val="22"/>
        </w:rPr>
        <w:t>u</w:t>
      </w:r>
      <w:r w:rsidRPr="00F33405">
        <w:rPr>
          <w:rFonts w:asciiTheme="minorHAnsi" w:eastAsia="Verdana" w:hAnsiTheme="minorHAnsi" w:cstheme="minorHAnsi"/>
          <w:spacing w:val="1"/>
          <w:sz w:val="22"/>
          <w:szCs w:val="22"/>
        </w:rPr>
        <w:t>pd</w:t>
      </w:r>
      <w:r w:rsidRPr="00F33405">
        <w:rPr>
          <w:rFonts w:asciiTheme="minorHAnsi" w:eastAsia="Verdana" w:hAnsiTheme="minorHAnsi" w:cstheme="minorHAnsi"/>
          <w:sz w:val="22"/>
          <w:szCs w:val="22"/>
        </w:rPr>
        <w:t>a</w:t>
      </w:r>
      <w:r w:rsidRPr="00F33405">
        <w:rPr>
          <w:rFonts w:asciiTheme="minorHAnsi" w:eastAsia="Verdana" w:hAnsiTheme="minorHAnsi" w:cstheme="minorHAnsi"/>
          <w:spacing w:val="1"/>
          <w:sz w:val="22"/>
          <w:szCs w:val="22"/>
        </w:rPr>
        <w:t>te</w:t>
      </w:r>
      <w:r w:rsidRPr="00F33405">
        <w:rPr>
          <w:rFonts w:asciiTheme="minorHAnsi" w:eastAsia="Verdana" w:hAnsiTheme="minorHAnsi" w:cstheme="minorHAnsi"/>
          <w:sz w:val="22"/>
          <w:szCs w:val="22"/>
        </w:rPr>
        <w:t>s</w:t>
      </w:r>
      <w:r w:rsidRPr="00F33405">
        <w:rPr>
          <w:rFonts w:asciiTheme="minorHAnsi" w:eastAsia="Verdana" w:hAnsiTheme="minorHAnsi" w:cstheme="minorHAnsi"/>
          <w:spacing w:val="55"/>
          <w:sz w:val="22"/>
          <w:szCs w:val="22"/>
        </w:rPr>
        <w:t xml:space="preserve"> </w:t>
      </w:r>
      <w:r w:rsidRPr="00F33405">
        <w:rPr>
          <w:rFonts w:asciiTheme="minorHAnsi" w:eastAsia="Verdana" w:hAnsiTheme="minorHAnsi" w:cstheme="minorHAnsi"/>
          <w:spacing w:val="-1"/>
          <w:sz w:val="22"/>
          <w:szCs w:val="22"/>
        </w:rPr>
        <w:t>w</w:t>
      </w:r>
      <w:r w:rsidRPr="00F33405">
        <w:rPr>
          <w:rFonts w:asciiTheme="minorHAnsi" w:eastAsia="Verdana" w:hAnsiTheme="minorHAnsi" w:cstheme="minorHAnsi"/>
          <w:spacing w:val="1"/>
          <w:sz w:val="22"/>
          <w:szCs w:val="22"/>
        </w:rPr>
        <w:t>it</w:t>
      </w:r>
      <w:r w:rsidRPr="00F33405">
        <w:rPr>
          <w:rFonts w:asciiTheme="minorHAnsi" w:eastAsia="Verdana" w:hAnsiTheme="minorHAnsi" w:cstheme="minorHAnsi"/>
          <w:sz w:val="22"/>
          <w:szCs w:val="22"/>
        </w:rPr>
        <w:t>h</w:t>
      </w:r>
      <w:r w:rsidRPr="00F33405">
        <w:rPr>
          <w:rFonts w:asciiTheme="minorHAnsi" w:eastAsia="Verdana" w:hAnsiTheme="minorHAnsi" w:cstheme="minorHAnsi"/>
          <w:spacing w:val="-6"/>
          <w:sz w:val="22"/>
          <w:szCs w:val="22"/>
        </w:rPr>
        <w:t xml:space="preserve"> </w:t>
      </w:r>
      <w:r w:rsidRPr="00F33405">
        <w:rPr>
          <w:rFonts w:asciiTheme="minorHAnsi" w:eastAsia="Verdana" w:hAnsiTheme="minorHAnsi" w:cstheme="minorHAnsi"/>
          <w:sz w:val="22"/>
          <w:szCs w:val="22"/>
        </w:rPr>
        <w:t>r</w:t>
      </w:r>
      <w:r w:rsidRPr="00F33405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F33405">
        <w:rPr>
          <w:rFonts w:asciiTheme="minorHAnsi" w:eastAsia="Verdana" w:hAnsiTheme="minorHAnsi" w:cstheme="minorHAnsi"/>
          <w:spacing w:val="-1"/>
          <w:sz w:val="22"/>
          <w:szCs w:val="22"/>
        </w:rPr>
        <w:t>v</w:t>
      </w:r>
      <w:r w:rsidRPr="00F33405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F33405">
        <w:rPr>
          <w:rFonts w:asciiTheme="minorHAnsi" w:eastAsia="Verdana" w:hAnsiTheme="minorHAnsi" w:cstheme="minorHAnsi"/>
          <w:sz w:val="22"/>
          <w:szCs w:val="22"/>
        </w:rPr>
        <w:t>s</w:t>
      </w:r>
      <w:r w:rsidRPr="00F33405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F33405">
        <w:rPr>
          <w:rFonts w:asciiTheme="minorHAnsi" w:eastAsia="Verdana" w:hAnsiTheme="minorHAnsi" w:cstheme="minorHAnsi"/>
          <w:sz w:val="22"/>
          <w:szCs w:val="22"/>
        </w:rPr>
        <w:t>d</w:t>
      </w:r>
      <w:r w:rsidRPr="00F33405">
        <w:rPr>
          <w:rFonts w:asciiTheme="minorHAnsi" w:eastAsia="Verdana" w:hAnsiTheme="minorHAnsi" w:cstheme="minorHAnsi"/>
          <w:spacing w:val="-7"/>
          <w:sz w:val="22"/>
          <w:szCs w:val="22"/>
        </w:rPr>
        <w:t xml:space="preserve"> </w:t>
      </w:r>
      <w:r w:rsidRPr="00F33405">
        <w:rPr>
          <w:rFonts w:asciiTheme="minorHAnsi" w:eastAsia="Verdana" w:hAnsiTheme="minorHAnsi" w:cstheme="minorHAnsi"/>
          <w:sz w:val="22"/>
          <w:szCs w:val="22"/>
        </w:rPr>
        <w:t>arc</w:t>
      </w:r>
      <w:r w:rsidRPr="00F33405">
        <w:rPr>
          <w:rFonts w:asciiTheme="minorHAnsi" w:eastAsia="Verdana" w:hAnsiTheme="minorHAnsi" w:cstheme="minorHAnsi"/>
          <w:spacing w:val="-1"/>
          <w:sz w:val="22"/>
          <w:szCs w:val="22"/>
        </w:rPr>
        <w:t>h</w:t>
      </w:r>
      <w:r w:rsidRPr="00F33405">
        <w:rPr>
          <w:rFonts w:asciiTheme="minorHAnsi" w:eastAsia="Verdana" w:hAnsiTheme="minorHAnsi" w:cstheme="minorHAnsi"/>
          <w:spacing w:val="1"/>
          <w:sz w:val="22"/>
          <w:szCs w:val="22"/>
        </w:rPr>
        <w:t>ite</w:t>
      </w:r>
      <w:r w:rsidRPr="00F33405">
        <w:rPr>
          <w:rFonts w:asciiTheme="minorHAnsi" w:eastAsia="Verdana" w:hAnsiTheme="minorHAnsi" w:cstheme="minorHAnsi"/>
          <w:sz w:val="22"/>
          <w:szCs w:val="22"/>
        </w:rPr>
        <w:t>c</w:t>
      </w:r>
      <w:r w:rsidRPr="00F33405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F33405">
        <w:rPr>
          <w:rFonts w:asciiTheme="minorHAnsi" w:eastAsia="Verdana" w:hAnsiTheme="minorHAnsi" w:cstheme="minorHAnsi"/>
          <w:spacing w:val="-1"/>
          <w:sz w:val="22"/>
          <w:szCs w:val="22"/>
        </w:rPr>
        <w:t>u</w:t>
      </w:r>
      <w:r w:rsidRPr="00F33405">
        <w:rPr>
          <w:rFonts w:asciiTheme="minorHAnsi" w:eastAsia="Verdana" w:hAnsiTheme="minorHAnsi" w:cstheme="minorHAnsi"/>
          <w:sz w:val="22"/>
          <w:szCs w:val="22"/>
        </w:rPr>
        <w:t>ral</w:t>
      </w:r>
      <w:r w:rsidRPr="00F33405">
        <w:rPr>
          <w:rFonts w:asciiTheme="minorHAnsi" w:eastAsia="Verdana" w:hAnsiTheme="minorHAnsi" w:cstheme="minorHAnsi"/>
          <w:spacing w:val="-11"/>
          <w:sz w:val="22"/>
          <w:szCs w:val="22"/>
        </w:rPr>
        <w:t xml:space="preserve"> </w:t>
      </w:r>
      <w:r w:rsidRPr="00F33405">
        <w:rPr>
          <w:rFonts w:asciiTheme="minorHAnsi" w:eastAsia="Verdana" w:hAnsiTheme="minorHAnsi" w:cstheme="minorHAnsi"/>
          <w:spacing w:val="-1"/>
          <w:sz w:val="22"/>
          <w:szCs w:val="22"/>
        </w:rPr>
        <w:t>f</w:t>
      </w:r>
      <w:r w:rsidRPr="00F33405">
        <w:rPr>
          <w:rFonts w:asciiTheme="minorHAnsi" w:eastAsia="Verdana" w:hAnsiTheme="minorHAnsi" w:cstheme="minorHAnsi"/>
          <w:spacing w:val="1"/>
          <w:sz w:val="22"/>
          <w:szCs w:val="22"/>
        </w:rPr>
        <w:t>l</w:t>
      </w:r>
      <w:r w:rsidRPr="00F33405">
        <w:rPr>
          <w:rFonts w:asciiTheme="minorHAnsi" w:eastAsia="Verdana" w:hAnsiTheme="minorHAnsi" w:cstheme="minorHAnsi"/>
          <w:sz w:val="22"/>
          <w:szCs w:val="22"/>
        </w:rPr>
        <w:t>o</w:t>
      </w:r>
      <w:r w:rsidRPr="00F33405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F33405">
        <w:rPr>
          <w:rFonts w:asciiTheme="minorHAnsi" w:eastAsia="Verdana" w:hAnsiTheme="minorHAnsi" w:cstheme="minorHAnsi"/>
          <w:sz w:val="22"/>
          <w:szCs w:val="22"/>
        </w:rPr>
        <w:t>r</w:t>
      </w:r>
      <w:r w:rsidRPr="00F33405">
        <w:rPr>
          <w:rFonts w:asciiTheme="minorHAnsi" w:eastAsia="Verdana" w:hAnsiTheme="minorHAnsi" w:cstheme="minorHAnsi"/>
          <w:spacing w:val="-4"/>
          <w:sz w:val="22"/>
          <w:szCs w:val="22"/>
        </w:rPr>
        <w:t xml:space="preserve"> </w:t>
      </w:r>
      <w:r w:rsidRPr="00F33405">
        <w:rPr>
          <w:rFonts w:asciiTheme="minorHAnsi" w:eastAsia="Verdana" w:hAnsiTheme="minorHAnsi" w:cstheme="minorHAnsi"/>
          <w:spacing w:val="1"/>
          <w:sz w:val="22"/>
          <w:szCs w:val="22"/>
        </w:rPr>
        <w:t>pl</w:t>
      </w:r>
      <w:r w:rsidRPr="00F33405">
        <w:rPr>
          <w:rFonts w:asciiTheme="minorHAnsi" w:eastAsia="Verdana" w:hAnsiTheme="minorHAnsi" w:cstheme="minorHAnsi"/>
          <w:sz w:val="22"/>
          <w:szCs w:val="22"/>
        </w:rPr>
        <w:t>a</w:t>
      </w:r>
      <w:r w:rsidRPr="00F33405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F33405">
        <w:rPr>
          <w:rFonts w:asciiTheme="minorHAnsi" w:eastAsia="Verdana" w:hAnsiTheme="minorHAnsi" w:cstheme="minorHAnsi"/>
          <w:sz w:val="22"/>
          <w:szCs w:val="22"/>
        </w:rPr>
        <w:t>s,</w:t>
      </w:r>
    </w:p>
    <w:p w14:paraId="3044466B" w14:textId="77777777" w:rsidR="006D7E36" w:rsidRPr="00F33405" w:rsidRDefault="00F33405">
      <w:pPr>
        <w:spacing w:before="1"/>
        <w:ind w:left="360"/>
        <w:rPr>
          <w:rFonts w:asciiTheme="minorHAnsi" w:eastAsia="Verdana" w:hAnsiTheme="minorHAnsi" w:cstheme="minorHAnsi"/>
          <w:sz w:val="22"/>
          <w:szCs w:val="22"/>
        </w:rPr>
      </w:pPr>
      <w:r w:rsidRPr="00F33405">
        <w:rPr>
          <w:rFonts w:asciiTheme="minorHAnsi" w:hAnsiTheme="minorHAnsi" w:cstheme="minorHAnsi"/>
          <w:w w:val="131"/>
          <w:sz w:val="22"/>
          <w:szCs w:val="22"/>
        </w:rPr>
        <w:t xml:space="preserve">•   </w:t>
      </w:r>
      <w:r w:rsidRPr="00F33405">
        <w:rPr>
          <w:rFonts w:asciiTheme="minorHAnsi" w:hAnsiTheme="minorHAnsi" w:cstheme="minorHAnsi"/>
          <w:spacing w:val="41"/>
          <w:w w:val="131"/>
          <w:sz w:val="22"/>
          <w:szCs w:val="22"/>
        </w:rPr>
        <w:t xml:space="preserve"> </w:t>
      </w:r>
      <w:r w:rsidRPr="00F33405">
        <w:rPr>
          <w:rFonts w:asciiTheme="minorHAnsi" w:eastAsia="Verdana" w:hAnsiTheme="minorHAnsi" w:cstheme="minorHAnsi"/>
          <w:spacing w:val="-1"/>
          <w:sz w:val="22"/>
          <w:szCs w:val="22"/>
        </w:rPr>
        <w:t>En</w:t>
      </w:r>
      <w:r w:rsidRPr="00F33405">
        <w:rPr>
          <w:rFonts w:asciiTheme="minorHAnsi" w:eastAsia="Verdana" w:hAnsiTheme="minorHAnsi" w:cstheme="minorHAnsi"/>
          <w:spacing w:val="1"/>
          <w:sz w:val="22"/>
          <w:szCs w:val="22"/>
        </w:rPr>
        <w:t>gi</w:t>
      </w:r>
      <w:r w:rsidRPr="00F33405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F33405">
        <w:rPr>
          <w:rFonts w:asciiTheme="minorHAnsi" w:eastAsia="Verdana" w:hAnsiTheme="minorHAnsi" w:cstheme="minorHAnsi"/>
          <w:spacing w:val="1"/>
          <w:sz w:val="22"/>
          <w:szCs w:val="22"/>
        </w:rPr>
        <w:t>ee</w:t>
      </w:r>
      <w:r w:rsidRPr="00F33405">
        <w:rPr>
          <w:rFonts w:asciiTheme="minorHAnsi" w:eastAsia="Verdana" w:hAnsiTheme="minorHAnsi" w:cstheme="minorHAnsi"/>
          <w:sz w:val="22"/>
          <w:szCs w:val="22"/>
        </w:rPr>
        <w:t>r</w:t>
      </w:r>
      <w:r w:rsidRPr="00F33405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F33405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F33405">
        <w:rPr>
          <w:rFonts w:asciiTheme="minorHAnsi" w:eastAsia="Verdana" w:hAnsiTheme="minorHAnsi" w:cstheme="minorHAnsi"/>
          <w:sz w:val="22"/>
          <w:szCs w:val="22"/>
        </w:rPr>
        <w:t>g</w:t>
      </w:r>
      <w:r w:rsidRPr="00F33405">
        <w:rPr>
          <w:rFonts w:asciiTheme="minorHAnsi" w:eastAsia="Verdana" w:hAnsiTheme="minorHAnsi" w:cstheme="minorHAnsi"/>
          <w:spacing w:val="-11"/>
          <w:sz w:val="22"/>
          <w:szCs w:val="22"/>
        </w:rPr>
        <w:t xml:space="preserve"> </w:t>
      </w:r>
      <w:r w:rsidRPr="00F33405">
        <w:rPr>
          <w:rFonts w:asciiTheme="minorHAnsi" w:eastAsia="Verdana" w:hAnsiTheme="minorHAnsi" w:cstheme="minorHAnsi"/>
          <w:sz w:val="22"/>
          <w:szCs w:val="22"/>
        </w:rPr>
        <w:t>sca</w:t>
      </w:r>
      <w:r w:rsidRPr="00F33405">
        <w:rPr>
          <w:rFonts w:asciiTheme="minorHAnsi" w:eastAsia="Verdana" w:hAnsiTheme="minorHAnsi" w:cstheme="minorHAnsi"/>
          <w:spacing w:val="1"/>
          <w:sz w:val="22"/>
          <w:szCs w:val="22"/>
        </w:rPr>
        <w:t>l</w:t>
      </w:r>
      <w:r w:rsidRPr="00F33405">
        <w:rPr>
          <w:rFonts w:asciiTheme="minorHAnsi" w:eastAsia="Verdana" w:hAnsiTheme="minorHAnsi" w:cstheme="minorHAnsi"/>
          <w:sz w:val="22"/>
          <w:szCs w:val="22"/>
        </w:rPr>
        <w:t>e</w:t>
      </w:r>
      <w:r w:rsidRPr="00F33405">
        <w:rPr>
          <w:rFonts w:asciiTheme="minorHAnsi" w:eastAsia="Verdana" w:hAnsiTheme="minorHAnsi" w:cstheme="minorHAnsi"/>
          <w:spacing w:val="-5"/>
          <w:sz w:val="22"/>
          <w:szCs w:val="22"/>
        </w:rPr>
        <w:t xml:space="preserve"> </w:t>
      </w:r>
      <w:r w:rsidRPr="00F33405">
        <w:rPr>
          <w:rFonts w:asciiTheme="minorHAnsi" w:eastAsia="Verdana" w:hAnsiTheme="minorHAnsi" w:cstheme="minorHAnsi"/>
          <w:sz w:val="22"/>
          <w:szCs w:val="22"/>
        </w:rPr>
        <w:t>s</w:t>
      </w:r>
      <w:r w:rsidRPr="00F33405">
        <w:rPr>
          <w:rFonts w:asciiTheme="minorHAnsi" w:eastAsia="Verdana" w:hAnsiTheme="minorHAnsi" w:cstheme="minorHAnsi"/>
          <w:spacing w:val="1"/>
          <w:sz w:val="22"/>
          <w:szCs w:val="22"/>
        </w:rPr>
        <w:t>it</w:t>
      </w:r>
      <w:r w:rsidRPr="00F33405">
        <w:rPr>
          <w:rFonts w:asciiTheme="minorHAnsi" w:eastAsia="Verdana" w:hAnsiTheme="minorHAnsi" w:cstheme="minorHAnsi"/>
          <w:sz w:val="22"/>
          <w:szCs w:val="22"/>
        </w:rPr>
        <w:t>e</w:t>
      </w:r>
      <w:r w:rsidRPr="00F33405">
        <w:rPr>
          <w:rFonts w:asciiTheme="minorHAnsi" w:eastAsia="Verdana" w:hAnsiTheme="minorHAnsi" w:cstheme="minorHAnsi"/>
          <w:spacing w:val="-3"/>
          <w:sz w:val="22"/>
          <w:szCs w:val="22"/>
        </w:rPr>
        <w:t xml:space="preserve"> </w:t>
      </w:r>
      <w:r w:rsidRPr="00F33405">
        <w:rPr>
          <w:rFonts w:asciiTheme="minorHAnsi" w:eastAsia="Verdana" w:hAnsiTheme="minorHAnsi" w:cstheme="minorHAnsi"/>
          <w:spacing w:val="1"/>
          <w:sz w:val="22"/>
          <w:szCs w:val="22"/>
        </w:rPr>
        <w:t>pl</w:t>
      </w:r>
      <w:r w:rsidRPr="00F33405">
        <w:rPr>
          <w:rFonts w:asciiTheme="minorHAnsi" w:eastAsia="Verdana" w:hAnsiTheme="minorHAnsi" w:cstheme="minorHAnsi"/>
          <w:sz w:val="22"/>
          <w:szCs w:val="22"/>
        </w:rPr>
        <w:t>a</w:t>
      </w:r>
      <w:r w:rsidRPr="00F33405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F33405">
        <w:rPr>
          <w:rFonts w:asciiTheme="minorHAnsi" w:eastAsia="Verdana" w:hAnsiTheme="minorHAnsi" w:cstheme="minorHAnsi"/>
          <w:sz w:val="22"/>
          <w:szCs w:val="22"/>
        </w:rPr>
        <w:t>s,</w:t>
      </w:r>
    </w:p>
    <w:p w14:paraId="464E3942" w14:textId="77777777" w:rsidR="006D7E36" w:rsidRPr="00F33405" w:rsidRDefault="00F33405">
      <w:pPr>
        <w:tabs>
          <w:tab w:val="left" w:pos="720"/>
        </w:tabs>
        <w:spacing w:before="1"/>
        <w:ind w:left="720" w:right="1022" w:hanging="360"/>
        <w:rPr>
          <w:rFonts w:asciiTheme="minorHAnsi" w:eastAsia="Verdana" w:hAnsiTheme="minorHAnsi" w:cstheme="minorHAnsi"/>
          <w:sz w:val="22"/>
          <w:szCs w:val="22"/>
        </w:rPr>
      </w:pPr>
      <w:r w:rsidRPr="00F33405">
        <w:rPr>
          <w:rFonts w:asciiTheme="minorHAnsi" w:hAnsiTheme="minorHAnsi" w:cstheme="minorHAnsi"/>
          <w:w w:val="131"/>
          <w:sz w:val="22"/>
          <w:szCs w:val="22"/>
        </w:rPr>
        <w:t>•</w:t>
      </w:r>
      <w:r w:rsidRPr="00F33405">
        <w:rPr>
          <w:rFonts w:asciiTheme="minorHAnsi" w:hAnsiTheme="minorHAnsi" w:cstheme="minorHAnsi"/>
          <w:sz w:val="22"/>
          <w:szCs w:val="22"/>
        </w:rPr>
        <w:tab/>
      </w:r>
      <w:r w:rsidRPr="00F33405">
        <w:rPr>
          <w:rFonts w:asciiTheme="minorHAnsi" w:eastAsia="Verdana" w:hAnsiTheme="minorHAnsi" w:cstheme="minorHAnsi"/>
          <w:spacing w:val="-1"/>
          <w:sz w:val="22"/>
          <w:szCs w:val="22"/>
        </w:rPr>
        <w:t>I</w:t>
      </w:r>
      <w:r w:rsidRPr="00F33405">
        <w:rPr>
          <w:rFonts w:asciiTheme="minorHAnsi" w:eastAsia="Verdana" w:hAnsiTheme="minorHAnsi" w:cstheme="minorHAnsi"/>
          <w:sz w:val="22"/>
          <w:szCs w:val="22"/>
        </w:rPr>
        <w:t>s</w:t>
      </w:r>
      <w:r w:rsidRPr="00F33405">
        <w:rPr>
          <w:rFonts w:asciiTheme="minorHAnsi" w:eastAsia="Verdana" w:hAnsiTheme="minorHAnsi" w:cstheme="minorHAnsi"/>
          <w:spacing w:val="1"/>
          <w:sz w:val="22"/>
          <w:szCs w:val="22"/>
        </w:rPr>
        <w:t>omet</w:t>
      </w:r>
      <w:r w:rsidRPr="00F33405">
        <w:rPr>
          <w:rFonts w:asciiTheme="minorHAnsi" w:eastAsia="Verdana" w:hAnsiTheme="minorHAnsi" w:cstheme="minorHAnsi"/>
          <w:sz w:val="22"/>
          <w:szCs w:val="22"/>
        </w:rPr>
        <w:t>r</w:t>
      </w:r>
      <w:r w:rsidRPr="00F33405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F33405">
        <w:rPr>
          <w:rFonts w:asciiTheme="minorHAnsi" w:eastAsia="Verdana" w:hAnsiTheme="minorHAnsi" w:cstheme="minorHAnsi"/>
          <w:sz w:val="22"/>
          <w:szCs w:val="22"/>
        </w:rPr>
        <w:t>c</w:t>
      </w:r>
      <w:r w:rsidRPr="00F33405">
        <w:rPr>
          <w:rFonts w:asciiTheme="minorHAnsi" w:eastAsia="Verdana" w:hAnsiTheme="minorHAnsi" w:cstheme="minorHAnsi"/>
          <w:spacing w:val="-9"/>
          <w:sz w:val="22"/>
          <w:szCs w:val="22"/>
        </w:rPr>
        <w:t xml:space="preserve"> </w:t>
      </w:r>
      <w:r w:rsidRPr="00F33405">
        <w:rPr>
          <w:rFonts w:asciiTheme="minorHAnsi" w:eastAsia="Verdana" w:hAnsiTheme="minorHAnsi" w:cstheme="minorHAnsi"/>
          <w:spacing w:val="1"/>
          <w:sz w:val="22"/>
          <w:szCs w:val="22"/>
        </w:rPr>
        <w:t>3</w:t>
      </w:r>
      <w:r w:rsidRPr="00F33405">
        <w:rPr>
          <w:rFonts w:asciiTheme="minorHAnsi" w:eastAsia="Verdana" w:hAnsiTheme="minorHAnsi" w:cstheme="minorHAnsi"/>
          <w:sz w:val="22"/>
          <w:szCs w:val="22"/>
        </w:rPr>
        <w:t>-D</w:t>
      </w:r>
      <w:r w:rsidRPr="00F33405">
        <w:rPr>
          <w:rFonts w:asciiTheme="minorHAnsi" w:eastAsia="Verdana" w:hAnsiTheme="minorHAnsi" w:cstheme="minorHAnsi"/>
          <w:spacing w:val="-3"/>
          <w:sz w:val="22"/>
          <w:szCs w:val="22"/>
        </w:rPr>
        <w:t xml:space="preserve"> </w:t>
      </w:r>
      <w:r w:rsidRPr="00F33405">
        <w:rPr>
          <w:rFonts w:asciiTheme="minorHAnsi" w:eastAsia="Verdana" w:hAnsiTheme="minorHAnsi" w:cstheme="minorHAnsi"/>
          <w:sz w:val="22"/>
          <w:szCs w:val="22"/>
        </w:rPr>
        <w:t>sc</w:t>
      </w:r>
      <w:r w:rsidRPr="00F33405">
        <w:rPr>
          <w:rFonts w:asciiTheme="minorHAnsi" w:eastAsia="Verdana" w:hAnsiTheme="minorHAnsi" w:cstheme="minorHAnsi"/>
          <w:spacing w:val="-1"/>
          <w:sz w:val="22"/>
          <w:szCs w:val="22"/>
        </w:rPr>
        <w:t>h</w:t>
      </w:r>
      <w:r w:rsidRPr="00F33405">
        <w:rPr>
          <w:rFonts w:asciiTheme="minorHAnsi" w:eastAsia="Verdana" w:hAnsiTheme="minorHAnsi" w:cstheme="minorHAnsi"/>
          <w:spacing w:val="1"/>
          <w:sz w:val="22"/>
          <w:szCs w:val="22"/>
        </w:rPr>
        <w:t>em</w:t>
      </w:r>
      <w:r w:rsidRPr="00F33405">
        <w:rPr>
          <w:rFonts w:asciiTheme="minorHAnsi" w:eastAsia="Verdana" w:hAnsiTheme="minorHAnsi" w:cstheme="minorHAnsi"/>
          <w:sz w:val="22"/>
          <w:szCs w:val="22"/>
        </w:rPr>
        <w:t>a</w:t>
      </w:r>
      <w:r w:rsidRPr="00F33405">
        <w:rPr>
          <w:rFonts w:asciiTheme="minorHAnsi" w:eastAsia="Verdana" w:hAnsiTheme="minorHAnsi" w:cstheme="minorHAnsi"/>
          <w:spacing w:val="1"/>
          <w:sz w:val="22"/>
          <w:szCs w:val="22"/>
        </w:rPr>
        <w:t>ti</w:t>
      </w:r>
      <w:r w:rsidRPr="00F33405">
        <w:rPr>
          <w:rFonts w:asciiTheme="minorHAnsi" w:eastAsia="Verdana" w:hAnsiTheme="minorHAnsi" w:cstheme="minorHAnsi"/>
          <w:sz w:val="22"/>
          <w:szCs w:val="22"/>
        </w:rPr>
        <w:t>c</w:t>
      </w:r>
      <w:r w:rsidRPr="00F33405">
        <w:rPr>
          <w:rFonts w:asciiTheme="minorHAnsi" w:eastAsia="Verdana" w:hAnsiTheme="minorHAnsi" w:cstheme="minorHAnsi"/>
          <w:spacing w:val="-10"/>
          <w:sz w:val="22"/>
          <w:szCs w:val="22"/>
        </w:rPr>
        <w:t xml:space="preserve"> </w:t>
      </w:r>
      <w:r w:rsidRPr="00F33405">
        <w:rPr>
          <w:rFonts w:asciiTheme="minorHAnsi" w:eastAsia="Verdana" w:hAnsiTheme="minorHAnsi" w:cstheme="minorHAnsi"/>
          <w:spacing w:val="-1"/>
          <w:sz w:val="22"/>
          <w:szCs w:val="22"/>
        </w:rPr>
        <w:t>v</w:t>
      </w:r>
      <w:r w:rsidRPr="00F33405">
        <w:rPr>
          <w:rFonts w:asciiTheme="minorHAnsi" w:eastAsia="Verdana" w:hAnsiTheme="minorHAnsi" w:cstheme="minorHAnsi"/>
          <w:spacing w:val="1"/>
          <w:sz w:val="22"/>
          <w:szCs w:val="22"/>
        </w:rPr>
        <w:t>ie</w:t>
      </w:r>
      <w:r w:rsidRPr="00F33405">
        <w:rPr>
          <w:rFonts w:asciiTheme="minorHAnsi" w:eastAsia="Verdana" w:hAnsiTheme="minorHAnsi" w:cstheme="minorHAnsi"/>
          <w:spacing w:val="-1"/>
          <w:sz w:val="22"/>
          <w:szCs w:val="22"/>
        </w:rPr>
        <w:t>w</w:t>
      </w:r>
      <w:r w:rsidRPr="00F33405">
        <w:rPr>
          <w:rFonts w:asciiTheme="minorHAnsi" w:eastAsia="Verdana" w:hAnsiTheme="minorHAnsi" w:cstheme="minorHAnsi"/>
          <w:spacing w:val="1"/>
          <w:sz w:val="22"/>
          <w:szCs w:val="22"/>
        </w:rPr>
        <w:t>po</w:t>
      </w:r>
      <w:r w:rsidRPr="00F33405">
        <w:rPr>
          <w:rFonts w:asciiTheme="minorHAnsi" w:eastAsia="Verdana" w:hAnsiTheme="minorHAnsi" w:cstheme="minorHAnsi"/>
          <w:sz w:val="22"/>
          <w:szCs w:val="22"/>
        </w:rPr>
        <w:t>rt</w:t>
      </w:r>
      <w:r w:rsidRPr="00F33405">
        <w:rPr>
          <w:rFonts w:asciiTheme="minorHAnsi" w:eastAsia="Verdana" w:hAnsiTheme="minorHAnsi" w:cstheme="minorHAnsi"/>
          <w:spacing w:val="-8"/>
          <w:sz w:val="22"/>
          <w:szCs w:val="22"/>
        </w:rPr>
        <w:t xml:space="preserve"> </w:t>
      </w:r>
      <w:r w:rsidRPr="00F33405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F33405">
        <w:rPr>
          <w:rFonts w:asciiTheme="minorHAnsi" w:eastAsia="Verdana" w:hAnsiTheme="minorHAnsi" w:cstheme="minorHAnsi"/>
          <w:sz w:val="22"/>
          <w:szCs w:val="22"/>
        </w:rPr>
        <w:t>n</w:t>
      </w:r>
      <w:r w:rsidRPr="00F33405">
        <w:rPr>
          <w:rFonts w:asciiTheme="minorHAnsi" w:eastAsia="Verdana" w:hAnsiTheme="minorHAnsi" w:cstheme="minorHAnsi"/>
          <w:spacing w:val="-4"/>
          <w:sz w:val="22"/>
          <w:szCs w:val="22"/>
        </w:rPr>
        <w:t xml:space="preserve"> </w:t>
      </w:r>
      <w:r w:rsidRPr="00F33405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F33405">
        <w:rPr>
          <w:rFonts w:asciiTheme="minorHAnsi" w:eastAsia="Verdana" w:hAnsiTheme="minorHAnsi" w:cstheme="minorHAnsi"/>
          <w:sz w:val="22"/>
          <w:szCs w:val="22"/>
        </w:rPr>
        <w:t>r</w:t>
      </w:r>
      <w:r w:rsidRPr="00F33405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F33405">
        <w:rPr>
          <w:rFonts w:asciiTheme="minorHAnsi" w:eastAsia="Verdana" w:hAnsiTheme="minorHAnsi" w:cstheme="minorHAnsi"/>
          <w:spacing w:val="-1"/>
          <w:sz w:val="22"/>
          <w:szCs w:val="22"/>
        </w:rPr>
        <w:t>h</w:t>
      </w:r>
      <w:r w:rsidRPr="00F33405">
        <w:rPr>
          <w:rFonts w:asciiTheme="minorHAnsi" w:eastAsia="Verdana" w:hAnsiTheme="minorHAnsi" w:cstheme="minorHAnsi"/>
          <w:spacing w:val="1"/>
          <w:sz w:val="22"/>
          <w:szCs w:val="22"/>
        </w:rPr>
        <w:t>og</w:t>
      </w:r>
      <w:r w:rsidRPr="00F33405">
        <w:rPr>
          <w:rFonts w:asciiTheme="minorHAnsi" w:eastAsia="Verdana" w:hAnsiTheme="minorHAnsi" w:cstheme="minorHAnsi"/>
          <w:sz w:val="22"/>
          <w:szCs w:val="22"/>
        </w:rPr>
        <w:t>ra</w:t>
      </w:r>
      <w:r w:rsidRPr="00F33405">
        <w:rPr>
          <w:rFonts w:asciiTheme="minorHAnsi" w:eastAsia="Verdana" w:hAnsiTheme="minorHAnsi" w:cstheme="minorHAnsi"/>
          <w:spacing w:val="1"/>
          <w:sz w:val="22"/>
          <w:szCs w:val="22"/>
        </w:rPr>
        <w:t>p</w:t>
      </w:r>
      <w:r w:rsidRPr="00F33405">
        <w:rPr>
          <w:rFonts w:asciiTheme="minorHAnsi" w:eastAsia="Verdana" w:hAnsiTheme="minorHAnsi" w:cstheme="minorHAnsi"/>
          <w:spacing w:val="-1"/>
          <w:sz w:val="22"/>
          <w:szCs w:val="22"/>
        </w:rPr>
        <w:t>h</w:t>
      </w:r>
      <w:r w:rsidRPr="00F33405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F33405">
        <w:rPr>
          <w:rFonts w:asciiTheme="minorHAnsi" w:eastAsia="Verdana" w:hAnsiTheme="minorHAnsi" w:cstheme="minorHAnsi"/>
          <w:sz w:val="22"/>
          <w:szCs w:val="22"/>
        </w:rPr>
        <w:t>c</w:t>
      </w:r>
      <w:r w:rsidRPr="00F33405">
        <w:rPr>
          <w:rFonts w:asciiTheme="minorHAnsi" w:eastAsia="Verdana" w:hAnsiTheme="minorHAnsi" w:cstheme="minorHAnsi"/>
          <w:spacing w:val="-12"/>
          <w:sz w:val="22"/>
          <w:szCs w:val="22"/>
        </w:rPr>
        <w:t xml:space="preserve"> </w:t>
      </w:r>
      <w:r w:rsidRPr="00F33405">
        <w:rPr>
          <w:rFonts w:asciiTheme="minorHAnsi" w:eastAsia="Verdana" w:hAnsiTheme="minorHAnsi" w:cstheme="minorHAnsi"/>
          <w:spacing w:val="1"/>
          <w:sz w:val="22"/>
          <w:szCs w:val="22"/>
        </w:rPr>
        <w:t>l</w:t>
      </w:r>
      <w:r w:rsidRPr="00F33405">
        <w:rPr>
          <w:rFonts w:asciiTheme="minorHAnsi" w:eastAsia="Verdana" w:hAnsiTheme="minorHAnsi" w:cstheme="minorHAnsi"/>
          <w:sz w:val="22"/>
          <w:szCs w:val="22"/>
        </w:rPr>
        <w:t>a</w:t>
      </w:r>
      <w:r w:rsidRPr="00F33405">
        <w:rPr>
          <w:rFonts w:asciiTheme="minorHAnsi" w:eastAsia="Verdana" w:hAnsiTheme="minorHAnsi" w:cstheme="minorHAnsi"/>
          <w:spacing w:val="-1"/>
          <w:sz w:val="22"/>
          <w:szCs w:val="22"/>
        </w:rPr>
        <w:t>y</w:t>
      </w:r>
      <w:r w:rsidRPr="00F33405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F33405">
        <w:rPr>
          <w:rFonts w:asciiTheme="minorHAnsi" w:eastAsia="Verdana" w:hAnsiTheme="minorHAnsi" w:cstheme="minorHAnsi"/>
          <w:spacing w:val="-1"/>
          <w:sz w:val="22"/>
          <w:szCs w:val="22"/>
        </w:rPr>
        <w:t>u</w:t>
      </w:r>
      <w:r w:rsidRPr="00F33405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F33405">
        <w:rPr>
          <w:rFonts w:asciiTheme="minorHAnsi" w:eastAsia="Verdana" w:hAnsiTheme="minorHAnsi" w:cstheme="minorHAnsi"/>
          <w:sz w:val="22"/>
          <w:szCs w:val="22"/>
        </w:rPr>
        <w:t xml:space="preserve">, </w:t>
      </w:r>
      <w:r w:rsidRPr="00F33405">
        <w:rPr>
          <w:rFonts w:asciiTheme="minorHAnsi" w:eastAsia="Verdana" w:hAnsiTheme="minorHAnsi" w:cstheme="minorHAnsi"/>
          <w:spacing w:val="-1"/>
          <w:sz w:val="22"/>
          <w:szCs w:val="22"/>
        </w:rPr>
        <w:t>C</w:t>
      </w:r>
      <w:r w:rsidRPr="00F33405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F33405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F33405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F33405">
        <w:rPr>
          <w:rFonts w:asciiTheme="minorHAnsi" w:eastAsia="Verdana" w:hAnsiTheme="minorHAnsi" w:cstheme="minorHAnsi"/>
          <w:sz w:val="22"/>
          <w:szCs w:val="22"/>
        </w:rPr>
        <w:t>ac</w:t>
      </w:r>
      <w:r w:rsidRPr="00F33405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F33405">
        <w:rPr>
          <w:rFonts w:asciiTheme="minorHAnsi" w:eastAsia="Verdana" w:hAnsiTheme="minorHAnsi" w:cstheme="minorHAnsi"/>
          <w:sz w:val="22"/>
          <w:szCs w:val="22"/>
        </w:rPr>
        <w:t>:</w:t>
      </w:r>
      <w:r w:rsidRPr="00F33405">
        <w:rPr>
          <w:rFonts w:asciiTheme="minorHAnsi" w:eastAsia="Verdana" w:hAnsiTheme="minorHAnsi" w:cstheme="minorHAnsi"/>
          <w:spacing w:val="54"/>
          <w:sz w:val="22"/>
          <w:szCs w:val="22"/>
        </w:rPr>
        <w:t xml:space="preserve"> </w:t>
      </w:r>
      <w:r w:rsidRPr="00F33405">
        <w:rPr>
          <w:rFonts w:asciiTheme="minorHAnsi" w:eastAsia="Verdana" w:hAnsiTheme="minorHAnsi" w:cstheme="minorHAnsi"/>
          <w:sz w:val="22"/>
          <w:szCs w:val="22"/>
        </w:rPr>
        <w:t>A</w:t>
      </w:r>
      <w:r w:rsidRPr="00F33405">
        <w:rPr>
          <w:rFonts w:asciiTheme="minorHAnsi" w:eastAsia="Verdana" w:hAnsiTheme="minorHAnsi" w:cstheme="minorHAnsi"/>
          <w:spacing w:val="1"/>
          <w:sz w:val="22"/>
          <w:szCs w:val="22"/>
        </w:rPr>
        <w:t>l</w:t>
      </w:r>
      <w:r w:rsidRPr="00F33405">
        <w:rPr>
          <w:rFonts w:asciiTheme="minorHAnsi" w:eastAsia="Verdana" w:hAnsiTheme="minorHAnsi" w:cstheme="minorHAnsi"/>
          <w:sz w:val="22"/>
          <w:szCs w:val="22"/>
        </w:rPr>
        <w:t>an</w:t>
      </w:r>
      <w:r w:rsidRPr="00F33405">
        <w:rPr>
          <w:rFonts w:asciiTheme="minorHAnsi" w:eastAsia="Verdana" w:hAnsiTheme="minorHAnsi" w:cstheme="minorHAnsi"/>
          <w:spacing w:val="-6"/>
          <w:sz w:val="22"/>
          <w:szCs w:val="22"/>
        </w:rPr>
        <w:t xml:space="preserve"> </w:t>
      </w:r>
      <w:r w:rsidRPr="00F33405">
        <w:rPr>
          <w:rFonts w:asciiTheme="minorHAnsi" w:eastAsia="Verdana" w:hAnsiTheme="minorHAnsi" w:cstheme="minorHAnsi"/>
          <w:sz w:val="22"/>
          <w:szCs w:val="22"/>
        </w:rPr>
        <w:t>S</w:t>
      </w:r>
      <w:r w:rsidRPr="00F33405">
        <w:rPr>
          <w:rFonts w:asciiTheme="minorHAnsi" w:eastAsia="Verdana" w:hAnsiTheme="minorHAnsi" w:cstheme="minorHAnsi"/>
          <w:spacing w:val="1"/>
          <w:sz w:val="22"/>
          <w:szCs w:val="22"/>
        </w:rPr>
        <w:t>pe</w:t>
      </w:r>
      <w:r w:rsidRPr="00F33405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F33405">
        <w:rPr>
          <w:rFonts w:asciiTheme="minorHAnsi" w:eastAsia="Verdana" w:hAnsiTheme="minorHAnsi" w:cstheme="minorHAnsi"/>
          <w:spacing w:val="1"/>
          <w:sz w:val="22"/>
          <w:szCs w:val="22"/>
        </w:rPr>
        <w:t>dlo</w:t>
      </w:r>
      <w:r w:rsidRPr="00F33405">
        <w:rPr>
          <w:rFonts w:asciiTheme="minorHAnsi" w:eastAsia="Verdana" w:hAnsiTheme="minorHAnsi" w:cstheme="minorHAnsi"/>
          <w:spacing w:val="-1"/>
          <w:sz w:val="22"/>
          <w:szCs w:val="22"/>
        </w:rPr>
        <w:t>v</w:t>
      </w:r>
      <w:r w:rsidRPr="00F33405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F33405">
        <w:rPr>
          <w:rFonts w:asciiTheme="minorHAnsi" w:eastAsia="Verdana" w:hAnsiTheme="minorHAnsi" w:cstheme="minorHAnsi"/>
          <w:sz w:val="22"/>
          <w:szCs w:val="22"/>
        </w:rPr>
        <w:t>,</w:t>
      </w:r>
      <w:r w:rsidRPr="00F33405">
        <w:rPr>
          <w:rFonts w:asciiTheme="minorHAnsi" w:eastAsia="Verdana" w:hAnsiTheme="minorHAnsi" w:cstheme="minorHAnsi"/>
          <w:spacing w:val="-10"/>
          <w:sz w:val="22"/>
          <w:szCs w:val="22"/>
        </w:rPr>
        <w:t xml:space="preserve"> </w:t>
      </w:r>
      <w:r w:rsidRPr="00F33405">
        <w:rPr>
          <w:rFonts w:asciiTheme="minorHAnsi" w:eastAsia="Verdana" w:hAnsiTheme="minorHAnsi" w:cstheme="minorHAnsi"/>
          <w:sz w:val="22"/>
          <w:szCs w:val="22"/>
        </w:rPr>
        <w:t>Pr</w:t>
      </w:r>
      <w:r w:rsidRPr="00F33405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F33405">
        <w:rPr>
          <w:rFonts w:asciiTheme="minorHAnsi" w:eastAsia="Verdana" w:hAnsiTheme="minorHAnsi" w:cstheme="minorHAnsi"/>
          <w:sz w:val="22"/>
          <w:szCs w:val="22"/>
        </w:rPr>
        <w:t>j</w:t>
      </w:r>
      <w:r w:rsidRPr="00F33405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F33405">
        <w:rPr>
          <w:rFonts w:asciiTheme="minorHAnsi" w:eastAsia="Verdana" w:hAnsiTheme="minorHAnsi" w:cstheme="minorHAnsi"/>
          <w:sz w:val="22"/>
          <w:szCs w:val="22"/>
        </w:rPr>
        <w:t>ct</w:t>
      </w:r>
      <w:r w:rsidRPr="00F33405">
        <w:rPr>
          <w:rFonts w:asciiTheme="minorHAnsi" w:eastAsia="Verdana" w:hAnsiTheme="minorHAnsi" w:cstheme="minorHAnsi"/>
          <w:spacing w:val="-6"/>
          <w:sz w:val="22"/>
          <w:szCs w:val="22"/>
        </w:rPr>
        <w:t xml:space="preserve"> </w:t>
      </w:r>
      <w:r w:rsidRPr="00F33405">
        <w:rPr>
          <w:rFonts w:asciiTheme="minorHAnsi" w:eastAsia="Verdana" w:hAnsiTheme="minorHAnsi" w:cstheme="minorHAnsi"/>
          <w:spacing w:val="1"/>
          <w:sz w:val="22"/>
          <w:szCs w:val="22"/>
        </w:rPr>
        <w:t>Di</w:t>
      </w:r>
      <w:r w:rsidRPr="00F33405">
        <w:rPr>
          <w:rFonts w:asciiTheme="minorHAnsi" w:eastAsia="Verdana" w:hAnsiTheme="minorHAnsi" w:cstheme="minorHAnsi"/>
          <w:sz w:val="22"/>
          <w:szCs w:val="22"/>
        </w:rPr>
        <w:t>r</w:t>
      </w:r>
      <w:r w:rsidRPr="00F33405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F33405">
        <w:rPr>
          <w:rFonts w:asciiTheme="minorHAnsi" w:eastAsia="Verdana" w:hAnsiTheme="minorHAnsi" w:cstheme="minorHAnsi"/>
          <w:sz w:val="22"/>
          <w:szCs w:val="22"/>
        </w:rPr>
        <w:t>c</w:t>
      </w:r>
      <w:r w:rsidRPr="00F33405">
        <w:rPr>
          <w:rFonts w:asciiTheme="minorHAnsi" w:eastAsia="Verdana" w:hAnsiTheme="minorHAnsi" w:cstheme="minorHAnsi"/>
          <w:spacing w:val="1"/>
          <w:sz w:val="22"/>
          <w:szCs w:val="22"/>
        </w:rPr>
        <w:t>to</w:t>
      </w:r>
      <w:r w:rsidRPr="00F33405">
        <w:rPr>
          <w:rFonts w:asciiTheme="minorHAnsi" w:eastAsia="Verdana" w:hAnsiTheme="minorHAnsi" w:cstheme="minorHAnsi"/>
          <w:sz w:val="22"/>
          <w:szCs w:val="22"/>
        </w:rPr>
        <w:t>r;</w:t>
      </w:r>
    </w:p>
    <w:p w14:paraId="41F77045" w14:textId="77777777" w:rsidR="006D7E36" w:rsidRPr="00F33405" w:rsidRDefault="00F33405">
      <w:pPr>
        <w:spacing w:line="200" w:lineRule="exact"/>
        <w:ind w:left="1080"/>
        <w:rPr>
          <w:rFonts w:asciiTheme="minorHAnsi" w:eastAsia="Verdana" w:hAnsiTheme="minorHAnsi" w:cstheme="minorHAnsi"/>
          <w:sz w:val="22"/>
          <w:szCs w:val="22"/>
        </w:rPr>
      </w:pPr>
      <w:r w:rsidRPr="00F33405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35</w:t>
      </w:r>
      <w:r w:rsidRPr="00F33405">
        <w:rPr>
          <w:rFonts w:asciiTheme="minorHAnsi" w:eastAsia="Verdana" w:hAnsiTheme="minorHAnsi" w:cstheme="minorHAnsi"/>
          <w:position w:val="-1"/>
          <w:sz w:val="22"/>
          <w:szCs w:val="22"/>
        </w:rPr>
        <w:t>9</w:t>
      </w:r>
      <w:r w:rsidRPr="00F33405">
        <w:rPr>
          <w:rFonts w:asciiTheme="minorHAnsi" w:eastAsia="Verdana" w:hAnsiTheme="minorHAnsi" w:cstheme="minorHAnsi"/>
          <w:spacing w:val="-3"/>
          <w:position w:val="-1"/>
          <w:sz w:val="22"/>
          <w:szCs w:val="22"/>
        </w:rPr>
        <w:t xml:space="preserve"> </w:t>
      </w:r>
      <w:r w:rsidRPr="00F33405">
        <w:rPr>
          <w:rFonts w:asciiTheme="minorHAnsi" w:eastAsia="Verdana" w:hAnsiTheme="minorHAnsi" w:cstheme="minorHAnsi"/>
          <w:position w:val="-1"/>
          <w:sz w:val="22"/>
          <w:szCs w:val="22"/>
        </w:rPr>
        <w:t>-</w:t>
      </w:r>
      <w:r w:rsidRPr="00F33405">
        <w:rPr>
          <w:rFonts w:asciiTheme="minorHAnsi" w:eastAsia="Verdana" w:hAnsiTheme="minorHAnsi" w:cstheme="minorHAnsi"/>
          <w:spacing w:val="-2"/>
          <w:position w:val="-1"/>
          <w:sz w:val="22"/>
          <w:szCs w:val="22"/>
        </w:rPr>
        <w:t xml:space="preserve"> </w:t>
      </w:r>
      <w:r w:rsidRPr="00F33405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315</w:t>
      </w:r>
      <w:r w:rsidRPr="00F33405">
        <w:rPr>
          <w:rFonts w:asciiTheme="minorHAnsi" w:eastAsia="Verdana" w:hAnsiTheme="minorHAnsi" w:cstheme="minorHAnsi"/>
          <w:position w:val="-1"/>
          <w:sz w:val="22"/>
          <w:szCs w:val="22"/>
        </w:rPr>
        <w:t>8</w:t>
      </w:r>
    </w:p>
    <w:p w14:paraId="4C9AD1FF" w14:textId="77777777" w:rsidR="006D7E36" w:rsidRPr="00F33405" w:rsidRDefault="006D7E36">
      <w:pPr>
        <w:spacing w:before="18" w:line="200" w:lineRule="exact"/>
        <w:rPr>
          <w:rFonts w:asciiTheme="minorHAnsi" w:hAnsiTheme="minorHAnsi" w:cstheme="minorHAnsi"/>
          <w:sz w:val="22"/>
          <w:szCs w:val="22"/>
        </w:rPr>
      </w:pPr>
    </w:p>
    <w:p w14:paraId="6A76EFB0" w14:textId="77777777" w:rsidR="006D7E36" w:rsidRPr="00F33405" w:rsidRDefault="00F33405">
      <w:pPr>
        <w:rPr>
          <w:rFonts w:asciiTheme="minorHAnsi" w:eastAsia="Verdana" w:hAnsiTheme="minorHAnsi" w:cstheme="minorHAnsi"/>
          <w:sz w:val="22"/>
          <w:szCs w:val="22"/>
        </w:rPr>
      </w:pPr>
      <w:r w:rsidRPr="00F33405">
        <w:rPr>
          <w:rFonts w:asciiTheme="minorHAnsi" w:eastAsia="Verdana" w:hAnsiTheme="minorHAnsi" w:cstheme="minorHAnsi"/>
          <w:spacing w:val="-1"/>
          <w:sz w:val="22"/>
          <w:szCs w:val="22"/>
        </w:rPr>
        <w:t>B</w:t>
      </w:r>
      <w:r w:rsidRPr="00F33405">
        <w:rPr>
          <w:rFonts w:asciiTheme="minorHAnsi" w:eastAsia="Verdana" w:hAnsiTheme="minorHAnsi" w:cstheme="minorHAnsi"/>
          <w:sz w:val="22"/>
          <w:szCs w:val="22"/>
        </w:rPr>
        <w:t>R</w:t>
      </w:r>
      <w:r w:rsidRPr="00F33405">
        <w:rPr>
          <w:rFonts w:asciiTheme="minorHAnsi" w:eastAsia="Verdana" w:hAnsiTheme="minorHAnsi" w:cstheme="minorHAnsi"/>
          <w:spacing w:val="1"/>
          <w:sz w:val="22"/>
          <w:szCs w:val="22"/>
        </w:rPr>
        <w:t>U</w:t>
      </w:r>
      <w:r w:rsidRPr="00F33405">
        <w:rPr>
          <w:rFonts w:asciiTheme="minorHAnsi" w:eastAsia="Verdana" w:hAnsiTheme="minorHAnsi" w:cstheme="minorHAnsi"/>
          <w:sz w:val="22"/>
          <w:szCs w:val="22"/>
        </w:rPr>
        <w:t>N</w:t>
      </w:r>
      <w:r w:rsidRPr="00F33405">
        <w:rPr>
          <w:rFonts w:asciiTheme="minorHAnsi" w:eastAsia="Verdana" w:hAnsiTheme="minorHAnsi" w:cstheme="minorHAnsi"/>
          <w:spacing w:val="1"/>
          <w:sz w:val="22"/>
          <w:szCs w:val="22"/>
        </w:rPr>
        <w:t>DL</w:t>
      </w:r>
      <w:r w:rsidRPr="00F33405">
        <w:rPr>
          <w:rFonts w:asciiTheme="minorHAnsi" w:eastAsia="Verdana" w:hAnsiTheme="minorHAnsi" w:cstheme="minorHAnsi"/>
          <w:sz w:val="22"/>
          <w:szCs w:val="22"/>
        </w:rPr>
        <w:t>E</w:t>
      </w:r>
      <w:r w:rsidRPr="00F33405">
        <w:rPr>
          <w:rFonts w:asciiTheme="minorHAnsi" w:eastAsia="Verdana" w:hAnsiTheme="minorHAnsi" w:cstheme="minorHAnsi"/>
          <w:spacing w:val="-11"/>
          <w:sz w:val="22"/>
          <w:szCs w:val="22"/>
        </w:rPr>
        <w:t xml:space="preserve"> </w:t>
      </w:r>
      <w:r w:rsidRPr="00F33405">
        <w:rPr>
          <w:rFonts w:asciiTheme="minorHAnsi" w:eastAsia="Verdana" w:hAnsiTheme="minorHAnsi" w:cstheme="minorHAnsi"/>
          <w:sz w:val="22"/>
          <w:szCs w:val="22"/>
        </w:rPr>
        <w:t>AND</w:t>
      </w:r>
      <w:r w:rsidRPr="00F33405">
        <w:rPr>
          <w:rFonts w:asciiTheme="minorHAnsi" w:eastAsia="Verdana" w:hAnsiTheme="minorHAnsi" w:cstheme="minorHAnsi"/>
          <w:spacing w:val="-4"/>
          <w:sz w:val="22"/>
          <w:szCs w:val="22"/>
        </w:rPr>
        <w:t xml:space="preserve"> </w:t>
      </w:r>
      <w:r w:rsidRPr="00F33405">
        <w:rPr>
          <w:rFonts w:asciiTheme="minorHAnsi" w:eastAsia="Verdana" w:hAnsiTheme="minorHAnsi" w:cstheme="minorHAnsi"/>
          <w:spacing w:val="-1"/>
          <w:sz w:val="22"/>
          <w:szCs w:val="22"/>
        </w:rPr>
        <w:t>B</w:t>
      </w:r>
      <w:r w:rsidRPr="00F33405">
        <w:rPr>
          <w:rFonts w:asciiTheme="minorHAnsi" w:eastAsia="Verdana" w:hAnsiTheme="minorHAnsi" w:cstheme="minorHAnsi"/>
          <w:sz w:val="22"/>
          <w:szCs w:val="22"/>
        </w:rPr>
        <w:t>R</w:t>
      </w:r>
      <w:r w:rsidRPr="00F33405">
        <w:rPr>
          <w:rFonts w:asciiTheme="minorHAnsi" w:eastAsia="Verdana" w:hAnsiTheme="minorHAnsi" w:cstheme="minorHAnsi"/>
          <w:spacing w:val="1"/>
          <w:sz w:val="22"/>
          <w:szCs w:val="22"/>
        </w:rPr>
        <w:t>U</w:t>
      </w:r>
      <w:r w:rsidRPr="00F33405">
        <w:rPr>
          <w:rFonts w:asciiTheme="minorHAnsi" w:eastAsia="Verdana" w:hAnsiTheme="minorHAnsi" w:cstheme="minorHAnsi"/>
          <w:sz w:val="22"/>
          <w:szCs w:val="22"/>
        </w:rPr>
        <w:t>N</w:t>
      </w:r>
      <w:r w:rsidRPr="00F33405">
        <w:rPr>
          <w:rFonts w:asciiTheme="minorHAnsi" w:eastAsia="Verdana" w:hAnsiTheme="minorHAnsi" w:cstheme="minorHAnsi"/>
          <w:spacing w:val="1"/>
          <w:sz w:val="22"/>
          <w:szCs w:val="22"/>
        </w:rPr>
        <w:t>DL</w:t>
      </w:r>
      <w:r w:rsidRPr="00F33405">
        <w:rPr>
          <w:rFonts w:asciiTheme="minorHAnsi" w:eastAsia="Verdana" w:hAnsiTheme="minorHAnsi" w:cstheme="minorHAnsi"/>
          <w:sz w:val="22"/>
          <w:szCs w:val="22"/>
        </w:rPr>
        <w:t>E</w:t>
      </w:r>
      <w:r w:rsidRPr="00F33405">
        <w:rPr>
          <w:rFonts w:asciiTheme="minorHAnsi" w:eastAsia="Verdana" w:hAnsiTheme="minorHAnsi" w:cstheme="minorHAnsi"/>
          <w:spacing w:val="-11"/>
          <w:sz w:val="22"/>
          <w:szCs w:val="22"/>
        </w:rPr>
        <w:t xml:space="preserve"> </w:t>
      </w:r>
      <w:r w:rsidRPr="00F33405">
        <w:rPr>
          <w:rFonts w:asciiTheme="minorHAnsi" w:eastAsia="Verdana" w:hAnsiTheme="minorHAnsi" w:cstheme="minorHAnsi"/>
          <w:spacing w:val="-1"/>
          <w:sz w:val="22"/>
          <w:szCs w:val="22"/>
        </w:rPr>
        <w:t>C</w:t>
      </w:r>
      <w:r w:rsidRPr="00F33405">
        <w:rPr>
          <w:rFonts w:asciiTheme="minorHAnsi" w:eastAsia="Verdana" w:hAnsiTheme="minorHAnsi" w:cstheme="minorHAnsi"/>
          <w:sz w:val="22"/>
          <w:szCs w:val="22"/>
        </w:rPr>
        <w:t>ONSTR</w:t>
      </w:r>
      <w:r w:rsidRPr="00F33405">
        <w:rPr>
          <w:rFonts w:asciiTheme="minorHAnsi" w:eastAsia="Verdana" w:hAnsiTheme="minorHAnsi" w:cstheme="minorHAnsi"/>
          <w:spacing w:val="1"/>
          <w:sz w:val="22"/>
          <w:szCs w:val="22"/>
        </w:rPr>
        <w:t>U</w:t>
      </w:r>
      <w:r w:rsidRPr="00F33405">
        <w:rPr>
          <w:rFonts w:asciiTheme="minorHAnsi" w:eastAsia="Verdana" w:hAnsiTheme="minorHAnsi" w:cstheme="minorHAnsi"/>
          <w:spacing w:val="-1"/>
          <w:sz w:val="22"/>
          <w:szCs w:val="22"/>
        </w:rPr>
        <w:t>C</w:t>
      </w:r>
      <w:r w:rsidRPr="00F33405">
        <w:rPr>
          <w:rFonts w:asciiTheme="minorHAnsi" w:eastAsia="Verdana" w:hAnsiTheme="minorHAnsi" w:cstheme="minorHAnsi"/>
          <w:sz w:val="22"/>
          <w:szCs w:val="22"/>
        </w:rPr>
        <w:t>T</w:t>
      </w:r>
      <w:r w:rsidRPr="00F33405">
        <w:rPr>
          <w:rFonts w:asciiTheme="minorHAnsi" w:eastAsia="Verdana" w:hAnsiTheme="minorHAnsi" w:cstheme="minorHAnsi"/>
          <w:spacing w:val="-1"/>
          <w:sz w:val="22"/>
          <w:szCs w:val="22"/>
        </w:rPr>
        <w:t>I</w:t>
      </w:r>
      <w:r w:rsidRPr="00F33405">
        <w:rPr>
          <w:rFonts w:asciiTheme="minorHAnsi" w:eastAsia="Verdana" w:hAnsiTheme="minorHAnsi" w:cstheme="minorHAnsi"/>
          <w:sz w:val="22"/>
          <w:szCs w:val="22"/>
        </w:rPr>
        <w:t>ON:</w:t>
      </w:r>
      <w:r w:rsidRPr="00F33405">
        <w:rPr>
          <w:rFonts w:asciiTheme="minorHAnsi" w:eastAsia="Verdana" w:hAnsiTheme="minorHAnsi" w:cstheme="minorHAnsi"/>
          <w:spacing w:val="-16"/>
          <w:sz w:val="22"/>
          <w:szCs w:val="22"/>
        </w:rPr>
        <w:t xml:space="preserve"> </w:t>
      </w:r>
      <w:r w:rsidRPr="00F33405">
        <w:rPr>
          <w:rFonts w:asciiTheme="minorHAnsi" w:eastAsia="Verdana" w:hAnsiTheme="minorHAnsi" w:cstheme="minorHAnsi"/>
          <w:sz w:val="22"/>
          <w:szCs w:val="22"/>
        </w:rPr>
        <w:t>A</w:t>
      </w:r>
      <w:r w:rsidRPr="00F33405">
        <w:rPr>
          <w:rFonts w:asciiTheme="minorHAnsi" w:eastAsia="Verdana" w:hAnsiTheme="minorHAnsi" w:cstheme="minorHAnsi"/>
          <w:spacing w:val="-1"/>
          <w:sz w:val="22"/>
          <w:szCs w:val="22"/>
        </w:rPr>
        <w:t>u</w:t>
      </w:r>
      <w:r w:rsidRPr="00F33405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F33405">
        <w:rPr>
          <w:rFonts w:asciiTheme="minorHAnsi" w:eastAsia="Verdana" w:hAnsiTheme="minorHAnsi" w:cstheme="minorHAnsi"/>
          <w:spacing w:val="-1"/>
          <w:sz w:val="22"/>
          <w:szCs w:val="22"/>
        </w:rPr>
        <w:t>u</w:t>
      </w:r>
      <w:r w:rsidRPr="00F33405">
        <w:rPr>
          <w:rFonts w:asciiTheme="minorHAnsi" w:eastAsia="Verdana" w:hAnsiTheme="minorHAnsi" w:cstheme="minorHAnsi"/>
          <w:spacing w:val="1"/>
          <w:sz w:val="22"/>
          <w:szCs w:val="22"/>
        </w:rPr>
        <w:t>m</w:t>
      </w:r>
      <w:r w:rsidRPr="00F33405">
        <w:rPr>
          <w:rFonts w:asciiTheme="minorHAnsi" w:eastAsia="Verdana" w:hAnsiTheme="minorHAnsi" w:cstheme="minorHAnsi"/>
          <w:sz w:val="22"/>
          <w:szCs w:val="22"/>
        </w:rPr>
        <w:t>n</w:t>
      </w:r>
      <w:r w:rsidRPr="00F33405">
        <w:rPr>
          <w:rFonts w:asciiTheme="minorHAnsi" w:eastAsia="Verdana" w:hAnsiTheme="minorHAnsi" w:cstheme="minorHAnsi"/>
          <w:spacing w:val="-9"/>
          <w:sz w:val="22"/>
          <w:szCs w:val="22"/>
        </w:rPr>
        <w:t xml:space="preserve"> </w:t>
      </w:r>
      <w:r w:rsidRPr="00F33405">
        <w:rPr>
          <w:rFonts w:asciiTheme="minorHAnsi" w:eastAsia="Verdana" w:hAnsiTheme="minorHAnsi" w:cstheme="minorHAnsi"/>
          <w:spacing w:val="1"/>
          <w:sz w:val="22"/>
          <w:szCs w:val="22"/>
        </w:rPr>
        <w:t>199</w:t>
      </w:r>
      <w:r w:rsidRPr="00F33405">
        <w:rPr>
          <w:rFonts w:asciiTheme="minorHAnsi" w:eastAsia="Verdana" w:hAnsiTheme="minorHAnsi" w:cstheme="minorHAnsi"/>
          <w:sz w:val="22"/>
          <w:szCs w:val="22"/>
        </w:rPr>
        <w:t>1</w:t>
      </w:r>
      <w:r w:rsidRPr="00F33405">
        <w:rPr>
          <w:rFonts w:asciiTheme="minorHAnsi" w:eastAsia="Verdana" w:hAnsiTheme="minorHAnsi" w:cstheme="minorHAnsi"/>
          <w:spacing w:val="-5"/>
          <w:sz w:val="22"/>
          <w:szCs w:val="22"/>
        </w:rPr>
        <w:t xml:space="preserve"> </w:t>
      </w:r>
      <w:r w:rsidRPr="00F33405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F33405">
        <w:rPr>
          <w:rFonts w:asciiTheme="minorHAnsi" w:eastAsia="Verdana" w:hAnsiTheme="minorHAnsi" w:cstheme="minorHAnsi"/>
          <w:sz w:val="22"/>
          <w:szCs w:val="22"/>
        </w:rPr>
        <w:t>o</w:t>
      </w:r>
      <w:r w:rsidRPr="00F33405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F33405">
        <w:rPr>
          <w:rFonts w:asciiTheme="minorHAnsi" w:eastAsia="Verdana" w:hAnsiTheme="minorHAnsi" w:cstheme="minorHAnsi"/>
          <w:spacing w:val="1"/>
          <w:sz w:val="22"/>
          <w:szCs w:val="22"/>
        </w:rPr>
        <w:t>p</w:t>
      </w:r>
      <w:r w:rsidRPr="00F33405">
        <w:rPr>
          <w:rFonts w:asciiTheme="minorHAnsi" w:eastAsia="Verdana" w:hAnsiTheme="minorHAnsi" w:cstheme="minorHAnsi"/>
          <w:spacing w:val="-1"/>
          <w:sz w:val="22"/>
          <w:szCs w:val="22"/>
        </w:rPr>
        <w:t>r</w:t>
      </w:r>
      <w:r w:rsidRPr="00F33405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F33405">
        <w:rPr>
          <w:rFonts w:asciiTheme="minorHAnsi" w:eastAsia="Verdana" w:hAnsiTheme="minorHAnsi" w:cstheme="minorHAnsi"/>
          <w:sz w:val="22"/>
          <w:szCs w:val="22"/>
        </w:rPr>
        <w:t>s</w:t>
      </w:r>
      <w:r w:rsidRPr="00F33405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F33405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F33405">
        <w:rPr>
          <w:rFonts w:asciiTheme="minorHAnsi" w:eastAsia="Verdana" w:hAnsiTheme="minorHAnsi" w:cstheme="minorHAnsi"/>
          <w:sz w:val="22"/>
          <w:szCs w:val="22"/>
        </w:rPr>
        <w:t>t</w:t>
      </w:r>
    </w:p>
    <w:p w14:paraId="6FD61AC9" w14:textId="77777777" w:rsidR="006D7E36" w:rsidRPr="00F33405" w:rsidRDefault="00F33405">
      <w:pPr>
        <w:spacing w:line="220" w:lineRule="exact"/>
        <w:ind w:left="360"/>
        <w:rPr>
          <w:rFonts w:asciiTheme="minorHAnsi" w:eastAsia="Verdana" w:hAnsiTheme="minorHAnsi" w:cstheme="minorHAnsi"/>
          <w:sz w:val="22"/>
          <w:szCs w:val="22"/>
        </w:rPr>
      </w:pPr>
      <w:r w:rsidRPr="00F33405">
        <w:rPr>
          <w:rFonts w:asciiTheme="minorHAnsi" w:hAnsiTheme="minorHAnsi" w:cstheme="minorHAnsi"/>
          <w:w w:val="131"/>
          <w:position w:val="-1"/>
          <w:sz w:val="22"/>
          <w:szCs w:val="22"/>
        </w:rPr>
        <w:t xml:space="preserve">•   </w:t>
      </w:r>
      <w:r w:rsidRPr="00F33405">
        <w:rPr>
          <w:rFonts w:asciiTheme="minorHAnsi" w:hAnsiTheme="minorHAnsi" w:cstheme="minorHAnsi"/>
          <w:spacing w:val="41"/>
          <w:w w:val="131"/>
          <w:position w:val="-1"/>
          <w:sz w:val="22"/>
          <w:szCs w:val="22"/>
        </w:rPr>
        <w:t xml:space="preserve"> </w:t>
      </w:r>
      <w:r w:rsidRPr="00F33405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D</w:t>
      </w:r>
      <w:r w:rsidRPr="00F33405">
        <w:rPr>
          <w:rFonts w:asciiTheme="minorHAnsi" w:eastAsia="Verdana" w:hAnsiTheme="minorHAnsi" w:cstheme="minorHAnsi"/>
          <w:position w:val="-1"/>
          <w:sz w:val="22"/>
          <w:szCs w:val="22"/>
        </w:rPr>
        <w:t>ra</w:t>
      </w:r>
      <w:r w:rsidRPr="00F33405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w</w:t>
      </w:r>
      <w:r w:rsidRPr="00F33405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i</w:t>
      </w:r>
      <w:r w:rsidRPr="00F33405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n</w:t>
      </w:r>
      <w:r w:rsidRPr="00F33405">
        <w:rPr>
          <w:rFonts w:asciiTheme="minorHAnsi" w:eastAsia="Verdana" w:hAnsiTheme="minorHAnsi" w:cstheme="minorHAnsi"/>
          <w:position w:val="-1"/>
          <w:sz w:val="22"/>
          <w:szCs w:val="22"/>
        </w:rPr>
        <w:t>g</w:t>
      </w:r>
      <w:r w:rsidRPr="00F33405">
        <w:rPr>
          <w:rFonts w:asciiTheme="minorHAnsi" w:eastAsia="Verdana" w:hAnsiTheme="minorHAnsi" w:cstheme="minorHAnsi"/>
          <w:spacing w:val="-7"/>
          <w:position w:val="-1"/>
          <w:sz w:val="22"/>
          <w:szCs w:val="22"/>
        </w:rPr>
        <w:t xml:space="preserve"> </w:t>
      </w:r>
      <w:r w:rsidRPr="00F33405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ele</w:t>
      </w:r>
      <w:r w:rsidRPr="00F33405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v</w:t>
      </w:r>
      <w:r w:rsidRPr="00F33405">
        <w:rPr>
          <w:rFonts w:asciiTheme="minorHAnsi" w:eastAsia="Verdana" w:hAnsiTheme="minorHAnsi" w:cstheme="minorHAnsi"/>
          <w:position w:val="-1"/>
          <w:sz w:val="22"/>
          <w:szCs w:val="22"/>
        </w:rPr>
        <w:t>a</w:t>
      </w:r>
      <w:r w:rsidRPr="00F33405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tio</w:t>
      </w:r>
      <w:r w:rsidRPr="00F33405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n</w:t>
      </w:r>
      <w:r w:rsidRPr="00F33405">
        <w:rPr>
          <w:rFonts w:asciiTheme="minorHAnsi" w:eastAsia="Verdana" w:hAnsiTheme="minorHAnsi" w:cstheme="minorHAnsi"/>
          <w:position w:val="-1"/>
          <w:sz w:val="22"/>
          <w:szCs w:val="22"/>
        </w:rPr>
        <w:t>s,</w:t>
      </w:r>
      <w:r w:rsidRPr="00F33405">
        <w:rPr>
          <w:rFonts w:asciiTheme="minorHAnsi" w:eastAsia="Verdana" w:hAnsiTheme="minorHAnsi" w:cstheme="minorHAnsi"/>
          <w:spacing w:val="-9"/>
          <w:position w:val="-1"/>
          <w:sz w:val="22"/>
          <w:szCs w:val="22"/>
        </w:rPr>
        <w:t xml:space="preserve"> </w:t>
      </w:r>
      <w:r w:rsidRPr="00F33405">
        <w:rPr>
          <w:rFonts w:asciiTheme="minorHAnsi" w:eastAsia="Verdana" w:hAnsiTheme="minorHAnsi" w:cstheme="minorHAnsi"/>
          <w:position w:val="-1"/>
          <w:sz w:val="22"/>
          <w:szCs w:val="22"/>
        </w:rPr>
        <w:t>s</w:t>
      </w:r>
      <w:r w:rsidRPr="00F33405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ig</w:t>
      </w:r>
      <w:r w:rsidRPr="00F33405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h</w:t>
      </w:r>
      <w:r w:rsidRPr="00F33405">
        <w:rPr>
          <w:rFonts w:asciiTheme="minorHAnsi" w:eastAsia="Verdana" w:hAnsiTheme="minorHAnsi" w:cstheme="minorHAnsi"/>
          <w:position w:val="-1"/>
          <w:sz w:val="22"/>
          <w:szCs w:val="22"/>
        </w:rPr>
        <w:t>t</w:t>
      </w:r>
      <w:r w:rsidRPr="00F33405">
        <w:rPr>
          <w:rFonts w:asciiTheme="minorHAnsi" w:eastAsia="Verdana" w:hAnsiTheme="minorHAnsi" w:cstheme="minorHAnsi"/>
          <w:spacing w:val="-4"/>
          <w:position w:val="-1"/>
          <w:sz w:val="22"/>
          <w:szCs w:val="22"/>
        </w:rPr>
        <w:t xml:space="preserve"> </w:t>
      </w:r>
      <w:r w:rsidRPr="00F33405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pl</w:t>
      </w:r>
      <w:r w:rsidRPr="00F33405">
        <w:rPr>
          <w:rFonts w:asciiTheme="minorHAnsi" w:eastAsia="Verdana" w:hAnsiTheme="minorHAnsi" w:cstheme="minorHAnsi"/>
          <w:position w:val="-1"/>
          <w:sz w:val="22"/>
          <w:szCs w:val="22"/>
        </w:rPr>
        <w:t>a</w:t>
      </w:r>
      <w:r w:rsidRPr="00F33405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n</w:t>
      </w:r>
      <w:r w:rsidRPr="00F33405">
        <w:rPr>
          <w:rFonts w:asciiTheme="minorHAnsi" w:eastAsia="Verdana" w:hAnsiTheme="minorHAnsi" w:cstheme="minorHAnsi"/>
          <w:position w:val="-1"/>
          <w:sz w:val="22"/>
          <w:szCs w:val="22"/>
        </w:rPr>
        <w:t>s,</w:t>
      </w:r>
      <w:r w:rsidRPr="00F33405">
        <w:rPr>
          <w:rFonts w:asciiTheme="minorHAnsi" w:eastAsia="Verdana" w:hAnsiTheme="minorHAnsi" w:cstheme="minorHAnsi"/>
          <w:spacing w:val="-5"/>
          <w:position w:val="-1"/>
          <w:sz w:val="22"/>
          <w:szCs w:val="22"/>
        </w:rPr>
        <w:t xml:space="preserve"> </w:t>
      </w:r>
      <w:r w:rsidRPr="00F33405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H</w:t>
      </w:r>
      <w:r w:rsidRPr="00F33405">
        <w:rPr>
          <w:rFonts w:asciiTheme="minorHAnsi" w:eastAsia="Verdana" w:hAnsiTheme="minorHAnsi" w:cstheme="minorHAnsi"/>
          <w:position w:val="-1"/>
          <w:sz w:val="22"/>
          <w:szCs w:val="22"/>
        </w:rPr>
        <w:t>VAC</w:t>
      </w:r>
      <w:r w:rsidRPr="00F33405">
        <w:rPr>
          <w:rFonts w:asciiTheme="minorHAnsi" w:eastAsia="Verdana" w:hAnsiTheme="minorHAnsi" w:cstheme="minorHAnsi"/>
          <w:spacing w:val="-6"/>
          <w:position w:val="-1"/>
          <w:sz w:val="22"/>
          <w:szCs w:val="22"/>
        </w:rPr>
        <w:t xml:space="preserve"> </w:t>
      </w:r>
      <w:r w:rsidRPr="00F33405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d</w:t>
      </w:r>
      <w:r w:rsidRPr="00F33405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u</w:t>
      </w:r>
      <w:r w:rsidRPr="00F33405">
        <w:rPr>
          <w:rFonts w:asciiTheme="minorHAnsi" w:eastAsia="Verdana" w:hAnsiTheme="minorHAnsi" w:cstheme="minorHAnsi"/>
          <w:position w:val="-1"/>
          <w:sz w:val="22"/>
          <w:szCs w:val="22"/>
        </w:rPr>
        <w:t>c</w:t>
      </w:r>
      <w:r w:rsidRPr="00F33405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t</w:t>
      </w:r>
      <w:r w:rsidRPr="00F33405">
        <w:rPr>
          <w:rFonts w:asciiTheme="minorHAnsi" w:eastAsia="Verdana" w:hAnsiTheme="minorHAnsi" w:cstheme="minorHAnsi"/>
          <w:position w:val="-1"/>
          <w:sz w:val="22"/>
          <w:szCs w:val="22"/>
        </w:rPr>
        <w:t>s,</w:t>
      </w:r>
      <w:r w:rsidRPr="00F33405">
        <w:rPr>
          <w:rFonts w:asciiTheme="minorHAnsi" w:eastAsia="Verdana" w:hAnsiTheme="minorHAnsi" w:cstheme="minorHAnsi"/>
          <w:spacing w:val="-5"/>
          <w:position w:val="-1"/>
          <w:sz w:val="22"/>
          <w:szCs w:val="22"/>
        </w:rPr>
        <w:t xml:space="preserve"> </w:t>
      </w:r>
      <w:r w:rsidRPr="00F33405">
        <w:rPr>
          <w:rFonts w:asciiTheme="minorHAnsi" w:eastAsia="Verdana" w:hAnsiTheme="minorHAnsi" w:cstheme="minorHAnsi"/>
          <w:position w:val="-1"/>
          <w:sz w:val="22"/>
          <w:szCs w:val="22"/>
        </w:rPr>
        <w:t>c</w:t>
      </w:r>
      <w:r w:rsidRPr="00F33405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o</w:t>
      </w:r>
      <w:r w:rsidRPr="00F33405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n</w:t>
      </w:r>
      <w:r w:rsidRPr="00F33405">
        <w:rPr>
          <w:rFonts w:asciiTheme="minorHAnsi" w:eastAsia="Verdana" w:hAnsiTheme="minorHAnsi" w:cstheme="minorHAnsi"/>
          <w:position w:val="-1"/>
          <w:sz w:val="22"/>
          <w:szCs w:val="22"/>
        </w:rPr>
        <w:t>s</w:t>
      </w:r>
      <w:r w:rsidRPr="00F33405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t</w:t>
      </w:r>
      <w:r w:rsidRPr="00F33405">
        <w:rPr>
          <w:rFonts w:asciiTheme="minorHAnsi" w:eastAsia="Verdana" w:hAnsiTheme="minorHAnsi" w:cstheme="minorHAnsi"/>
          <w:position w:val="-1"/>
          <w:sz w:val="22"/>
          <w:szCs w:val="22"/>
        </w:rPr>
        <w:t>r</w:t>
      </w:r>
      <w:r w:rsidRPr="00F33405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u</w:t>
      </w:r>
      <w:r w:rsidRPr="00F33405">
        <w:rPr>
          <w:rFonts w:asciiTheme="minorHAnsi" w:eastAsia="Verdana" w:hAnsiTheme="minorHAnsi" w:cstheme="minorHAnsi"/>
          <w:position w:val="-1"/>
          <w:sz w:val="22"/>
          <w:szCs w:val="22"/>
        </w:rPr>
        <w:t>c</w:t>
      </w:r>
      <w:r w:rsidRPr="00F33405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tio</w:t>
      </w:r>
      <w:r w:rsidRPr="00F33405">
        <w:rPr>
          <w:rFonts w:asciiTheme="minorHAnsi" w:eastAsia="Verdana" w:hAnsiTheme="minorHAnsi" w:cstheme="minorHAnsi"/>
          <w:position w:val="-1"/>
          <w:sz w:val="22"/>
          <w:szCs w:val="22"/>
        </w:rPr>
        <w:t>n</w:t>
      </w:r>
    </w:p>
    <w:p w14:paraId="03CE87C9" w14:textId="77777777" w:rsidR="006D7E36" w:rsidRPr="00F33405" w:rsidRDefault="00F33405">
      <w:pPr>
        <w:spacing w:before="7" w:line="200" w:lineRule="exact"/>
        <w:ind w:right="84" w:firstLine="360"/>
        <w:rPr>
          <w:rFonts w:asciiTheme="minorHAnsi" w:eastAsia="Verdana" w:hAnsiTheme="minorHAnsi" w:cstheme="minorHAnsi"/>
          <w:sz w:val="22"/>
          <w:szCs w:val="22"/>
        </w:rPr>
      </w:pPr>
      <w:r w:rsidRPr="00F33405">
        <w:rPr>
          <w:rFonts w:asciiTheme="minorHAnsi" w:eastAsia="Verdana" w:hAnsiTheme="minorHAnsi" w:cstheme="minorHAnsi"/>
          <w:spacing w:val="1"/>
          <w:sz w:val="22"/>
          <w:szCs w:val="22"/>
        </w:rPr>
        <w:t>det</w:t>
      </w:r>
      <w:r w:rsidRPr="00F33405">
        <w:rPr>
          <w:rFonts w:asciiTheme="minorHAnsi" w:eastAsia="Verdana" w:hAnsiTheme="minorHAnsi" w:cstheme="minorHAnsi"/>
          <w:sz w:val="22"/>
          <w:szCs w:val="22"/>
        </w:rPr>
        <w:t>a</w:t>
      </w:r>
      <w:r w:rsidRPr="00F33405">
        <w:rPr>
          <w:rFonts w:asciiTheme="minorHAnsi" w:eastAsia="Verdana" w:hAnsiTheme="minorHAnsi" w:cstheme="minorHAnsi"/>
          <w:spacing w:val="1"/>
          <w:sz w:val="22"/>
          <w:szCs w:val="22"/>
        </w:rPr>
        <w:t>il</w:t>
      </w:r>
      <w:r w:rsidRPr="00F33405">
        <w:rPr>
          <w:rFonts w:asciiTheme="minorHAnsi" w:eastAsia="Verdana" w:hAnsiTheme="minorHAnsi" w:cstheme="minorHAnsi"/>
          <w:sz w:val="22"/>
          <w:szCs w:val="22"/>
        </w:rPr>
        <w:t>s</w:t>
      </w:r>
      <w:r w:rsidRPr="00F33405">
        <w:rPr>
          <w:rFonts w:asciiTheme="minorHAnsi" w:eastAsia="Verdana" w:hAnsiTheme="minorHAnsi" w:cstheme="minorHAnsi"/>
          <w:spacing w:val="-7"/>
          <w:sz w:val="22"/>
          <w:szCs w:val="22"/>
        </w:rPr>
        <w:t xml:space="preserve"> </w:t>
      </w:r>
      <w:r w:rsidRPr="00F33405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F33405">
        <w:rPr>
          <w:rFonts w:asciiTheme="minorHAnsi" w:eastAsia="Verdana" w:hAnsiTheme="minorHAnsi" w:cstheme="minorHAnsi"/>
          <w:sz w:val="22"/>
          <w:szCs w:val="22"/>
        </w:rPr>
        <w:t>f</w:t>
      </w:r>
      <w:r w:rsidRPr="00F33405">
        <w:rPr>
          <w:rFonts w:asciiTheme="minorHAnsi" w:eastAsia="Verdana" w:hAnsiTheme="minorHAnsi" w:cstheme="minorHAnsi"/>
          <w:spacing w:val="-3"/>
          <w:sz w:val="22"/>
          <w:szCs w:val="22"/>
        </w:rPr>
        <w:t xml:space="preserve"> </w:t>
      </w:r>
      <w:r w:rsidRPr="00F33405">
        <w:rPr>
          <w:rFonts w:asciiTheme="minorHAnsi" w:eastAsia="Verdana" w:hAnsiTheme="minorHAnsi" w:cstheme="minorHAnsi"/>
          <w:spacing w:val="1"/>
          <w:sz w:val="22"/>
          <w:szCs w:val="22"/>
        </w:rPr>
        <w:t>g</w:t>
      </w:r>
      <w:r w:rsidRPr="00F33405">
        <w:rPr>
          <w:rFonts w:asciiTheme="minorHAnsi" w:eastAsia="Verdana" w:hAnsiTheme="minorHAnsi" w:cstheme="minorHAnsi"/>
          <w:sz w:val="22"/>
          <w:szCs w:val="22"/>
        </w:rPr>
        <w:t>ara</w:t>
      </w:r>
      <w:r w:rsidRPr="00F33405">
        <w:rPr>
          <w:rFonts w:asciiTheme="minorHAnsi" w:eastAsia="Verdana" w:hAnsiTheme="minorHAnsi" w:cstheme="minorHAnsi"/>
          <w:spacing w:val="1"/>
          <w:sz w:val="22"/>
          <w:szCs w:val="22"/>
        </w:rPr>
        <w:t>g</w:t>
      </w:r>
      <w:r w:rsidRPr="00F33405">
        <w:rPr>
          <w:rFonts w:asciiTheme="minorHAnsi" w:eastAsia="Verdana" w:hAnsiTheme="minorHAnsi" w:cstheme="minorHAnsi"/>
          <w:sz w:val="22"/>
          <w:szCs w:val="22"/>
        </w:rPr>
        <w:t>e</w:t>
      </w:r>
      <w:r w:rsidRPr="00F33405">
        <w:rPr>
          <w:rFonts w:asciiTheme="minorHAnsi" w:eastAsia="Verdana" w:hAnsiTheme="minorHAnsi" w:cstheme="minorHAnsi"/>
          <w:spacing w:val="-6"/>
          <w:sz w:val="22"/>
          <w:szCs w:val="22"/>
        </w:rPr>
        <w:t xml:space="preserve"> </w:t>
      </w:r>
      <w:r w:rsidRPr="00F33405">
        <w:rPr>
          <w:rFonts w:asciiTheme="minorHAnsi" w:eastAsia="Verdana" w:hAnsiTheme="minorHAnsi" w:cstheme="minorHAnsi"/>
          <w:sz w:val="22"/>
          <w:szCs w:val="22"/>
        </w:rPr>
        <w:t>a</w:t>
      </w:r>
      <w:r w:rsidRPr="00F33405">
        <w:rPr>
          <w:rFonts w:asciiTheme="minorHAnsi" w:eastAsia="Verdana" w:hAnsiTheme="minorHAnsi" w:cstheme="minorHAnsi"/>
          <w:spacing w:val="1"/>
          <w:sz w:val="22"/>
          <w:szCs w:val="22"/>
        </w:rPr>
        <w:t>dditio</w:t>
      </w:r>
      <w:r w:rsidRPr="00F33405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F33405">
        <w:rPr>
          <w:rFonts w:asciiTheme="minorHAnsi" w:eastAsia="Verdana" w:hAnsiTheme="minorHAnsi" w:cstheme="minorHAnsi"/>
          <w:sz w:val="22"/>
          <w:szCs w:val="22"/>
        </w:rPr>
        <w:t>s,</w:t>
      </w:r>
      <w:r w:rsidRPr="00F33405">
        <w:rPr>
          <w:rFonts w:asciiTheme="minorHAnsi" w:eastAsia="Verdana" w:hAnsiTheme="minorHAnsi" w:cstheme="minorHAnsi"/>
          <w:spacing w:val="-8"/>
          <w:sz w:val="22"/>
          <w:szCs w:val="22"/>
        </w:rPr>
        <w:t xml:space="preserve"> </w:t>
      </w:r>
      <w:r w:rsidRPr="00F33405">
        <w:rPr>
          <w:rFonts w:asciiTheme="minorHAnsi" w:eastAsia="Verdana" w:hAnsiTheme="minorHAnsi" w:cstheme="minorHAnsi"/>
          <w:sz w:val="22"/>
          <w:szCs w:val="22"/>
        </w:rPr>
        <w:t>‘</w:t>
      </w:r>
      <w:r w:rsidRPr="00F33405">
        <w:rPr>
          <w:rFonts w:asciiTheme="minorHAnsi" w:eastAsia="Verdana" w:hAnsiTheme="minorHAnsi" w:cstheme="minorHAnsi"/>
          <w:spacing w:val="1"/>
          <w:sz w:val="22"/>
          <w:szCs w:val="22"/>
        </w:rPr>
        <w:t>pol</w:t>
      </w:r>
      <w:r w:rsidRPr="00F33405">
        <w:rPr>
          <w:rFonts w:asciiTheme="minorHAnsi" w:eastAsia="Verdana" w:hAnsiTheme="minorHAnsi" w:cstheme="minorHAnsi"/>
          <w:sz w:val="22"/>
          <w:szCs w:val="22"/>
        </w:rPr>
        <w:t>e</w:t>
      </w:r>
      <w:r w:rsidRPr="00F33405">
        <w:rPr>
          <w:rFonts w:asciiTheme="minorHAnsi" w:eastAsia="Verdana" w:hAnsiTheme="minorHAnsi" w:cstheme="minorHAnsi"/>
          <w:spacing w:val="-4"/>
          <w:sz w:val="22"/>
          <w:szCs w:val="22"/>
        </w:rPr>
        <w:t xml:space="preserve"> </w:t>
      </w:r>
      <w:r w:rsidRPr="00F33405">
        <w:rPr>
          <w:rFonts w:asciiTheme="minorHAnsi" w:eastAsia="Verdana" w:hAnsiTheme="minorHAnsi" w:cstheme="minorHAnsi"/>
          <w:spacing w:val="1"/>
          <w:sz w:val="22"/>
          <w:szCs w:val="22"/>
        </w:rPr>
        <w:t>b</w:t>
      </w:r>
      <w:r w:rsidRPr="00F33405">
        <w:rPr>
          <w:rFonts w:asciiTheme="minorHAnsi" w:eastAsia="Verdana" w:hAnsiTheme="minorHAnsi" w:cstheme="minorHAnsi"/>
          <w:sz w:val="22"/>
          <w:szCs w:val="22"/>
        </w:rPr>
        <w:t>ar</w:t>
      </w:r>
      <w:r w:rsidRPr="00F33405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F33405">
        <w:rPr>
          <w:rFonts w:asciiTheme="minorHAnsi" w:eastAsia="Verdana" w:hAnsiTheme="minorHAnsi" w:cstheme="minorHAnsi"/>
          <w:sz w:val="22"/>
          <w:szCs w:val="22"/>
        </w:rPr>
        <w:t>’</w:t>
      </w:r>
      <w:r w:rsidRPr="00F33405">
        <w:rPr>
          <w:rFonts w:asciiTheme="minorHAnsi" w:eastAsia="Verdana" w:hAnsiTheme="minorHAnsi" w:cstheme="minorHAnsi"/>
          <w:spacing w:val="-5"/>
          <w:sz w:val="22"/>
          <w:szCs w:val="22"/>
        </w:rPr>
        <w:t xml:space="preserve"> </w:t>
      </w:r>
      <w:r w:rsidRPr="00F33405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F33405">
        <w:rPr>
          <w:rFonts w:asciiTheme="minorHAnsi" w:eastAsia="Verdana" w:hAnsiTheme="minorHAnsi" w:cstheme="minorHAnsi"/>
          <w:spacing w:val="-1"/>
          <w:sz w:val="22"/>
          <w:szCs w:val="22"/>
        </w:rPr>
        <w:t>y</w:t>
      </w:r>
      <w:r w:rsidRPr="00F33405">
        <w:rPr>
          <w:rFonts w:asciiTheme="minorHAnsi" w:eastAsia="Verdana" w:hAnsiTheme="minorHAnsi" w:cstheme="minorHAnsi"/>
          <w:spacing w:val="1"/>
          <w:sz w:val="22"/>
          <w:szCs w:val="22"/>
        </w:rPr>
        <w:t>p</w:t>
      </w:r>
      <w:r w:rsidRPr="00F33405">
        <w:rPr>
          <w:rFonts w:asciiTheme="minorHAnsi" w:eastAsia="Verdana" w:hAnsiTheme="minorHAnsi" w:cstheme="minorHAnsi"/>
          <w:sz w:val="22"/>
          <w:szCs w:val="22"/>
        </w:rPr>
        <w:t>e</w:t>
      </w:r>
      <w:r w:rsidRPr="00F33405">
        <w:rPr>
          <w:rFonts w:asciiTheme="minorHAnsi" w:eastAsia="Verdana" w:hAnsiTheme="minorHAnsi" w:cstheme="minorHAnsi"/>
          <w:spacing w:val="-4"/>
          <w:sz w:val="22"/>
          <w:szCs w:val="22"/>
        </w:rPr>
        <w:t xml:space="preserve"> </w:t>
      </w:r>
      <w:r w:rsidRPr="00F33405">
        <w:rPr>
          <w:rFonts w:asciiTheme="minorHAnsi" w:eastAsia="Verdana" w:hAnsiTheme="minorHAnsi" w:cstheme="minorHAnsi"/>
          <w:spacing w:val="1"/>
          <w:sz w:val="22"/>
          <w:szCs w:val="22"/>
        </w:rPr>
        <w:t>b</w:t>
      </w:r>
      <w:r w:rsidRPr="00F33405">
        <w:rPr>
          <w:rFonts w:asciiTheme="minorHAnsi" w:eastAsia="Verdana" w:hAnsiTheme="minorHAnsi" w:cstheme="minorHAnsi"/>
          <w:spacing w:val="-1"/>
          <w:sz w:val="22"/>
          <w:szCs w:val="22"/>
        </w:rPr>
        <w:t>u</w:t>
      </w:r>
      <w:r w:rsidRPr="00F33405">
        <w:rPr>
          <w:rFonts w:asciiTheme="minorHAnsi" w:eastAsia="Verdana" w:hAnsiTheme="minorHAnsi" w:cstheme="minorHAnsi"/>
          <w:spacing w:val="1"/>
          <w:sz w:val="22"/>
          <w:szCs w:val="22"/>
        </w:rPr>
        <w:t>ild</w:t>
      </w:r>
      <w:r w:rsidRPr="00F33405">
        <w:rPr>
          <w:rFonts w:asciiTheme="minorHAnsi" w:eastAsia="Verdana" w:hAnsiTheme="minorHAnsi" w:cstheme="minorHAnsi"/>
          <w:sz w:val="22"/>
          <w:szCs w:val="22"/>
        </w:rPr>
        <w:t>i</w:t>
      </w:r>
      <w:r w:rsidRPr="00F33405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F33405">
        <w:rPr>
          <w:rFonts w:asciiTheme="minorHAnsi" w:eastAsia="Verdana" w:hAnsiTheme="minorHAnsi" w:cstheme="minorHAnsi"/>
          <w:spacing w:val="1"/>
          <w:sz w:val="22"/>
          <w:szCs w:val="22"/>
        </w:rPr>
        <w:t>g</w:t>
      </w:r>
      <w:r w:rsidRPr="00F33405">
        <w:rPr>
          <w:rFonts w:asciiTheme="minorHAnsi" w:eastAsia="Verdana" w:hAnsiTheme="minorHAnsi" w:cstheme="minorHAnsi"/>
          <w:sz w:val="22"/>
          <w:szCs w:val="22"/>
        </w:rPr>
        <w:t>s</w:t>
      </w:r>
      <w:r w:rsidRPr="00F33405">
        <w:rPr>
          <w:rFonts w:asciiTheme="minorHAnsi" w:eastAsia="Verdana" w:hAnsiTheme="minorHAnsi" w:cstheme="minorHAnsi"/>
          <w:spacing w:val="-9"/>
          <w:sz w:val="22"/>
          <w:szCs w:val="22"/>
        </w:rPr>
        <w:t xml:space="preserve"> </w:t>
      </w:r>
      <w:r w:rsidRPr="00F33405">
        <w:rPr>
          <w:rFonts w:asciiTheme="minorHAnsi" w:eastAsia="Verdana" w:hAnsiTheme="minorHAnsi" w:cstheme="minorHAnsi"/>
          <w:sz w:val="22"/>
          <w:szCs w:val="22"/>
        </w:rPr>
        <w:t>a</w:t>
      </w:r>
      <w:r w:rsidRPr="00F33405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F33405">
        <w:rPr>
          <w:rFonts w:asciiTheme="minorHAnsi" w:eastAsia="Verdana" w:hAnsiTheme="minorHAnsi" w:cstheme="minorHAnsi"/>
          <w:sz w:val="22"/>
          <w:szCs w:val="22"/>
        </w:rPr>
        <w:t>d</w:t>
      </w:r>
      <w:r w:rsidRPr="00F33405">
        <w:rPr>
          <w:rFonts w:asciiTheme="minorHAnsi" w:eastAsia="Verdana" w:hAnsiTheme="minorHAnsi" w:cstheme="minorHAnsi"/>
          <w:spacing w:val="-3"/>
          <w:sz w:val="22"/>
          <w:szCs w:val="22"/>
        </w:rPr>
        <w:t xml:space="preserve"> </w:t>
      </w:r>
      <w:r w:rsidRPr="00F33405">
        <w:rPr>
          <w:rFonts w:asciiTheme="minorHAnsi" w:eastAsia="Verdana" w:hAnsiTheme="minorHAnsi" w:cstheme="minorHAnsi"/>
          <w:spacing w:val="1"/>
          <w:sz w:val="22"/>
          <w:szCs w:val="22"/>
        </w:rPr>
        <w:t>l</w:t>
      </w:r>
      <w:r w:rsidRPr="00F33405">
        <w:rPr>
          <w:rFonts w:asciiTheme="minorHAnsi" w:eastAsia="Verdana" w:hAnsiTheme="minorHAnsi" w:cstheme="minorHAnsi"/>
          <w:sz w:val="22"/>
          <w:szCs w:val="22"/>
        </w:rPr>
        <w:t>ar</w:t>
      </w:r>
      <w:r w:rsidRPr="00F33405">
        <w:rPr>
          <w:rFonts w:asciiTheme="minorHAnsi" w:eastAsia="Verdana" w:hAnsiTheme="minorHAnsi" w:cstheme="minorHAnsi"/>
          <w:spacing w:val="1"/>
          <w:sz w:val="22"/>
          <w:szCs w:val="22"/>
        </w:rPr>
        <w:t>g</w:t>
      </w:r>
      <w:r w:rsidRPr="00F33405">
        <w:rPr>
          <w:rFonts w:asciiTheme="minorHAnsi" w:eastAsia="Verdana" w:hAnsiTheme="minorHAnsi" w:cstheme="minorHAnsi"/>
          <w:sz w:val="22"/>
          <w:szCs w:val="22"/>
        </w:rPr>
        <w:t xml:space="preserve">e     </w:t>
      </w:r>
      <w:r w:rsidRPr="00F33405">
        <w:rPr>
          <w:rFonts w:asciiTheme="minorHAnsi" w:eastAsia="Verdana" w:hAnsiTheme="minorHAnsi" w:cstheme="minorHAnsi"/>
          <w:spacing w:val="8"/>
          <w:sz w:val="22"/>
          <w:szCs w:val="22"/>
        </w:rPr>
        <w:t xml:space="preserve"> </w:t>
      </w:r>
      <w:r w:rsidRPr="00F33405">
        <w:rPr>
          <w:rFonts w:asciiTheme="minorHAnsi" w:eastAsia="Verdana" w:hAnsiTheme="minorHAnsi" w:cstheme="minorHAnsi"/>
          <w:sz w:val="22"/>
          <w:szCs w:val="22"/>
        </w:rPr>
        <w:t>s</w:t>
      </w:r>
      <w:r w:rsidRPr="00F33405">
        <w:rPr>
          <w:rFonts w:asciiTheme="minorHAnsi" w:eastAsia="Verdana" w:hAnsiTheme="minorHAnsi" w:cstheme="minorHAnsi"/>
          <w:spacing w:val="1"/>
          <w:sz w:val="22"/>
          <w:szCs w:val="22"/>
        </w:rPr>
        <w:t>tee</w:t>
      </w:r>
      <w:r w:rsidRPr="00F33405">
        <w:rPr>
          <w:rFonts w:asciiTheme="minorHAnsi" w:eastAsia="Verdana" w:hAnsiTheme="minorHAnsi" w:cstheme="minorHAnsi"/>
          <w:sz w:val="22"/>
          <w:szCs w:val="22"/>
        </w:rPr>
        <w:t xml:space="preserve">l </w:t>
      </w:r>
      <w:r w:rsidRPr="00F33405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F33405">
        <w:rPr>
          <w:rFonts w:asciiTheme="minorHAnsi" w:eastAsia="Verdana" w:hAnsiTheme="minorHAnsi" w:cstheme="minorHAnsi"/>
          <w:sz w:val="22"/>
          <w:szCs w:val="22"/>
        </w:rPr>
        <w:t>r</w:t>
      </w:r>
      <w:r w:rsidRPr="00F33405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F33405">
        <w:rPr>
          <w:rFonts w:asciiTheme="minorHAnsi" w:eastAsia="Verdana" w:hAnsiTheme="minorHAnsi" w:cstheme="minorHAnsi"/>
          <w:sz w:val="22"/>
          <w:szCs w:val="22"/>
        </w:rPr>
        <w:t>c</w:t>
      </w:r>
      <w:r w:rsidRPr="00F33405">
        <w:rPr>
          <w:rFonts w:asciiTheme="minorHAnsi" w:eastAsia="Verdana" w:hAnsiTheme="minorHAnsi" w:cstheme="minorHAnsi"/>
          <w:spacing w:val="1"/>
          <w:sz w:val="22"/>
          <w:szCs w:val="22"/>
        </w:rPr>
        <w:t>tio</w:t>
      </w:r>
      <w:r w:rsidRPr="00F33405">
        <w:rPr>
          <w:rFonts w:asciiTheme="minorHAnsi" w:eastAsia="Verdana" w:hAnsiTheme="minorHAnsi" w:cstheme="minorHAnsi"/>
          <w:sz w:val="22"/>
          <w:szCs w:val="22"/>
        </w:rPr>
        <w:t>n</w:t>
      </w:r>
      <w:r w:rsidRPr="00F33405">
        <w:rPr>
          <w:rFonts w:asciiTheme="minorHAnsi" w:eastAsia="Verdana" w:hAnsiTheme="minorHAnsi" w:cstheme="minorHAnsi"/>
          <w:spacing w:val="-9"/>
          <w:sz w:val="22"/>
          <w:szCs w:val="22"/>
        </w:rPr>
        <w:t xml:space="preserve"> </w:t>
      </w:r>
      <w:r w:rsidRPr="00F33405">
        <w:rPr>
          <w:rFonts w:asciiTheme="minorHAnsi" w:eastAsia="Verdana" w:hAnsiTheme="minorHAnsi" w:cstheme="minorHAnsi"/>
          <w:spacing w:val="1"/>
          <w:sz w:val="22"/>
          <w:szCs w:val="22"/>
        </w:rPr>
        <w:t>b</w:t>
      </w:r>
      <w:r w:rsidRPr="00F33405">
        <w:rPr>
          <w:rFonts w:asciiTheme="minorHAnsi" w:eastAsia="Verdana" w:hAnsiTheme="minorHAnsi" w:cstheme="minorHAnsi"/>
          <w:spacing w:val="-1"/>
          <w:sz w:val="22"/>
          <w:szCs w:val="22"/>
        </w:rPr>
        <w:t>u</w:t>
      </w:r>
      <w:r w:rsidRPr="00F33405">
        <w:rPr>
          <w:rFonts w:asciiTheme="minorHAnsi" w:eastAsia="Verdana" w:hAnsiTheme="minorHAnsi" w:cstheme="minorHAnsi"/>
          <w:spacing w:val="1"/>
          <w:sz w:val="22"/>
          <w:szCs w:val="22"/>
        </w:rPr>
        <w:t>ildi</w:t>
      </w:r>
      <w:r w:rsidRPr="00F33405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F33405">
        <w:rPr>
          <w:rFonts w:asciiTheme="minorHAnsi" w:eastAsia="Verdana" w:hAnsiTheme="minorHAnsi" w:cstheme="minorHAnsi"/>
          <w:spacing w:val="1"/>
          <w:sz w:val="22"/>
          <w:szCs w:val="22"/>
        </w:rPr>
        <w:t>g</w:t>
      </w:r>
      <w:r w:rsidRPr="00F33405">
        <w:rPr>
          <w:rFonts w:asciiTheme="minorHAnsi" w:eastAsia="Verdana" w:hAnsiTheme="minorHAnsi" w:cstheme="minorHAnsi"/>
          <w:sz w:val="22"/>
          <w:szCs w:val="22"/>
        </w:rPr>
        <w:t>s,</w:t>
      </w:r>
      <w:r w:rsidRPr="00F33405">
        <w:rPr>
          <w:rFonts w:asciiTheme="minorHAnsi" w:eastAsia="Verdana" w:hAnsiTheme="minorHAnsi" w:cstheme="minorHAnsi"/>
          <w:spacing w:val="-8"/>
          <w:sz w:val="22"/>
          <w:szCs w:val="22"/>
        </w:rPr>
        <w:t xml:space="preserve"> </w:t>
      </w:r>
      <w:r w:rsidRPr="00F33405">
        <w:rPr>
          <w:rFonts w:asciiTheme="minorHAnsi" w:eastAsia="Verdana" w:hAnsiTheme="minorHAnsi" w:cstheme="minorHAnsi"/>
          <w:spacing w:val="-1"/>
          <w:sz w:val="22"/>
          <w:szCs w:val="22"/>
        </w:rPr>
        <w:t>f</w:t>
      </w:r>
      <w:r w:rsidRPr="00F33405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F33405">
        <w:rPr>
          <w:rFonts w:asciiTheme="minorHAnsi" w:eastAsia="Verdana" w:hAnsiTheme="minorHAnsi" w:cstheme="minorHAnsi"/>
          <w:sz w:val="22"/>
          <w:szCs w:val="22"/>
        </w:rPr>
        <w:t>r</w:t>
      </w:r>
      <w:r w:rsidRPr="00F33405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F33405">
        <w:rPr>
          <w:rFonts w:asciiTheme="minorHAnsi" w:eastAsia="Verdana" w:hAnsiTheme="minorHAnsi" w:cstheme="minorHAnsi"/>
          <w:sz w:val="22"/>
          <w:szCs w:val="22"/>
        </w:rPr>
        <w:t>s</w:t>
      </w:r>
      <w:r w:rsidRPr="00F33405">
        <w:rPr>
          <w:rFonts w:asciiTheme="minorHAnsi" w:eastAsia="Verdana" w:hAnsiTheme="minorHAnsi" w:cstheme="minorHAnsi"/>
          <w:spacing w:val="1"/>
          <w:sz w:val="22"/>
          <w:szCs w:val="22"/>
        </w:rPr>
        <w:t>m</w:t>
      </w:r>
      <w:r w:rsidRPr="00F33405">
        <w:rPr>
          <w:rFonts w:asciiTheme="minorHAnsi" w:eastAsia="Verdana" w:hAnsiTheme="minorHAnsi" w:cstheme="minorHAnsi"/>
          <w:sz w:val="22"/>
          <w:szCs w:val="22"/>
        </w:rPr>
        <w:t>a</w:t>
      </w:r>
      <w:r w:rsidRPr="00F33405">
        <w:rPr>
          <w:rFonts w:asciiTheme="minorHAnsi" w:eastAsia="Verdana" w:hAnsiTheme="minorHAnsi" w:cstheme="minorHAnsi"/>
          <w:spacing w:val="1"/>
          <w:sz w:val="22"/>
          <w:szCs w:val="22"/>
        </w:rPr>
        <w:t>l</w:t>
      </w:r>
      <w:r w:rsidRPr="00F33405">
        <w:rPr>
          <w:rFonts w:asciiTheme="minorHAnsi" w:eastAsia="Verdana" w:hAnsiTheme="minorHAnsi" w:cstheme="minorHAnsi"/>
          <w:sz w:val="22"/>
          <w:szCs w:val="22"/>
        </w:rPr>
        <w:t>l</w:t>
      </w:r>
      <w:r w:rsidRPr="00F33405">
        <w:rPr>
          <w:rFonts w:asciiTheme="minorHAnsi" w:eastAsia="Verdana" w:hAnsiTheme="minorHAnsi" w:cstheme="minorHAnsi"/>
          <w:spacing w:val="-5"/>
          <w:sz w:val="22"/>
          <w:szCs w:val="22"/>
        </w:rPr>
        <w:t xml:space="preserve"> </w:t>
      </w:r>
      <w:r w:rsidRPr="00F33405">
        <w:rPr>
          <w:rFonts w:asciiTheme="minorHAnsi" w:eastAsia="Verdana" w:hAnsiTheme="minorHAnsi" w:cstheme="minorHAnsi"/>
          <w:spacing w:val="1"/>
          <w:sz w:val="22"/>
          <w:szCs w:val="22"/>
        </w:rPr>
        <w:t>ge</w:t>
      </w:r>
      <w:r w:rsidRPr="00F33405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F33405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F33405">
        <w:rPr>
          <w:rFonts w:asciiTheme="minorHAnsi" w:eastAsia="Verdana" w:hAnsiTheme="minorHAnsi" w:cstheme="minorHAnsi"/>
          <w:sz w:val="22"/>
          <w:szCs w:val="22"/>
        </w:rPr>
        <w:t>ral</w:t>
      </w:r>
      <w:r w:rsidRPr="00F33405">
        <w:rPr>
          <w:rFonts w:asciiTheme="minorHAnsi" w:eastAsia="Verdana" w:hAnsiTheme="minorHAnsi" w:cstheme="minorHAnsi"/>
          <w:spacing w:val="-7"/>
          <w:sz w:val="22"/>
          <w:szCs w:val="22"/>
        </w:rPr>
        <w:t xml:space="preserve"> </w:t>
      </w:r>
      <w:r w:rsidRPr="00F33405">
        <w:rPr>
          <w:rFonts w:asciiTheme="minorHAnsi" w:eastAsia="Verdana" w:hAnsiTheme="minorHAnsi" w:cstheme="minorHAnsi"/>
          <w:sz w:val="22"/>
          <w:szCs w:val="22"/>
        </w:rPr>
        <w:t>c</w:t>
      </w:r>
      <w:r w:rsidRPr="00F33405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F33405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F33405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F33405">
        <w:rPr>
          <w:rFonts w:asciiTheme="minorHAnsi" w:eastAsia="Verdana" w:hAnsiTheme="minorHAnsi" w:cstheme="minorHAnsi"/>
          <w:sz w:val="22"/>
          <w:szCs w:val="22"/>
        </w:rPr>
        <w:t>rac</w:t>
      </w:r>
      <w:r w:rsidRPr="00F33405">
        <w:rPr>
          <w:rFonts w:asciiTheme="minorHAnsi" w:eastAsia="Verdana" w:hAnsiTheme="minorHAnsi" w:cstheme="minorHAnsi"/>
          <w:spacing w:val="1"/>
          <w:sz w:val="22"/>
          <w:szCs w:val="22"/>
        </w:rPr>
        <w:t>to</w:t>
      </w:r>
      <w:r w:rsidRPr="00F33405">
        <w:rPr>
          <w:rFonts w:asciiTheme="minorHAnsi" w:eastAsia="Verdana" w:hAnsiTheme="minorHAnsi" w:cstheme="minorHAnsi"/>
          <w:sz w:val="22"/>
          <w:szCs w:val="22"/>
        </w:rPr>
        <w:t>r.</w:t>
      </w:r>
    </w:p>
    <w:p w14:paraId="253BD9C0" w14:textId="77777777" w:rsidR="006D7E36" w:rsidRPr="00F33405" w:rsidRDefault="00F33405">
      <w:pPr>
        <w:spacing w:line="200" w:lineRule="exact"/>
        <w:ind w:left="360"/>
        <w:rPr>
          <w:rFonts w:asciiTheme="minorHAnsi" w:eastAsia="Verdana" w:hAnsiTheme="minorHAnsi" w:cstheme="minorHAnsi"/>
          <w:sz w:val="22"/>
          <w:szCs w:val="22"/>
        </w:rPr>
      </w:pPr>
      <w:r w:rsidRPr="00F33405">
        <w:rPr>
          <w:rFonts w:asciiTheme="minorHAnsi" w:hAnsiTheme="minorHAnsi" w:cstheme="minorHAnsi"/>
          <w:w w:val="131"/>
          <w:sz w:val="22"/>
          <w:szCs w:val="22"/>
        </w:rPr>
        <w:t xml:space="preserve">•   </w:t>
      </w:r>
      <w:r w:rsidRPr="00F33405">
        <w:rPr>
          <w:rFonts w:asciiTheme="minorHAnsi" w:hAnsiTheme="minorHAnsi" w:cstheme="minorHAnsi"/>
          <w:spacing w:val="41"/>
          <w:w w:val="131"/>
          <w:sz w:val="22"/>
          <w:szCs w:val="22"/>
        </w:rPr>
        <w:t xml:space="preserve"> </w:t>
      </w:r>
      <w:r w:rsidRPr="00F33405">
        <w:rPr>
          <w:rFonts w:asciiTheme="minorHAnsi" w:eastAsia="Verdana" w:hAnsiTheme="minorHAnsi" w:cstheme="minorHAnsi"/>
          <w:spacing w:val="1"/>
          <w:sz w:val="22"/>
          <w:szCs w:val="22"/>
        </w:rPr>
        <w:t>Leg</w:t>
      </w:r>
      <w:r w:rsidRPr="00F33405">
        <w:rPr>
          <w:rFonts w:asciiTheme="minorHAnsi" w:eastAsia="Verdana" w:hAnsiTheme="minorHAnsi" w:cstheme="minorHAnsi"/>
          <w:sz w:val="22"/>
          <w:szCs w:val="22"/>
        </w:rPr>
        <w:t>al</w:t>
      </w:r>
      <w:r w:rsidRPr="00F33405">
        <w:rPr>
          <w:rFonts w:asciiTheme="minorHAnsi" w:eastAsia="Verdana" w:hAnsiTheme="minorHAnsi" w:cstheme="minorHAnsi"/>
          <w:spacing w:val="-5"/>
          <w:sz w:val="22"/>
          <w:szCs w:val="22"/>
        </w:rPr>
        <w:t xml:space="preserve"> </w:t>
      </w:r>
      <w:r w:rsidRPr="00F33405">
        <w:rPr>
          <w:rFonts w:asciiTheme="minorHAnsi" w:eastAsia="Verdana" w:hAnsiTheme="minorHAnsi" w:cstheme="minorHAnsi"/>
          <w:spacing w:val="1"/>
          <w:sz w:val="22"/>
          <w:szCs w:val="22"/>
        </w:rPr>
        <w:t>p</w:t>
      </w:r>
      <w:r w:rsidRPr="00F33405">
        <w:rPr>
          <w:rFonts w:asciiTheme="minorHAnsi" w:eastAsia="Verdana" w:hAnsiTheme="minorHAnsi" w:cstheme="minorHAnsi"/>
          <w:sz w:val="22"/>
          <w:szCs w:val="22"/>
        </w:rPr>
        <w:t>r</w:t>
      </w:r>
      <w:r w:rsidRPr="00F33405">
        <w:rPr>
          <w:rFonts w:asciiTheme="minorHAnsi" w:eastAsia="Verdana" w:hAnsiTheme="minorHAnsi" w:cstheme="minorHAnsi"/>
          <w:spacing w:val="1"/>
          <w:sz w:val="22"/>
          <w:szCs w:val="22"/>
        </w:rPr>
        <w:t>ope</w:t>
      </w:r>
      <w:r w:rsidRPr="00F33405">
        <w:rPr>
          <w:rFonts w:asciiTheme="minorHAnsi" w:eastAsia="Verdana" w:hAnsiTheme="minorHAnsi" w:cstheme="minorHAnsi"/>
          <w:sz w:val="22"/>
          <w:szCs w:val="22"/>
        </w:rPr>
        <w:t>r</w:t>
      </w:r>
      <w:r w:rsidRPr="00F33405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F33405">
        <w:rPr>
          <w:rFonts w:asciiTheme="minorHAnsi" w:eastAsia="Verdana" w:hAnsiTheme="minorHAnsi" w:cstheme="minorHAnsi"/>
          <w:sz w:val="22"/>
          <w:szCs w:val="22"/>
        </w:rPr>
        <w:t>y</w:t>
      </w:r>
      <w:r w:rsidRPr="00F33405">
        <w:rPr>
          <w:rFonts w:asciiTheme="minorHAnsi" w:eastAsia="Verdana" w:hAnsiTheme="minorHAnsi" w:cstheme="minorHAnsi"/>
          <w:spacing w:val="-9"/>
          <w:sz w:val="22"/>
          <w:szCs w:val="22"/>
        </w:rPr>
        <w:t xml:space="preserve"> </w:t>
      </w:r>
      <w:r w:rsidRPr="00F33405">
        <w:rPr>
          <w:rFonts w:asciiTheme="minorHAnsi" w:eastAsia="Verdana" w:hAnsiTheme="minorHAnsi" w:cstheme="minorHAnsi"/>
          <w:spacing w:val="1"/>
          <w:sz w:val="22"/>
          <w:szCs w:val="22"/>
        </w:rPr>
        <w:t>de</w:t>
      </w:r>
      <w:r w:rsidRPr="00F33405">
        <w:rPr>
          <w:rFonts w:asciiTheme="minorHAnsi" w:eastAsia="Verdana" w:hAnsiTheme="minorHAnsi" w:cstheme="minorHAnsi"/>
          <w:sz w:val="22"/>
          <w:szCs w:val="22"/>
        </w:rPr>
        <w:t>scr</w:t>
      </w:r>
      <w:r w:rsidRPr="00F33405">
        <w:rPr>
          <w:rFonts w:asciiTheme="minorHAnsi" w:eastAsia="Verdana" w:hAnsiTheme="minorHAnsi" w:cstheme="minorHAnsi"/>
          <w:spacing w:val="1"/>
          <w:sz w:val="22"/>
          <w:szCs w:val="22"/>
        </w:rPr>
        <w:t>iptio</w:t>
      </w:r>
      <w:r w:rsidRPr="00F33405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F33405">
        <w:rPr>
          <w:rFonts w:asciiTheme="minorHAnsi" w:eastAsia="Verdana" w:hAnsiTheme="minorHAnsi" w:cstheme="minorHAnsi"/>
          <w:sz w:val="22"/>
          <w:szCs w:val="22"/>
        </w:rPr>
        <w:t>s</w:t>
      </w:r>
      <w:r w:rsidRPr="00F33405">
        <w:rPr>
          <w:rFonts w:asciiTheme="minorHAnsi" w:eastAsia="Verdana" w:hAnsiTheme="minorHAnsi" w:cstheme="minorHAnsi"/>
          <w:spacing w:val="-12"/>
          <w:sz w:val="22"/>
          <w:szCs w:val="22"/>
        </w:rPr>
        <w:t xml:space="preserve"> </w:t>
      </w:r>
      <w:r w:rsidRPr="00F33405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F33405">
        <w:rPr>
          <w:rFonts w:asciiTheme="minorHAnsi" w:eastAsia="Verdana" w:hAnsiTheme="minorHAnsi" w:cstheme="minorHAnsi"/>
          <w:sz w:val="22"/>
          <w:szCs w:val="22"/>
        </w:rPr>
        <w:t>ra</w:t>
      </w:r>
      <w:r w:rsidRPr="00F33405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F33405">
        <w:rPr>
          <w:rFonts w:asciiTheme="minorHAnsi" w:eastAsia="Verdana" w:hAnsiTheme="minorHAnsi" w:cstheme="minorHAnsi"/>
          <w:spacing w:val="1"/>
          <w:sz w:val="22"/>
          <w:szCs w:val="22"/>
        </w:rPr>
        <w:t>l</w:t>
      </w:r>
      <w:r w:rsidRPr="00F33405">
        <w:rPr>
          <w:rFonts w:asciiTheme="minorHAnsi" w:eastAsia="Verdana" w:hAnsiTheme="minorHAnsi" w:cstheme="minorHAnsi"/>
          <w:sz w:val="22"/>
          <w:szCs w:val="22"/>
        </w:rPr>
        <w:t>a</w:t>
      </w:r>
      <w:r w:rsidRPr="00F33405">
        <w:rPr>
          <w:rFonts w:asciiTheme="minorHAnsi" w:eastAsia="Verdana" w:hAnsiTheme="minorHAnsi" w:cstheme="minorHAnsi"/>
          <w:spacing w:val="1"/>
          <w:sz w:val="22"/>
          <w:szCs w:val="22"/>
        </w:rPr>
        <w:t>te</w:t>
      </w:r>
      <w:r w:rsidRPr="00F33405">
        <w:rPr>
          <w:rFonts w:asciiTheme="minorHAnsi" w:eastAsia="Verdana" w:hAnsiTheme="minorHAnsi" w:cstheme="minorHAnsi"/>
          <w:sz w:val="22"/>
          <w:szCs w:val="22"/>
        </w:rPr>
        <w:t>d</w:t>
      </w:r>
      <w:r w:rsidRPr="00F33405">
        <w:rPr>
          <w:rFonts w:asciiTheme="minorHAnsi" w:eastAsia="Verdana" w:hAnsiTheme="minorHAnsi" w:cstheme="minorHAnsi"/>
          <w:spacing w:val="-8"/>
          <w:sz w:val="22"/>
          <w:szCs w:val="22"/>
        </w:rPr>
        <w:t xml:space="preserve"> </w:t>
      </w:r>
      <w:r w:rsidRPr="00F33405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F33405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F33405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F33405">
        <w:rPr>
          <w:rFonts w:asciiTheme="minorHAnsi" w:eastAsia="Verdana" w:hAnsiTheme="minorHAnsi" w:cstheme="minorHAnsi"/>
          <w:sz w:val="22"/>
          <w:szCs w:val="22"/>
        </w:rPr>
        <w:t>o</w:t>
      </w:r>
      <w:r w:rsidRPr="00F33405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F33405">
        <w:rPr>
          <w:rFonts w:asciiTheme="minorHAnsi" w:eastAsia="Verdana" w:hAnsiTheme="minorHAnsi" w:cstheme="minorHAnsi"/>
          <w:sz w:val="22"/>
          <w:szCs w:val="22"/>
        </w:rPr>
        <w:t>s</w:t>
      </w:r>
      <w:r w:rsidRPr="00F33405">
        <w:rPr>
          <w:rFonts w:asciiTheme="minorHAnsi" w:eastAsia="Verdana" w:hAnsiTheme="minorHAnsi" w:cstheme="minorHAnsi"/>
          <w:spacing w:val="1"/>
          <w:sz w:val="22"/>
          <w:szCs w:val="22"/>
        </w:rPr>
        <w:t>it</w:t>
      </w:r>
      <w:r w:rsidRPr="00F33405">
        <w:rPr>
          <w:rFonts w:asciiTheme="minorHAnsi" w:eastAsia="Verdana" w:hAnsiTheme="minorHAnsi" w:cstheme="minorHAnsi"/>
          <w:sz w:val="22"/>
          <w:szCs w:val="22"/>
        </w:rPr>
        <w:t>e</w:t>
      </w:r>
      <w:r w:rsidRPr="00F33405">
        <w:rPr>
          <w:rFonts w:asciiTheme="minorHAnsi" w:eastAsia="Verdana" w:hAnsiTheme="minorHAnsi" w:cstheme="minorHAnsi"/>
          <w:spacing w:val="-3"/>
          <w:sz w:val="22"/>
          <w:szCs w:val="22"/>
        </w:rPr>
        <w:t xml:space="preserve"> </w:t>
      </w:r>
      <w:r w:rsidRPr="00F33405">
        <w:rPr>
          <w:rFonts w:asciiTheme="minorHAnsi" w:eastAsia="Verdana" w:hAnsiTheme="minorHAnsi" w:cstheme="minorHAnsi"/>
          <w:spacing w:val="1"/>
          <w:sz w:val="22"/>
          <w:szCs w:val="22"/>
        </w:rPr>
        <w:t>pl</w:t>
      </w:r>
      <w:r w:rsidRPr="00F33405">
        <w:rPr>
          <w:rFonts w:asciiTheme="minorHAnsi" w:eastAsia="Verdana" w:hAnsiTheme="minorHAnsi" w:cstheme="minorHAnsi"/>
          <w:sz w:val="22"/>
          <w:szCs w:val="22"/>
        </w:rPr>
        <w:t>a</w:t>
      </w:r>
      <w:r w:rsidRPr="00F33405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F33405">
        <w:rPr>
          <w:rFonts w:asciiTheme="minorHAnsi" w:eastAsia="Verdana" w:hAnsiTheme="minorHAnsi" w:cstheme="minorHAnsi"/>
          <w:sz w:val="22"/>
          <w:szCs w:val="22"/>
        </w:rPr>
        <w:t>s</w:t>
      </w:r>
      <w:r w:rsidRPr="00F33405">
        <w:rPr>
          <w:rFonts w:asciiTheme="minorHAnsi" w:eastAsia="Verdana" w:hAnsiTheme="minorHAnsi" w:cstheme="minorHAnsi"/>
          <w:spacing w:val="-6"/>
          <w:sz w:val="22"/>
          <w:szCs w:val="22"/>
        </w:rPr>
        <w:t xml:space="preserve"> </w:t>
      </w:r>
      <w:r w:rsidRPr="00F33405">
        <w:rPr>
          <w:rFonts w:asciiTheme="minorHAnsi" w:eastAsia="Verdana" w:hAnsiTheme="minorHAnsi" w:cstheme="minorHAnsi"/>
          <w:spacing w:val="-2"/>
          <w:sz w:val="22"/>
          <w:szCs w:val="22"/>
        </w:rPr>
        <w:t>w</w:t>
      </w:r>
      <w:r w:rsidRPr="00F33405">
        <w:rPr>
          <w:rFonts w:asciiTheme="minorHAnsi" w:eastAsia="Verdana" w:hAnsiTheme="minorHAnsi" w:cstheme="minorHAnsi"/>
          <w:spacing w:val="1"/>
          <w:sz w:val="22"/>
          <w:szCs w:val="22"/>
        </w:rPr>
        <w:t>it</w:t>
      </w:r>
      <w:r w:rsidRPr="00F33405">
        <w:rPr>
          <w:rFonts w:asciiTheme="minorHAnsi" w:eastAsia="Verdana" w:hAnsiTheme="minorHAnsi" w:cstheme="minorHAnsi"/>
          <w:sz w:val="22"/>
          <w:szCs w:val="22"/>
        </w:rPr>
        <w:t>h</w:t>
      </w:r>
    </w:p>
    <w:p w14:paraId="041D6947" w14:textId="77777777" w:rsidR="006D7E36" w:rsidRPr="00F33405" w:rsidRDefault="00F33405">
      <w:pPr>
        <w:spacing w:before="1"/>
        <w:ind w:left="360"/>
        <w:rPr>
          <w:rFonts w:asciiTheme="minorHAnsi" w:eastAsia="Verdana" w:hAnsiTheme="minorHAnsi" w:cstheme="minorHAnsi"/>
          <w:sz w:val="22"/>
          <w:szCs w:val="22"/>
        </w:rPr>
      </w:pPr>
      <w:r w:rsidRPr="00F33405">
        <w:rPr>
          <w:rFonts w:asciiTheme="minorHAnsi" w:eastAsia="Verdana" w:hAnsiTheme="minorHAnsi" w:cstheme="minorHAnsi"/>
          <w:spacing w:val="1"/>
          <w:sz w:val="22"/>
          <w:szCs w:val="22"/>
        </w:rPr>
        <w:t>p</w:t>
      </w:r>
      <w:r w:rsidRPr="00F33405">
        <w:rPr>
          <w:rFonts w:asciiTheme="minorHAnsi" w:eastAsia="Verdana" w:hAnsiTheme="minorHAnsi" w:cstheme="minorHAnsi"/>
          <w:sz w:val="22"/>
          <w:szCs w:val="22"/>
        </w:rPr>
        <w:t>ar</w:t>
      </w:r>
      <w:r w:rsidRPr="00F33405">
        <w:rPr>
          <w:rFonts w:asciiTheme="minorHAnsi" w:eastAsia="Verdana" w:hAnsiTheme="minorHAnsi" w:cstheme="minorHAnsi"/>
          <w:spacing w:val="-1"/>
          <w:sz w:val="22"/>
          <w:szCs w:val="22"/>
        </w:rPr>
        <w:t>k</w:t>
      </w:r>
      <w:r w:rsidRPr="00F33405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F33405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F33405">
        <w:rPr>
          <w:rFonts w:asciiTheme="minorHAnsi" w:eastAsia="Verdana" w:hAnsiTheme="minorHAnsi" w:cstheme="minorHAnsi"/>
          <w:sz w:val="22"/>
          <w:szCs w:val="22"/>
        </w:rPr>
        <w:t>g</w:t>
      </w:r>
      <w:r w:rsidRPr="00F33405">
        <w:rPr>
          <w:rFonts w:asciiTheme="minorHAnsi" w:eastAsia="Verdana" w:hAnsiTheme="minorHAnsi" w:cstheme="minorHAnsi"/>
          <w:spacing w:val="-7"/>
          <w:sz w:val="22"/>
          <w:szCs w:val="22"/>
        </w:rPr>
        <w:t xml:space="preserve"> </w:t>
      </w:r>
      <w:r w:rsidRPr="00F33405">
        <w:rPr>
          <w:rFonts w:asciiTheme="minorHAnsi" w:eastAsia="Verdana" w:hAnsiTheme="minorHAnsi" w:cstheme="minorHAnsi"/>
          <w:spacing w:val="1"/>
          <w:sz w:val="22"/>
          <w:szCs w:val="22"/>
        </w:rPr>
        <w:t>lo</w:t>
      </w:r>
      <w:r w:rsidRPr="00F33405">
        <w:rPr>
          <w:rFonts w:asciiTheme="minorHAnsi" w:eastAsia="Verdana" w:hAnsiTheme="minorHAnsi" w:cstheme="minorHAnsi"/>
          <w:sz w:val="22"/>
          <w:szCs w:val="22"/>
        </w:rPr>
        <w:t>t</w:t>
      </w:r>
      <w:r w:rsidRPr="00F33405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F33405">
        <w:rPr>
          <w:rFonts w:asciiTheme="minorHAnsi" w:eastAsia="Verdana" w:hAnsiTheme="minorHAnsi" w:cstheme="minorHAnsi"/>
          <w:spacing w:val="1"/>
          <w:sz w:val="22"/>
          <w:szCs w:val="22"/>
        </w:rPr>
        <w:t>d</w:t>
      </w:r>
      <w:r w:rsidRPr="00F33405">
        <w:rPr>
          <w:rFonts w:asciiTheme="minorHAnsi" w:eastAsia="Verdana" w:hAnsiTheme="minorHAnsi" w:cstheme="minorHAnsi"/>
          <w:sz w:val="22"/>
          <w:szCs w:val="22"/>
        </w:rPr>
        <w:t>ra</w:t>
      </w:r>
      <w:r w:rsidRPr="00F33405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F33405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F33405">
        <w:rPr>
          <w:rFonts w:asciiTheme="minorHAnsi" w:eastAsia="Verdana" w:hAnsiTheme="minorHAnsi" w:cstheme="minorHAnsi"/>
          <w:sz w:val="22"/>
          <w:szCs w:val="22"/>
        </w:rPr>
        <w:t>s,</w:t>
      </w:r>
      <w:r w:rsidRPr="00F33405">
        <w:rPr>
          <w:rFonts w:asciiTheme="minorHAnsi" w:eastAsia="Verdana" w:hAnsiTheme="minorHAnsi" w:cstheme="minorHAnsi"/>
          <w:spacing w:val="-6"/>
          <w:sz w:val="22"/>
          <w:szCs w:val="22"/>
        </w:rPr>
        <w:t xml:space="preserve"> </w:t>
      </w:r>
      <w:r w:rsidRPr="00F33405">
        <w:rPr>
          <w:rFonts w:asciiTheme="minorHAnsi" w:eastAsia="Verdana" w:hAnsiTheme="minorHAnsi" w:cstheme="minorHAnsi"/>
          <w:spacing w:val="-1"/>
          <w:sz w:val="22"/>
          <w:szCs w:val="22"/>
        </w:rPr>
        <w:t>u</w:t>
      </w:r>
      <w:r w:rsidRPr="00F33405">
        <w:rPr>
          <w:rFonts w:asciiTheme="minorHAnsi" w:eastAsia="Verdana" w:hAnsiTheme="minorHAnsi" w:cstheme="minorHAnsi"/>
          <w:spacing w:val="1"/>
          <w:sz w:val="22"/>
          <w:szCs w:val="22"/>
        </w:rPr>
        <w:t>tilit</w:t>
      </w:r>
      <w:r w:rsidRPr="00F33405">
        <w:rPr>
          <w:rFonts w:asciiTheme="minorHAnsi" w:eastAsia="Verdana" w:hAnsiTheme="minorHAnsi" w:cstheme="minorHAnsi"/>
          <w:sz w:val="22"/>
          <w:szCs w:val="22"/>
        </w:rPr>
        <w:t>y</w:t>
      </w:r>
      <w:r w:rsidRPr="00F33405">
        <w:rPr>
          <w:rFonts w:asciiTheme="minorHAnsi" w:eastAsia="Verdana" w:hAnsiTheme="minorHAnsi" w:cstheme="minorHAnsi"/>
          <w:spacing w:val="-6"/>
          <w:sz w:val="22"/>
          <w:szCs w:val="22"/>
        </w:rPr>
        <w:t xml:space="preserve"> </w:t>
      </w:r>
      <w:r w:rsidRPr="00F33405">
        <w:rPr>
          <w:rFonts w:asciiTheme="minorHAnsi" w:eastAsia="Verdana" w:hAnsiTheme="minorHAnsi" w:cstheme="minorHAnsi"/>
          <w:spacing w:val="1"/>
          <w:sz w:val="22"/>
          <w:szCs w:val="22"/>
        </w:rPr>
        <w:t>li</w:t>
      </w:r>
      <w:r w:rsidRPr="00F33405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F33405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F33405">
        <w:rPr>
          <w:rFonts w:asciiTheme="minorHAnsi" w:eastAsia="Verdana" w:hAnsiTheme="minorHAnsi" w:cstheme="minorHAnsi"/>
          <w:sz w:val="22"/>
          <w:szCs w:val="22"/>
        </w:rPr>
        <w:t>s;</w:t>
      </w:r>
      <w:r w:rsidRPr="00F33405">
        <w:rPr>
          <w:rFonts w:asciiTheme="minorHAnsi" w:eastAsia="Verdana" w:hAnsiTheme="minorHAnsi" w:cstheme="minorHAnsi"/>
          <w:spacing w:val="57"/>
          <w:sz w:val="22"/>
          <w:szCs w:val="22"/>
        </w:rPr>
        <w:t xml:space="preserve"> </w:t>
      </w:r>
      <w:r w:rsidRPr="00F33405">
        <w:rPr>
          <w:rFonts w:asciiTheme="minorHAnsi" w:eastAsia="Verdana" w:hAnsiTheme="minorHAnsi" w:cstheme="minorHAnsi"/>
          <w:sz w:val="22"/>
          <w:szCs w:val="22"/>
        </w:rPr>
        <w:t>acr</w:t>
      </w:r>
      <w:r w:rsidRPr="00F33405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F33405">
        <w:rPr>
          <w:rFonts w:asciiTheme="minorHAnsi" w:eastAsia="Verdana" w:hAnsiTheme="minorHAnsi" w:cstheme="minorHAnsi"/>
          <w:sz w:val="22"/>
          <w:szCs w:val="22"/>
        </w:rPr>
        <w:t>a</w:t>
      </w:r>
      <w:r w:rsidRPr="00F33405">
        <w:rPr>
          <w:rFonts w:asciiTheme="minorHAnsi" w:eastAsia="Verdana" w:hAnsiTheme="minorHAnsi" w:cstheme="minorHAnsi"/>
          <w:spacing w:val="1"/>
          <w:sz w:val="22"/>
          <w:szCs w:val="22"/>
        </w:rPr>
        <w:t>g</w:t>
      </w:r>
      <w:r w:rsidRPr="00F33405">
        <w:rPr>
          <w:rFonts w:asciiTheme="minorHAnsi" w:eastAsia="Verdana" w:hAnsiTheme="minorHAnsi" w:cstheme="minorHAnsi"/>
          <w:sz w:val="22"/>
          <w:szCs w:val="22"/>
        </w:rPr>
        <w:t>e</w:t>
      </w:r>
      <w:r w:rsidRPr="00F33405">
        <w:rPr>
          <w:rFonts w:asciiTheme="minorHAnsi" w:eastAsia="Verdana" w:hAnsiTheme="minorHAnsi" w:cstheme="minorHAnsi"/>
          <w:spacing w:val="-7"/>
          <w:sz w:val="22"/>
          <w:szCs w:val="22"/>
        </w:rPr>
        <w:t xml:space="preserve"> </w:t>
      </w:r>
      <w:r w:rsidRPr="00F33405">
        <w:rPr>
          <w:rFonts w:asciiTheme="minorHAnsi" w:eastAsia="Verdana" w:hAnsiTheme="minorHAnsi" w:cstheme="minorHAnsi"/>
          <w:sz w:val="22"/>
          <w:szCs w:val="22"/>
        </w:rPr>
        <w:t>a</w:t>
      </w:r>
      <w:r w:rsidRPr="00F33405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F33405">
        <w:rPr>
          <w:rFonts w:asciiTheme="minorHAnsi" w:eastAsia="Verdana" w:hAnsiTheme="minorHAnsi" w:cstheme="minorHAnsi"/>
          <w:sz w:val="22"/>
          <w:szCs w:val="22"/>
        </w:rPr>
        <w:t>d</w:t>
      </w:r>
      <w:r w:rsidRPr="00F33405">
        <w:rPr>
          <w:rFonts w:asciiTheme="minorHAnsi" w:eastAsia="Verdana" w:hAnsiTheme="minorHAnsi" w:cstheme="minorHAnsi"/>
          <w:spacing w:val="-3"/>
          <w:sz w:val="22"/>
          <w:szCs w:val="22"/>
        </w:rPr>
        <w:t xml:space="preserve"> </w:t>
      </w:r>
      <w:r w:rsidRPr="00F33405">
        <w:rPr>
          <w:rFonts w:asciiTheme="minorHAnsi" w:eastAsia="Verdana" w:hAnsiTheme="minorHAnsi" w:cstheme="minorHAnsi"/>
          <w:spacing w:val="-1"/>
          <w:sz w:val="22"/>
          <w:szCs w:val="22"/>
        </w:rPr>
        <w:t>u</w:t>
      </w:r>
      <w:r w:rsidRPr="00F33405">
        <w:rPr>
          <w:rFonts w:asciiTheme="minorHAnsi" w:eastAsia="Verdana" w:hAnsiTheme="minorHAnsi" w:cstheme="minorHAnsi"/>
          <w:sz w:val="22"/>
          <w:szCs w:val="22"/>
        </w:rPr>
        <w:t>se</w:t>
      </w:r>
      <w:r w:rsidRPr="00F33405">
        <w:rPr>
          <w:rFonts w:asciiTheme="minorHAnsi" w:eastAsia="Verdana" w:hAnsiTheme="minorHAnsi" w:cstheme="minorHAnsi"/>
          <w:spacing w:val="-3"/>
          <w:sz w:val="22"/>
          <w:szCs w:val="22"/>
        </w:rPr>
        <w:t xml:space="preserve"> </w:t>
      </w:r>
      <w:r w:rsidRPr="00F33405">
        <w:rPr>
          <w:rFonts w:asciiTheme="minorHAnsi" w:eastAsia="Verdana" w:hAnsiTheme="minorHAnsi" w:cstheme="minorHAnsi"/>
          <w:spacing w:val="1"/>
          <w:sz w:val="22"/>
          <w:szCs w:val="22"/>
        </w:rPr>
        <w:t>p</w:t>
      </w:r>
      <w:r w:rsidRPr="00F33405">
        <w:rPr>
          <w:rFonts w:asciiTheme="minorHAnsi" w:eastAsia="Verdana" w:hAnsiTheme="minorHAnsi" w:cstheme="minorHAnsi"/>
          <w:sz w:val="22"/>
          <w:szCs w:val="22"/>
        </w:rPr>
        <w:t>erc</w:t>
      </w:r>
      <w:r w:rsidRPr="00F33405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F33405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F33405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F33405">
        <w:rPr>
          <w:rFonts w:asciiTheme="minorHAnsi" w:eastAsia="Verdana" w:hAnsiTheme="minorHAnsi" w:cstheme="minorHAnsi"/>
          <w:sz w:val="22"/>
          <w:szCs w:val="22"/>
        </w:rPr>
        <w:t>a</w:t>
      </w:r>
      <w:r w:rsidRPr="00F33405">
        <w:rPr>
          <w:rFonts w:asciiTheme="minorHAnsi" w:eastAsia="Verdana" w:hAnsiTheme="minorHAnsi" w:cstheme="minorHAnsi"/>
          <w:spacing w:val="1"/>
          <w:sz w:val="22"/>
          <w:szCs w:val="22"/>
        </w:rPr>
        <w:t>ge</w:t>
      </w:r>
      <w:r w:rsidRPr="00F33405">
        <w:rPr>
          <w:rFonts w:asciiTheme="minorHAnsi" w:eastAsia="Verdana" w:hAnsiTheme="minorHAnsi" w:cstheme="minorHAnsi"/>
          <w:sz w:val="22"/>
          <w:szCs w:val="22"/>
        </w:rPr>
        <w:t>.</w:t>
      </w:r>
    </w:p>
    <w:p w14:paraId="775C8A0D" w14:textId="77777777" w:rsidR="006D7E36" w:rsidRPr="00F33405" w:rsidRDefault="00F33405">
      <w:pPr>
        <w:spacing w:line="200" w:lineRule="exact"/>
        <w:ind w:left="720"/>
        <w:rPr>
          <w:rFonts w:asciiTheme="minorHAnsi" w:eastAsia="Verdana" w:hAnsiTheme="minorHAnsi" w:cstheme="minorHAnsi"/>
          <w:sz w:val="22"/>
          <w:szCs w:val="22"/>
        </w:rPr>
      </w:pPr>
      <w:r w:rsidRPr="00F33405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C</w:t>
      </w:r>
      <w:r w:rsidRPr="00F33405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o</w:t>
      </w:r>
      <w:r w:rsidRPr="00F33405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n</w:t>
      </w:r>
      <w:r w:rsidRPr="00F33405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t</w:t>
      </w:r>
      <w:r w:rsidRPr="00F33405">
        <w:rPr>
          <w:rFonts w:asciiTheme="minorHAnsi" w:eastAsia="Verdana" w:hAnsiTheme="minorHAnsi" w:cstheme="minorHAnsi"/>
          <w:position w:val="-1"/>
          <w:sz w:val="22"/>
          <w:szCs w:val="22"/>
        </w:rPr>
        <w:t>ac</w:t>
      </w:r>
      <w:r w:rsidRPr="00F33405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t</w:t>
      </w:r>
      <w:r w:rsidRPr="00F33405">
        <w:rPr>
          <w:rFonts w:asciiTheme="minorHAnsi" w:eastAsia="Verdana" w:hAnsiTheme="minorHAnsi" w:cstheme="minorHAnsi"/>
          <w:position w:val="-1"/>
          <w:sz w:val="22"/>
          <w:szCs w:val="22"/>
        </w:rPr>
        <w:t>:</w:t>
      </w:r>
      <w:r w:rsidRPr="00F33405">
        <w:rPr>
          <w:rFonts w:asciiTheme="minorHAnsi" w:eastAsia="Verdana" w:hAnsiTheme="minorHAnsi" w:cstheme="minorHAnsi"/>
          <w:spacing w:val="54"/>
          <w:position w:val="-1"/>
          <w:sz w:val="22"/>
          <w:szCs w:val="22"/>
        </w:rPr>
        <w:t xml:space="preserve"> </w:t>
      </w:r>
      <w:r w:rsidRPr="00F33405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D</w:t>
      </w:r>
      <w:r w:rsidRPr="00F33405">
        <w:rPr>
          <w:rFonts w:asciiTheme="minorHAnsi" w:eastAsia="Verdana" w:hAnsiTheme="minorHAnsi" w:cstheme="minorHAnsi"/>
          <w:position w:val="-1"/>
          <w:sz w:val="22"/>
          <w:szCs w:val="22"/>
        </w:rPr>
        <w:t>a</w:t>
      </w:r>
      <w:r w:rsidRPr="00F33405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v</w:t>
      </w:r>
      <w:r w:rsidRPr="00F33405">
        <w:rPr>
          <w:rFonts w:asciiTheme="minorHAnsi" w:eastAsia="Verdana" w:hAnsiTheme="minorHAnsi" w:cstheme="minorHAnsi"/>
          <w:position w:val="-1"/>
          <w:sz w:val="22"/>
          <w:szCs w:val="22"/>
        </w:rPr>
        <w:t>e</w:t>
      </w:r>
      <w:r w:rsidRPr="00F33405">
        <w:rPr>
          <w:rFonts w:asciiTheme="minorHAnsi" w:eastAsia="Verdana" w:hAnsiTheme="minorHAnsi" w:cstheme="minorHAnsi"/>
          <w:spacing w:val="-5"/>
          <w:position w:val="-1"/>
          <w:sz w:val="22"/>
          <w:szCs w:val="22"/>
        </w:rPr>
        <w:t xml:space="preserve"> </w:t>
      </w:r>
      <w:r w:rsidRPr="00F33405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B</w:t>
      </w:r>
      <w:r w:rsidRPr="00F33405">
        <w:rPr>
          <w:rFonts w:asciiTheme="minorHAnsi" w:eastAsia="Verdana" w:hAnsiTheme="minorHAnsi" w:cstheme="minorHAnsi"/>
          <w:position w:val="-1"/>
          <w:sz w:val="22"/>
          <w:szCs w:val="22"/>
        </w:rPr>
        <w:t>r</w:t>
      </w:r>
      <w:r w:rsidRPr="00F33405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un</w:t>
      </w:r>
      <w:r w:rsidRPr="00F33405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dle</w:t>
      </w:r>
      <w:r w:rsidRPr="00F33405">
        <w:rPr>
          <w:rFonts w:asciiTheme="minorHAnsi" w:eastAsia="Verdana" w:hAnsiTheme="minorHAnsi" w:cstheme="minorHAnsi"/>
          <w:position w:val="-1"/>
          <w:sz w:val="22"/>
          <w:szCs w:val="22"/>
        </w:rPr>
        <w:t>,</w:t>
      </w:r>
      <w:r w:rsidRPr="00F33405">
        <w:rPr>
          <w:rFonts w:asciiTheme="minorHAnsi" w:eastAsia="Verdana" w:hAnsiTheme="minorHAnsi" w:cstheme="minorHAnsi"/>
          <w:spacing w:val="-8"/>
          <w:position w:val="-1"/>
          <w:sz w:val="22"/>
          <w:szCs w:val="22"/>
        </w:rPr>
        <w:t xml:space="preserve"> </w:t>
      </w:r>
      <w:r w:rsidRPr="00F33405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C.E.</w:t>
      </w:r>
      <w:r w:rsidRPr="00F33405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0</w:t>
      </w:r>
      <w:r w:rsidRPr="00F33405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.</w:t>
      </w:r>
      <w:r w:rsidRPr="00F33405">
        <w:rPr>
          <w:rFonts w:asciiTheme="minorHAnsi" w:eastAsia="Verdana" w:hAnsiTheme="minorHAnsi" w:cstheme="minorHAnsi"/>
          <w:position w:val="-1"/>
          <w:sz w:val="22"/>
          <w:szCs w:val="22"/>
        </w:rPr>
        <w:t>:</w:t>
      </w:r>
      <w:r w:rsidRPr="00F33405">
        <w:rPr>
          <w:rFonts w:asciiTheme="minorHAnsi" w:eastAsia="Verdana" w:hAnsiTheme="minorHAnsi" w:cstheme="minorHAnsi"/>
          <w:spacing w:val="58"/>
          <w:position w:val="-1"/>
          <w:sz w:val="22"/>
          <w:szCs w:val="22"/>
        </w:rPr>
        <w:t xml:space="preserve"> </w:t>
      </w:r>
      <w:r w:rsidRPr="00F33405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973</w:t>
      </w:r>
      <w:r w:rsidRPr="00F33405">
        <w:rPr>
          <w:rFonts w:asciiTheme="minorHAnsi" w:eastAsia="Verdana" w:hAnsiTheme="minorHAnsi" w:cstheme="minorHAnsi"/>
          <w:position w:val="-1"/>
          <w:sz w:val="22"/>
          <w:szCs w:val="22"/>
        </w:rPr>
        <w:t>-</w:t>
      </w:r>
      <w:r w:rsidRPr="00F33405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757</w:t>
      </w:r>
      <w:r w:rsidRPr="00F33405">
        <w:rPr>
          <w:rFonts w:asciiTheme="minorHAnsi" w:eastAsia="Verdana" w:hAnsiTheme="minorHAnsi" w:cstheme="minorHAnsi"/>
          <w:position w:val="-1"/>
          <w:sz w:val="22"/>
          <w:szCs w:val="22"/>
        </w:rPr>
        <w:t>1</w:t>
      </w:r>
    </w:p>
    <w:p w14:paraId="34291CF1" w14:textId="77777777" w:rsidR="006D7E36" w:rsidRPr="00F33405" w:rsidRDefault="006D7E36">
      <w:pPr>
        <w:spacing w:before="18" w:line="200" w:lineRule="exact"/>
        <w:rPr>
          <w:rFonts w:asciiTheme="minorHAnsi" w:hAnsiTheme="minorHAnsi" w:cstheme="minorHAnsi"/>
          <w:sz w:val="22"/>
          <w:szCs w:val="22"/>
        </w:rPr>
      </w:pPr>
    </w:p>
    <w:p w14:paraId="28482C15" w14:textId="77777777" w:rsidR="006D7E36" w:rsidRPr="00F33405" w:rsidRDefault="00F33405">
      <w:pPr>
        <w:rPr>
          <w:rFonts w:asciiTheme="minorHAnsi" w:eastAsia="Verdana" w:hAnsiTheme="minorHAnsi" w:cstheme="minorHAnsi"/>
          <w:sz w:val="22"/>
          <w:szCs w:val="22"/>
        </w:rPr>
      </w:pPr>
      <w:r w:rsidRPr="00F33405">
        <w:rPr>
          <w:rFonts w:asciiTheme="minorHAnsi" w:eastAsia="Verdana" w:hAnsiTheme="minorHAnsi" w:cstheme="minorHAnsi"/>
          <w:spacing w:val="-1"/>
          <w:sz w:val="22"/>
          <w:szCs w:val="22"/>
        </w:rPr>
        <w:t>C</w:t>
      </w:r>
      <w:r w:rsidRPr="00F33405">
        <w:rPr>
          <w:rFonts w:asciiTheme="minorHAnsi" w:eastAsia="Verdana" w:hAnsiTheme="minorHAnsi" w:cstheme="minorHAnsi"/>
          <w:sz w:val="22"/>
          <w:szCs w:val="22"/>
        </w:rPr>
        <w:t>ARTOGRAP</w:t>
      </w:r>
      <w:r w:rsidRPr="00F33405">
        <w:rPr>
          <w:rFonts w:asciiTheme="minorHAnsi" w:eastAsia="Verdana" w:hAnsiTheme="minorHAnsi" w:cstheme="minorHAnsi"/>
          <w:spacing w:val="-1"/>
          <w:sz w:val="22"/>
          <w:szCs w:val="22"/>
        </w:rPr>
        <w:t>H</w:t>
      </w:r>
      <w:r w:rsidRPr="00F33405">
        <w:rPr>
          <w:rFonts w:asciiTheme="minorHAnsi" w:eastAsia="Verdana" w:hAnsiTheme="minorHAnsi" w:cstheme="minorHAnsi"/>
          <w:sz w:val="22"/>
          <w:szCs w:val="22"/>
        </w:rPr>
        <w:t>Y</w:t>
      </w:r>
      <w:r w:rsidRPr="00F33405">
        <w:rPr>
          <w:rFonts w:asciiTheme="minorHAnsi" w:eastAsia="Verdana" w:hAnsiTheme="minorHAnsi" w:cstheme="minorHAnsi"/>
          <w:spacing w:val="-15"/>
          <w:sz w:val="22"/>
          <w:szCs w:val="22"/>
        </w:rPr>
        <w:t xml:space="preserve"> </w:t>
      </w:r>
      <w:r w:rsidRPr="00F33405">
        <w:rPr>
          <w:rFonts w:asciiTheme="minorHAnsi" w:eastAsia="Verdana" w:hAnsiTheme="minorHAnsi" w:cstheme="minorHAnsi"/>
          <w:spacing w:val="1"/>
          <w:sz w:val="22"/>
          <w:szCs w:val="22"/>
        </w:rPr>
        <w:t>D</w:t>
      </w:r>
      <w:r w:rsidRPr="00F33405">
        <w:rPr>
          <w:rFonts w:asciiTheme="minorHAnsi" w:eastAsia="Verdana" w:hAnsiTheme="minorHAnsi" w:cstheme="minorHAnsi"/>
          <w:spacing w:val="-1"/>
          <w:sz w:val="22"/>
          <w:szCs w:val="22"/>
        </w:rPr>
        <w:t>I</w:t>
      </w:r>
      <w:r w:rsidRPr="00F33405">
        <w:rPr>
          <w:rFonts w:asciiTheme="minorHAnsi" w:eastAsia="Verdana" w:hAnsiTheme="minorHAnsi" w:cstheme="minorHAnsi"/>
          <w:sz w:val="22"/>
          <w:szCs w:val="22"/>
        </w:rPr>
        <w:t>V</w:t>
      </w:r>
      <w:r w:rsidRPr="00F33405">
        <w:rPr>
          <w:rFonts w:asciiTheme="minorHAnsi" w:eastAsia="Verdana" w:hAnsiTheme="minorHAnsi" w:cstheme="minorHAnsi"/>
          <w:spacing w:val="-1"/>
          <w:sz w:val="22"/>
          <w:szCs w:val="22"/>
        </w:rPr>
        <w:t>I</w:t>
      </w:r>
      <w:r w:rsidRPr="00F33405">
        <w:rPr>
          <w:rFonts w:asciiTheme="minorHAnsi" w:eastAsia="Verdana" w:hAnsiTheme="minorHAnsi" w:cstheme="minorHAnsi"/>
          <w:sz w:val="22"/>
          <w:szCs w:val="22"/>
        </w:rPr>
        <w:t>S</w:t>
      </w:r>
      <w:r w:rsidRPr="00F33405">
        <w:rPr>
          <w:rFonts w:asciiTheme="minorHAnsi" w:eastAsia="Verdana" w:hAnsiTheme="minorHAnsi" w:cstheme="minorHAnsi"/>
          <w:spacing w:val="-1"/>
          <w:sz w:val="22"/>
          <w:szCs w:val="22"/>
        </w:rPr>
        <w:t>I</w:t>
      </w:r>
      <w:r w:rsidRPr="00F33405">
        <w:rPr>
          <w:rFonts w:asciiTheme="minorHAnsi" w:eastAsia="Verdana" w:hAnsiTheme="minorHAnsi" w:cstheme="minorHAnsi"/>
          <w:sz w:val="22"/>
          <w:szCs w:val="22"/>
        </w:rPr>
        <w:t>ON</w:t>
      </w:r>
      <w:r w:rsidRPr="00F33405">
        <w:rPr>
          <w:rFonts w:asciiTheme="minorHAnsi" w:eastAsia="Verdana" w:hAnsiTheme="minorHAnsi" w:cstheme="minorHAnsi"/>
          <w:spacing w:val="-8"/>
          <w:sz w:val="22"/>
          <w:szCs w:val="22"/>
        </w:rPr>
        <w:t xml:space="preserve"> </w:t>
      </w:r>
      <w:r w:rsidRPr="00F33405">
        <w:rPr>
          <w:rFonts w:asciiTheme="minorHAnsi" w:eastAsia="Verdana" w:hAnsiTheme="minorHAnsi" w:cstheme="minorHAnsi"/>
          <w:sz w:val="22"/>
          <w:szCs w:val="22"/>
        </w:rPr>
        <w:t>(S</w:t>
      </w:r>
      <w:r w:rsidRPr="00F33405">
        <w:rPr>
          <w:rFonts w:asciiTheme="minorHAnsi" w:eastAsia="Verdana" w:hAnsiTheme="minorHAnsi" w:cstheme="minorHAnsi"/>
          <w:spacing w:val="1"/>
          <w:sz w:val="22"/>
          <w:szCs w:val="22"/>
        </w:rPr>
        <w:t>el</w:t>
      </w:r>
      <w:r w:rsidRPr="00F33405">
        <w:rPr>
          <w:rFonts w:asciiTheme="minorHAnsi" w:eastAsia="Verdana" w:hAnsiTheme="minorHAnsi" w:cstheme="minorHAnsi"/>
          <w:sz w:val="22"/>
          <w:szCs w:val="22"/>
        </w:rPr>
        <w:t>f</w:t>
      </w:r>
      <w:r w:rsidRPr="00F33405">
        <w:rPr>
          <w:rFonts w:asciiTheme="minorHAnsi" w:eastAsia="Verdana" w:hAnsiTheme="minorHAnsi" w:cstheme="minorHAnsi"/>
          <w:spacing w:val="-5"/>
          <w:sz w:val="22"/>
          <w:szCs w:val="22"/>
        </w:rPr>
        <w:t xml:space="preserve"> </w:t>
      </w:r>
      <w:r w:rsidRPr="00F33405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F33405">
        <w:rPr>
          <w:rFonts w:asciiTheme="minorHAnsi" w:eastAsia="Verdana" w:hAnsiTheme="minorHAnsi" w:cstheme="minorHAnsi"/>
          <w:spacing w:val="1"/>
          <w:sz w:val="22"/>
          <w:szCs w:val="22"/>
        </w:rPr>
        <w:t>mplo</w:t>
      </w:r>
      <w:r w:rsidRPr="00F33405">
        <w:rPr>
          <w:rFonts w:asciiTheme="minorHAnsi" w:eastAsia="Verdana" w:hAnsiTheme="minorHAnsi" w:cstheme="minorHAnsi"/>
          <w:spacing w:val="-1"/>
          <w:sz w:val="22"/>
          <w:szCs w:val="22"/>
        </w:rPr>
        <w:t>y</w:t>
      </w:r>
      <w:r w:rsidRPr="00F33405">
        <w:rPr>
          <w:rFonts w:asciiTheme="minorHAnsi" w:eastAsia="Verdana" w:hAnsiTheme="minorHAnsi" w:cstheme="minorHAnsi"/>
          <w:spacing w:val="1"/>
          <w:sz w:val="22"/>
          <w:szCs w:val="22"/>
        </w:rPr>
        <w:t>me</w:t>
      </w:r>
      <w:r w:rsidRPr="00F33405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F33405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F33405">
        <w:rPr>
          <w:rFonts w:asciiTheme="minorHAnsi" w:eastAsia="Verdana" w:hAnsiTheme="minorHAnsi" w:cstheme="minorHAnsi"/>
          <w:sz w:val="22"/>
          <w:szCs w:val="22"/>
        </w:rPr>
        <w:t>):</w:t>
      </w:r>
    </w:p>
    <w:p w14:paraId="73CFF5FF" w14:textId="77777777" w:rsidR="006D7E36" w:rsidRPr="00F33405" w:rsidRDefault="00F33405">
      <w:pPr>
        <w:spacing w:line="220" w:lineRule="exact"/>
        <w:ind w:left="360"/>
        <w:rPr>
          <w:rFonts w:asciiTheme="minorHAnsi" w:eastAsia="Verdana" w:hAnsiTheme="minorHAnsi" w:cstheme="minorHAnsi"/>
          <w:sz w:val="22"/>
          <w:szCs w:val="22"/>
        </w:rPr>
      </w:pPr>
      <w:r w:rsidRPr="00F33405">
        <w:rPr>
          <w:rFonts w:asciiTheme="minorHAnsi" w:hAnsiTheme="minorHAnsi" w:cstheme="minorHAnsi"/>
          <w:w w:val="131"/>
          <w:position w:val="-1"/>
          <w:sz w:val="22"/>
          <w:szCs w:val="22"/>
        </w:rPr>
        <w:t xml:space="preserve">•   </w:t>
      </w:r>
      <w:r w:rsidRPr="00F33405">
        <w:rPr>
          <w:rFonts w:asciiTheme="minorHAnsi" w:hAnsiTheme="minorHAnsi" w:cstheme="minorHAnsi"/>
          <w:spacing w:val="41"/>
          <w:w w:val="131"/>
          <w:position w:val="-1"/>
          <w:sz w:val="22"/>
          <w:szCs w:val="22"/>
        </w:rPr>
        <w:t xml:space="preserve"> </w:t>
      </w:r>
      <w:r w:rsidRPr="00F33405">
        <w:rPr>
          <w:rFonts w:asciiTheme="minorHAnsi" w:eastAsia="Verdana" w:hAnsiTheme="minorHAnsi" w:cstheme="minorHAnsi"/>
          <w:position w:val="-1"/>
          <w:sz w:val="22"/>
          <w:szCs w:val="22"/>
        </w:rPr>
        <w:t>Gara</w:t>
      </w:r>
      <w:r w:rsidRPr="00F33405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g</w:t>
      </w:r>
      <w:r w:rsidRPr="00F33405">
        <w:rPr>
          <w:rFonts w:asciiTheme="minorHAnsi" w:eastAsia="Verdana" w:hAnsiTheme="minorHAnsi" w:cstheme="minorHAnsi"/>
          <w:position w:val="-1"/>
          <w:sz w:val="22"/>
          <w:szCs w:val="22"/>
        </w:rPr>
        <w:t>e</w:t>
      </w:r>
      <w:r w:rsidRPr="00F33405">
        <w:rPr>
          <w:rFonts w:asciiTheme="minorHAnsi" w:eastAsia="Verdana" w:hAnsiTheme="minorHAnsi" w:cstheme="minorHAnsi"/>
          <w:spacing w:val="-7"/>
          <w:position w:val="-1"/>
          <w:sz w:val="22"/>
          <w:szCs w:val="22"/>
        </w:rPr>
        <w:t xml:space="preserve"> </w:t>
      </w:r>
      <w:r w:rsidRPr="00F33405">
        <w:rPr>
          <w:rFonts w:asciiTheme="minorHAnsi" w:eastAsia="Verdana" w:hAnsiTheme="minorHAnsi" w:cstheme="minorHAnsi"/>
          <w:position w:val="-1"/>
          <w:sz w:val="22"/>
          <w:szCs w:val="22"/>
        </w:rPr>
        <w:t>a</w:t>
      </w:r>
      <w:r w:rsidRPr="00F33405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dditio</w:t>
      </w:r>
      <w:r w:rsidRPr="00F33405">
        <w:rPr>
          <w:rFonts w:asciiTheme="minorHAnsi" w:eastAsia="Verdana" w:hAnsiTheme="minorHAnsi" w:cstheme="minorHAnsi"/>
          <w:position w:val="-1"/>
          <w:sz w:val="22"/>
          <w:szCs w:val="22"/>
        </w:rPr>
        <w:t>n</w:t>
      </w:r>
      <w:r w:rsidRPr="00F33405">
        <w:rPr>
          <w:rFonts w:asciiTheme="minorHAnsi" w:eastAsia="Verdana" w:hAnsiTheme="minorHAnsi" w:cstheme="minorHAnsi"/>
          <w:spacing w:val="-9"/>
          <w:position w:val="-1"/>
          <w:sz w:val="22"/>
          <w:szCs w:val="22"/>
        </w:rPr>
        <w:t xml:space="preserve"> </w:t>
      </w:r>
      <w:r w:rsidRPr="00F33405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pl</w:t>
      </w:r>
      <w:r w:rsidRPr="00F33405">
        <w:rPr>
          <w:rFonts w:asciiTheme="minorHAnsi" w:eastAsia="Verdana" w:hAnsiTheme="minorHAnsi" w:cstheme="minorHAnsi"/>
          <w:position w:val="-1"/>
          <w:sz w:val="22"/>
          <w:szCs w:val="22"/>
        </w:rPr>
        <w:t>a</w:t>
      </w:r>
      <w:r w:rsidRPr="00F33405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n</w:t>
      </w:r>
      <w:r w:rsidRPr="00F33405">
        <w:rPr>
          <w:rFonts w:asciiTheme="minorHAnsi" w:eastAsia="Verdana" w:hAnsiTheme="minorHAnsi" w:cstheme="minorHAnsi"/>
          <w:position w:val="-1"/>
          <w:sz w:val="22"/>
          <w:szCs w:val="22"/>
        </w:rPr>
        <w:t>s</w:t>
      </w:r>
      <w:r w:rsidRPr="00F33405">
        <w:rPr>
          <w:rFonts w:asciiTheme="minorHAnsi" w:eastAsia="Verdana" w:hAnsiTheme="minorHAnsi" w:cstheme="minorHAnsi"/>
          <w:spacing w:val="-6"/>
          <w:position w:val="-1"/>
          <w:sz w:val="22"/>
          <w:szCs w:val="22"/>
        </w:rPr>
        <w:t xml:space="preserve"> </w:t>
      </w:r>
      <w:r w:rsidRPr="00F33405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f</w:t>
      </w:r>
      <w:r w:rsidRPr="00F33405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o</w:t>
      </w:r>
      <w:r w:rsidRPr="00F33405">
        <w:rPr>
          <w:rFonts w:asciiTheme="minorHAnsi" w:eastAsia="Verdana" w:hAnsiTheme="minorHAnsi" w:cstheme="minorHAnsi"/>
          <w:position w:val="-1"/>
          <w:sz w:val="22"/>
          <w:szCs w:val="22"/>
        </w:rPr>
        <w:t>r</w:t>
      </w:r>
      <w:r w:rsidRPr="00F33405">
        <w:rPr>
          <w:rFonts w:asciiTheme="minorHAnsi" w:eastAsia="Verdana" w:hAnsiTheme="minorHAnsi" w:cstheme="minorHAnsi"/>
          <w:spacing w:val="-2"/>
          <w:position w:val="-1"/>
          <w:sz w:val="22"/>
          <w:szCs w:val="22"/>
        </w:rPr>
        <w:t xml:space="preserve"> </w:t>
      </w:r>
      <w:r w:rsidRPr="00F33405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m</w:t>
      </w:r>
      <w:r w:rsidRPr="00F33405">
        <w:rPr>
          <w:rFonts w:asciiTheme="minorHAnsi" w:eastAsia="Verdana" w:hAnsiTheme="minorHAnsi" w:cstheme="minorHAnsi"/>
          <w:position w:val="-1"/>
          <w:sz w:val="22"/>
          <w:szCs w:val="22"/>
        </w:rPr>
        <w:t>y</w:t>
      </w:r>
      <w:r w:rsidRPr="00F33405">
        <w:rPr>
          <w:rFonts w:asciiTheme="minorHAnsi" w:eastAsia="Verdana" w:hAnsiTheme="minorHAnsi" w:cstheme="minorHAnsi"/>
          <w:spacing w:val="-4"/>
          <w:position w:val="-1"/>
          <w:sz w:val="22"/>
          <w:szCs w:val="22"/>
        </w:rPr>
        <w:t xml:space="preserve"> </w:t>
      </w:r>
      <w:r w:rsidRPr="00F33405">
        <w:rPr>
          <w:rFonts w:asciiTheme="minorHAnsi" w:eastAsia="Verdana" w:hAnsiTheme="minorHAnsi" w:cstheme="minorHAnsi"/>
          <w:position w:val="-1"/>
          <w:sz w:val="22"/>
          <w:szCs w:val="22"/>
        </w:rPr>
        <w:t>M</w:t>
      </w:r>
      <w:r w:rsidRPr="00F33405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o</w:t>
      </w:r>
      <w:r w:rsidRPr="00F33405">
        <w:rPr>
          <w:rFonts w:asciiTheme="minorHAnsi" w:eastAsia="Verdana" w:hAnsiTheme="minorHAnsi" w:cstheme="minorHAnsi"/>
          <w:position w:val="-1"/>
          <w:sz w:val="22"/>
          <w:szCs w:val="22"/>
        </w:rPr>
        <w:t>m</w:t>
      </w:r>
      <w:r w:rsidRPr="00F33405">
        <w:rPr>
          <w:rFonts w:asciiTheme="minorHAnsi" w:eastAsia="Verdana" w:hAnsiTheme="minorHAnsi" w:cstheme="minorHAnsi"/>
          <w:spacing w:val="-4"/>
          <w:position w:val="-1"/>
          <w:sz w:val="22"/>
          <w:szCs w:val="22"/>
        </w:rPr>
        <w:t xml:space="preserve"> </w:t>
      </w:r>
      <w:r w:rsidRPr="00F33405">
        <w:rPr>
          <w:rFonts w:asciiTheme="minorHAnsi" w:eastAsia="Verdana" w:hAnsiTheme="minorHAnsi" w:cstheme="minorHAnsi"/>
          <w:position w:val="-1"/>
          <w:sz w:val="22"/>
          <w:szCs w:val="22"/>
        </w:rPr>
        <w:t>a</w:t>
      </w:r>
      <w:r w:rsidRPr="00F33405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n</w:t>
      </w:r>
      <w:r w:rsidRPr="00F33405">
        <w:rPr>
          <w:rFonts w:asciiTheme="minorHAnsi" w:eastAsia="Verdana" w:hAnsiTheme="minorHAnsi" w:cstheme="minorHAnsi"/>
          <w:position w:val="-1"/>
          <w:sz w:val="22"/>
          <w:szCs w:val="22"/>
        </w:rPr>
        <w:t>d</w:t>
      </w:r>
      <w:r w:rsidRPr="00F33405">
        <w:rPr>
          <w:rFonts w:asciiTheme="minorHAnsi" w:eastAsia="Verdana" w:hAnsiTheme="minorHAnsi" w:cstheme="minorHAnsi"/>
          <w:spacing w:val="-3"/>
          <w:position w:val="-1"/>
          <w:sz w:val="22"/>
          <w:szCs w:val="22"/>
        </w:rPr>
        <w:t xml:space="preserve"> </w:t>
      </w:r>
      <w:r w:rsidRPr="00F33405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ot</w:t>
      </w:r>
      <w:r w:rsidRPr="00F33405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h</w:t>
      </w:r>
      <w:r w:rsidRPr="00F33405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e</w:t>
      </w:r>
      <w:r w:rsidRPr="00F33405">
        <w:rPr>
          <w:rFonts w:asciiTheme="minorHAnsi" w:eastAsia="Verdana" w:hAnsiTheme="minorHAnsi" w:cstheme="minorHAnsi"/>
          <w:position w:val="-1"/>
          <w:sz w:val="22"/>
          <w:szCs w:val="22"/>
        </w:rPr>
        <w:t>rs,</w:t>
      </w:r>
    </w:p>
    <w:p w14:paraId="0C1D25B6" w14:textId="77777777" w:rsidR="006D7E36" w:rsidRPr="00F33405" w:rsidRDefault="00F33405">
      <w:pPr>
        <w:spacing w:before="1"/>
        <w:ind w:left="360"/>
        <w:rPr>
          <w:rFonts w:asciiTheme="minorHAnsi" w:eastAsia="Verdana" w:hAnsiTheme="minorHAnsi" w:cstheme="minorHAnsi"/>
          <w:sz w:val="22"/>
          <w:szCs w:val="22"/>
        </w:rPr>
      </w:pPr>
      <w:r w:rsidRPr="00F33405">
        <w:rPr>
          <w:rFonts w:asciiTheme="minorHAnsi" w:hAnsiTheme="minorHAnsi" w:cstheme="minorHAnsi"/>
          <w:w w:val="131"/>
          <w:sz w:val="22"/>
          <w:szCs w:val="22"/>
        </w:rPr>
        <w:t xml:space="preserve">•   </w:t>
      </w:r>
      <w:r w:rsidRPr="00F33405">
        <w:rPr>
          <w:rFonts w:asciiTheme="minorHAnsi" w:hAnsiTheme="minorHAnsi" w:cstheme="minorHAnsi"/>
          <w:spacing w:val="41"/>
          <w:w w:val="131"/>
          <w:sz w:val="22"/>
          <w:szCs w:val="22"/>
        </w:rPr>
        <w:t xml:space="preserve"> </w:t>
      </w:r>
      <w:r w:rsidRPr="00F33405">
        <w:rPr>
          <w:rFonts w:asciiTheme="minorHAnsi" w:eastAsia="Verdana" w:hAnsiTheme="minorHAnsi" w:cstheme="minorHAnsi"/>
          <w:spacing w:val="1"/>
          <w:sz w:val="22"/>
          <w:szCs w:val="22"/>
        </w:rPr>
        <w:t>3</w:t>
      </w:r>
      <w:r w:rsidRPr="00F33405">
        <w:rPr>
          <w:rFonts w:asciiTheme="minorHAnsi" w:eastAsia="Verdana" w:hAnsiTheme="minorHAnsi" w:cstheme="minorHAnsi"/>
          <w:sz w:val="22"/>
          <w:szCs w:val="22"/>
        </w:rPr>
        <w:t>-D</w:t>
      </w:r>
      <w:r w:rsidRPr="00F33405">
        <w:rPr>
          <w:rFonts w:asciiTheme="minorHAnsi" w:eastAsia="Verdana" w:hAnsiTheme="minorHAnsi" w:cstheme="minorHAnsi"/>
          <w:spacing w:val="-3"/>
          <w:sz w:val="22"/>
          <w:szCs w:val="22"/>
        </w:rPr>
        <w:t xml:space="preserve"> </w:t>
      </w:r>
      <w:r w:rsidRPr="00F33405">
        <w:rPr>
          <w:rFonts w:asciiTheme="minorHAnsi" w:eastAsia="Verdana" w:hAnsiTheme="minorHAnsi" w:cstheme="minorHAnsi"/>
          <w:spacing w:val="1"/>
          <w:sz w:val="22"/>
          <w:szCs w:val="22"/>
        </w:rPr>
        <w:t>di</w:t>
      </w:r>
      <w:r w:rsidRPr="00F33405">
        <w:rPr>
          <w:rFonts w:asciiTheme="minorHAnsi" w:eastAsia="Verdana" w:hAnsiTheme="minorHAnsi" w:cstheme="minorHAnsi"/>
          <w:sz w:val="22"/>
          <w:szCs w:val="22"/>
        </w:rPr>
        <w:t>-</w:t>
      </w:r>
      <w:r w:rsidRPr="00F33405">
        <w:rPr>
          <w:rFonts w:asciiTheme="minorHAnsi" w:eastAsia="Verdana" w:hAnsiTheme="minorHAnsi" w:cstheme="minorHAnsi"/>
          <w:spacing w:val="1"/>
          <w:sz w:val="22"/>
          <w:szCs w:val="22"/>
        </w:rPr>
        <w:t>met</w:t>
      </w:r>
      <w:r w:rsidRPr="00F33405">
        <w:rPr>
          <w:rFonts w:asciiTheme="minorHAnsi" w:eastAsia="Verdana" w:hAnsiTheme="minorHAnsi" w:cstheme="minorHAnsi"/>
          <w:sz w:val="22"/>
          <w:szCs w:val="22"/>
        </w:rPr>
        <w:t>r</w:t>
      </w:r>
      <w:r w:rsidRPr="00F33405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F33405">
        <w:rPr>
          <w:rFonts w:asciiTheme="minorHAnsi" w:eastAsia="Verdana" w:hAnsiTheme="minorHAnsi" w:cstheme="minorHAnsi"/>
          <w:sz w:val="22"/>
          <w:szCs w:val="22"/>
        </w:rPr>
        <w:t>c</w:t>
      </w:r>
      <w:r w:rsidRPr="00F33405">
        <w:rPr>
          <w:rFonts w:asciiTheme="minorHAnsi" w:eastAsia="Verdana" w:hAnsiTheme="minorHAnsi" w:cstheme="minorHAnsi"/>
          <w:spacing w:val="-9"/>
          <w:sz w:val="22"/>
          <w:szCs w:val="22"/>
        </w:rPr>
        <w:t xml:space="preserve"> </w:t>
      </w:r>
      <w:r w:rsidRPr="00F33405">
        <w:rPr>
          <w:rFonts w:asciiTheme="minorHAnsi" w:eastAsia="Verdana" w:hAnsiTheme="minorHAnsi" w:cstheme="minorHAnsi"/>
          <w:sz w:val="22"/>
          <w:szCs w:val="22"/>
        </w:rPr>
        <w:t>s</w:t>
      </w:r>
      <w:r w:rsidRPr="00F33405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F33405">
        <w:rPr>
          <w:rFonts w:asciiTheme="minorHAnsi" w:eastAsia="Verdana" w:hAnsiTheme="minorHAnsi" w:cstheme="minorHAnsi"/>
          <w:sz w:val="22"/>
          <w:szCs w:val="22"/>
        </w:rPr>
        <w:t>c</w:t>
      </w:r>
      <w:r w:rsidRPr="00F33405">
        <w:rPr>
          <w:rFonts w:asciiTheme="minorHAnsi" w:eastAsia="Verdana" w:hAnsiTheme="minorHAnsi" w:cstheme="minorHAnsi"/>
          <w:spacing w:val="1"/>
          <w:sz w:val="22"/>
          <w:szCs w:val="22"/>
        </w:rPr>
        <w:t>tio</w:t>
      </w:r>
      <w:r w:rsidRPr="00F33405">
        <w:rPr>
          <w:rFonts w:asciiTheme="minorHAnsi" w:eastAsia="Verdana" w:hAnsiTheme="minorHAnsi" w:cstheme="minorHAnsi"/>
          <w:sz w:val="22"/>
          <w:szCs w:val="22"/>
        </w:rPr>
        <w:t>n</w:t>
      </w:r>
      <w:r w:rsidRPr="00F33405">
        <w:rPr>
          <w:rFonts w:asciiTheme="minorHAnsi" w:eastAsia="Verdana" w:hAnsiTheme="minorHAnsi" w:cstheme="minorHAnsi"/>
          <w:spacing w:val="-8"/>
          <w:sz w:val="22"/>
          <w:szCs w:val="22"/>
        </w:rPr>
        <w:t xml:space="preserve"> </w:t>
      </w:r>
      <w:r w:rsidRPr="00F33405">
        <w:rPr>
          <w:rFonts w:asciiTheme="minorHAnsi" w:eastAsia="Verdana" w:hAnsiTheme="minorHAnsi" w:cstheme="minorHAnsi"/>
          <w:spacing w:val="1"/>
          <w:sz w:val="22"/>
          <w:szCs w:val="22"/>
        </w:rPr>
        <w:t>pl</w:t>
      </w:r>
      <w:r w:rsidRPr="00F33405">
        <w:rPr>
          <w:rFonts w:asciiTheme="minorHAnsi" w:eastAsia="Verdana" w:hAnsiTheme="minorHAnsi" w:cstheme="minorHAnsi"/>
          <w:sz w:val="22"/>
          <w:szCs w:val="22"/>
        </w:rPr>
        <w:t>an</w:t>
      </w:r>
      <w:r w:rsidRPr="00F33405">
        <w:rPr>
          <w:rFonts w:asciiTheme="minorHAnsi" w:eastAsia="Verdana" w:hAnsiTheme="minorHAnsi" w:cstheme="minorHAnsi"/>
          <w:spacing w:val="-6"/>
          <w:sz w:val="22"/>
          <w:szCs w:val="22"/>
        </w:rPr>
        <w:t xml:space="preserve"> </w:t>
      </w:r>
      <w:r w:rsidRPr="00F33405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F33405">
        <w:rPr>
          <w:rFonts w:asciiTheme="minorHAnsi" w:eastAsia="Verdana" w:hAnsiTheme="minorHAnsi" w:cstheme="minorHAnsi"/>
          <w:sz w:val="22"/>
          <w:szCs w:val="22"/>
        </w:rPr>
        <w:t>f</w:t>
      </w:r>
      <w:r w:rsidRPr="00F33405">
        <w:rPr>
          <w:rFonts w:asciiTheme="minorHAnsi" w:eastAsia="Verdana" w:hAnsiTheme="minorHAnsi" w:cstheme="minorHAnsi"/>
          <w:spacing w:val="59"/>
          <w:sz w:val="22"/>
          <w:szCs w:val="22"/>
        </w:rPr>
        <w:t xml:space="preserve"> </w:t>
      </w:r>
      <w:r w:rsidRPr="00F33405">
        <w:rPr>
          <w:rFonts w:asciiTheme="minorHAnsi" w:eastAsia="Verdana" w:hAnsiTheme="minorHAnsi" w:cstheme="minorHAnsi"/>
          <w:spacing w:val="1"/>
          <w:sz w:val="22"/>
          <w:szCs w:val="22"/>
        </w:rPr>
        <w:t>p</w:t>
      </w:r>
      <w:r w:rsidRPr="00F33405">
        <w:rPr>
          <w:rFonts w:asciiTheme="minorHAnsi" w:eastAsia="Verdana" w:hAnsiTheme="minorHAnsi" w:cstheme="minorHAnsi"/>
          <w:sz w:val="22"/>
          <w:szCs w:val="22"/>
        </w:rPr>
        <w:t>r</w:t>
      </w:r>
      <w:r w:rsidRPr="00F33405">
        <w:rPr>
          <w:rFonts w:asciiTheme="minorHAnsi" w:eastAsia="Verdana" w:hAnsiTheme="minorHAnsi" w:cstheme="minorHAnsi"/>
          <w:spacing w:val="1"/>
          <w:sz w:val="22"/>
          <w:szCs w:val="22"/>
        </w:rPr>
        <w:t>opo</w:t>
      </w:r>
      <w:r w:rsidRPr="00F33405">
        <w:rPr>
          <w:rFonts w:asciiTheme="minorHAnsi" w:eastAsia="Verdana" w:hAnsiTheme="minorHAnsi" w:cstheme="minorHAnsi"/>
          <w:sz w:val="22"/>
          <w:szCs w:val="22"/>
        </w:rPr>
        <w:t>s</w:t>
      </w:r>
      <w:r w:rsidRPr="00F33405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F33405">
        <w:rPr>
          <w:rFonts w:asciiTheme="minorHAnsi" w:eastAsia="Verdana" w:hAnsiTheme="minorHAnsi" w:cstheme="minorHAnsi"/>
          <w:sz w:val="22"/>
          <w:szCs w:val="22"/>
        </w:rPr>
        <w:t>d</w:t>
      </w:r>
      <w:r w:rsidRPr="00F33405">
        <w:rPr>
          <w:rFonts w:asciiTheme="minorHAnsi" w:eastAsia="Verdana" w:hAnsiTheme="minorHAnsi" w:cstheme="minorHAnsi"/>
          <w:spacing w:val="-8"/>
          <w:sz w:val="22"/>
          <w:szCs w:val="22"/>
        </w:rPr>
        <w:t xml:space="preserve"> </w:t>
      </w:r>
      <w:r w:rsidRPr="00F33405">
        <w:rPr>
          <w:rFonts w:asciiTheme="minorHAnsi" w:eastAsia="Verdana" w:hAnsiTheme="minorHAnsi" w:cstheme="minorHAnsi"/>
          <w:sz w:val="22"/>
          <w:szCs w:val="22"/>
        </w:rPr>
        <w:t>c</w:t>
      </w:r>
      <w:r w:rsidRPr="00F33405">
        <w:rPr>
          <w:rFonts w:asciiTheme="minorHAnsi" w:eastAsia="Verdana" w:hAnsiTheme="minorHAnsi" w:cstheme="minorHAnsi"/>
          <w:spacing w:val="1"/>
          <w:sz w:val="22"/>
          <w:szCs w:val="22"/>
        </w:rPr>
        <w:t>l</w:t>
      </w:r>
      <w:r w:rsidRPr="00F33405">
        <w:rPr>
          <w:rFonts w:asciiTheme="minorHAnsi" w:eastAsia="Verdana" w:hAnsiTheme="minorHAnsi" w:cstheme="minorHAnsi"/>
          <w:spacing w:val="-1"/>
          <w:sz w:val="22"/>
          <w:szCs w:val="22"/>
        </w:rPr>
        <w:t>u</w:t>
      </w:r>
      <w:r w:rsidRPr="00F33405">
        <w:rPr>
          <w:rFonts w:asciiTheme="minorHAnsi" w:eastAsia="Verdana" w:hAnsiTheme="minorHAnsi" w:cstheme="minorHAnsi"/>
          <w:sz w:val="22"/>
          <w:szCs w:val="22"/>
        </w:rPr>
        <w:t>b</w:t>
      </w:r>
      <w:r w:rsidRPr="00F33405">
        <w:rPr>
          <w:rFonts w:asciiTheme="minorHAnsi" w:eastAsia="Verdana" w:hAnsiTheme="minorHAnsi" w:cstheme="minorHAnsi"/>
          <w:spacing w:val="-4"/>
          <w:sz w:val="22"/>
          <w:szCs w:val="22"/>
        </w:rPr>
        <w:t xml:space="preserve"> </w:t>
      </w:r>
      <w:r w:rsidRPr="00F33405">
        <w:rPr>
          <w:rFonts w:asciiTheme="minorHAnsi" w:eastAsia="Verdana" w:hAnsiTheme="minorHAnsi" w:cstheme="minorHAnsi"/>
          <w:spacing w:val="-1"/>
          <w:sz w:val="22"/>
          <w:szCs w:val="22"/>
        </w:rPr>
        <w:t>h</w:t>
      </w:r>
      <w:r w:rsidRPr="00F33405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F33405">
        <w:rPr>
          <w:rFonts w:asciiTheme="minorHAnsi" w:eastAsia="Verdana" w:hAnsiTheme="minorHAnsi" w:cstheme="minorHAnsi"/>
          <w:spacing w:val="-1"/>
          <w:sz w:val="22"/>
          <w:szCs w:val="22"/>
        </w:rPr>
        <w:t>u</w:t>
      </w:r>
      <w:r w:rsidRPr="00F33405">
        <w:rPr>
          <w:rFonts w:asciiTheme="minorHAnsi" w:eastAsia="Verdana" w:hAnsiTheme="minorHAnsi" w:cstheme="minorHAnsi"/>
          <w:sz w:val="22"/>
          <w:szCs w:val="22"/>
        </w:rPr>
        <w:t>s</w:t>
      </w:r>
      <w:r w:rsidRPr="00F33405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F33405">
        <w:rPr>
          <w:rFonts w:asciiTheme="minorHAnsi" w:eastAsia="Verdana" w:hAnsiTheme="minorHAnsi" w:cstheme="minorHAnsi"/>
          <w:sz w:val="22"/>
          <w:szCs w:val="22"/>
        </w:rPr>
        <w:t>,</w:t>
      </w:r>
    </w:p>
    <w:p w14:paraId="553C6426" w14:textId="77777777" w:rsidR="006D7E36" w:rsidRPr="00F33405" w:rsidRDefault="00F33405">
      <w:pPr>
        <w:spacing w:before="1"/>
        <w:ind w:right="93" w:firstLine="360"/>
        <w:rPr>
          <w:rFonts w:asciiTheme="minorHAnsi" w:eastAsia="Verdana" w:hAnsiTheme="minorHAnsi" w:cstheme="minorHAnsi"/>
          <w:sz w:val="22"/>
          <w:szCs w:val="22"/>
        </w:rPr>
      </w:pPr>
      <w:r w:rsidRPr="00F33405">
        <w:rPr>
          <w:rFonts w:asciiTheme="minorHAnsi" w:hAnsiTheme="minorHAnsi" w:cstheme="minorHAnsi"/>
          <w:w w:val="131"/>
          <w:sz w:val="22"/>
          <w:szCs w:val="22"/>
        </w:rPr>
        <w:t xml:space="preserve">•   </w:t>
      </w:r>
      <w:r w:rsidRPr="00F33405">
        <w:rPr>
          <w:rFonts w:asciiTheme="minorHAnsi" w:hAnsiTheme="minorHAnsi" w:cstheme="minorHAnsi"/>
          <w:spacing w:val="41"/>
          <w:w w:val="131"/>
          <w:sz w:val="22"/>
          <w:szCs w:val="22"/>
        </w:rPr>
        <w:t xml:space="preserve"> </w:t>
      </w:r>
      <w:r w:rsidRPr="00F33405">
        <w:rPr>
          <w:rFonts w:asciiTheme="minorHAnsi" w:eastAsia="Verdana" w:hAnsiTheme="minorHAnsi" w:cstheme="minorHAnsi"/>
          <w:sz w:val="22"/>
          <w:szCs w:val="22"/>
        </w:rPr>
        <w:t>Arc</w:t>
      </w:r>
      <w:r w:rsidRPr="00F33405">
        <w:rPr>
          <w:rFonts w:asciiTheme="minorHAnsi" w:eastAsia="Verdana" w:hAnsiTheme="minorHAnsi" w:cstheme="minorHAnsi"/>
          <w:spacing w:val="-1"/>
          <w:sz w:val="22"/>
          <w:szCs w:val="22"/>
        </w:rPr>
        <w:t>h</w:t>
      </w:r>
      <w:r w:rsidRPr="00F33405">
        <w:rPr>
          <w:rFonts w:asciiTheme="minorHAnsi" w:eastAsia="Verdana" w:hAnsiTheme="minorHAnsi" w:cstheme="minorHAnsi"/>
          <w:spacing w:val="1"/>
          <w:sz w:val="22"/>
          <w:szCs w:val="22"/>
        </w:rPr>
        <w:t>ite</w:t>
      </w:r>
      <w:r w:rsidRPr="00F33405">
        <w:rPr>
          <w:rFonts w:asciiTheme="minorHAnsi" w:eastAsia="Verdana" w:hAnsiTheme="minorHAnsi" w:cstheme="minorHAnsi"/>
          <w:sz w:val="22"/>
          <w:szCs w:val="22"/>
        </w:rPr>
        <w:t>c</w:t>
      </w:r>
      <w:r w:rsidRPr="00F33405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F33405">
        <w:rPr>
          <w:rFonts w:asciiTheme="minorHAnsi" w:eastAsia="Verdana" w:hAnsiTheme="minorHAnsi" w:cstheme="minorHAnsi"/>
          <w:spacing w:val="-1"/>
          <w:sz w:val="22"/>
          <w:szCs w:val="22"/>
        </w:rPr>
        <w:t>u</w:t>
      </w:r>
      <w:r w:rsidRPr="00F33405">
        <w:rPr>
          <w:rFonts w:asciiTheme="minorHAnsi" w:eastAsia="Verdana" w:hAnsiTheme="minorHAnsi" w:cstheme="minorHAnsi"/>
          <w:sz w:val="22"/>
          <w:szCs w:val="22"/>
        </w:rPr>
        <w:t>ral</w:t>
      </w:r>
      <w:r w:rsidRPr="00F33405">
        <w:rPr>
          <w:rFonts w:asciiTheme="minorHAnsi" w:eastAsia="Verdana" w:hAnsiTheme="minorHAnsi" w:cstheme="minorHAnsi"/>
          <w:spacing w:val="-11"/>
          <w:sz w:val="22"/>
          <w:szCs w:val="22"/>
        </w:rPr>
        <w:t xml:space="preserve"> </w:t>
      </w:r>
      <w:r w:rsidRPr="00F33405">
        <w:rPr>
          <w:rFonts w:asciiTheme="minorHAnsi" w:eastAsia="Verdana" w:hAnsiTheme="minorHAnsi" w:cstheme="minorHAnsi"/>
          <w:spacing w:val="1"/>
          <w:sz w:val="22"/>
          <w:szCs w:val="22"/>
        </w:rPr>
        <w:t>mode</w:t>
      </w:r>
      <w:r w:rsidRPr="00F33405">
        <w:rPr>
          <w:rFonts w:asciiTheme="minorHAnsi" w:eastAsia="Verdana" w:hAnsiTheme="minorHAnsi" w:cstheme="minorHAnsi"/>
          <w:sz w:val="22"/>
          <w:szCs w:val="22"/>
        </w:rPr>
        <w:t>l</w:t>
      </w:r>
      <w:r w:rsidRPr="00F33405">
        <w:rPr>
          <w:rFonts w:asciiTheme="minorHAnsi" w:eastAsia="Verdana" w:hAnsiTheme="minorHAnsi" w:cstheme="minorHAnsi"/>
          <w:spacing w:val="-6"/>
          <w:sz w:val="22"/>
          <w:szCs w:val="22"/>
        </w:rPr>
        <w:t xml:space="preserve"> </w:t>
      </w:r>
      <w:r w:rsidRPr="00F33405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F33405">
        <w:rPr>
          <w:rFonts w:asciiTheme="minorHAnsi" w:eastAsia="Verdana" w:hAnsiTheme="minorHAnsi" w:cstheme="minorHAnsi"/>
          <w:sz w:val="22"/>
          <w:szCs w:val="22"/>
        </w:rPr>
        <w:t>f</w:t>
      </w:r>
      <w:r w:rsidRPr="00F33405">
        <w:rPr>
          <w:rFonts w:asciiTheme="minorHAnsi" w:eastAsia="Verdana" w:hAnsiTheme="minorHAnsi" w:cstheme="minorHAnsi"/>
          <w:spacing w:val="-3"/>
          <w:sz w:val="22"/>
          <w:szCs w:val="22"/>
        </w:rPr>
        <w:t xml:space="preserve"> </w:t>
      </w:r>
      <w:r w:rsidRPr="00F33405">
        <w:rPr>
          <w:rFonts w:asciiTheme="minorHAnsi" w:eastAsia="Verdana" w:hAnsiTheme="minorHAnsi" w:cstheme="minorHAnsi"/>
          <w:spacing w:val="1"/>
          <w:sz w:val="22"/>
          <w:szCs w:val="22"/>
        </w:rPr>
        <w:t>p</w:t>
      </w:r>
      <w:r w:rsidRPr="00F33405">
        <w:rPr>
          <w:rFonts w:asciiTheme="minorHAnsi" w:eastAsia="Verdana" w:hAnsiTheme="minorHAnsi" w:cstheme="minorHAnsi"/>
          <w:sz w:val="22"/>
          <w:szCs w:val="22"/>
        </w:rPr>
        <w:t>r</w:t>
      </w:r>
      <w:r w:rsidRPr="00F33405">
        <w:rPr>
          <w:rFonts w:asciiTheme="minorHAnsi" w:eastAsia="Verdana" w:hAnsiTheme="minorHAnsi" w:cstheme="minorHAnsi"/>
          <w:spacing w:val="1"/>
          <w:sz w:val="22"/>
          <w:szCs w:val="22"/>
        </w:rPr>
        <w:t>opo</w:t>
      </w:r>
      <w:r w:rsidRPr="00F33405">
        <w:rPr>
          <w:rFonts w:asciiTheme="minorHAnsi" w:eastAsia="Verdana" w:hAnsiTheme="minorHAnsi" w:cstheme="minorHAnsi"/>
          <w:sz w:val="22"/>
          <w:szCs w:val="22"/>
        </w:rPr>
        <w:t>s</w:t>
      </w:r>
      <w:r w:rsidRPr="00F33405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F33405">
        <w:rPr>
          <w:rFonts w:asciiTheme="minorHAnsi" w:eastAsia="Verdana" w:hAnsiTheme="minorHAnsi" w:cstheme="minorHAnsi"/>
          <w:sz w:val="22"/>
          <w:szCs w:val="22"/>
        </w:rPr>
        <w:t>d</w:t>
      </w:r>
      <w:r w:rsidRPr="00F33405">
        <w:rPr>
          <w:rFonts w:asciiTheme="minorHAnsi" w:eastAsia="Verdana" w:hAnsiTheme="minorHAnsi" w:cstheme="minorHAnsi"/>
          <w:spacing w:val="55"/>
          <w:sz w:val="22"/>
          <w:szCs w:val="22"/>
        </w:rPr>
        <w:t xml:space="preserve"> </w:t>
      </w:r>
      <w:r w:rsidRPr="00F33405">
        <w:rPr>
          <w:rFonts w:asciiTheme="minorHAnsi" w:eastAsia="Verdana" w:hAnsiTheme="minorHAnsi" w:cstheme="minorHAnsi"/>
          <w:sz w:val="22"/>
          <w:szCs w:val="22"/>
        </w:rPr>
        <w:t>K</w:t>
      </w:r>
      <w:r w:rsidRPr="00F33405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F33405">
        <w:rPr>
          <w:rFonts w:asciiTheme="minorHAnsi" w:eastAsia="Verdana" w:hAnsiTheme="minorHAnsi" w:cstheme="minorHAnsi"/>
          <w:spacing w:val="-1"/>
          <w:sz w:val="22"/>
          <w:szCs w:val="22"/>
        </w:rPr>
        <w:t>nn</w:t>
      </w:r>
      <w:r w:rsidRPr="00F33405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F33405">
        <w:rPr>
          <w:rFonts w:asciiTheme="minorHAnsi" w:eastAsia="Verdana" w:hAnsiTheme="minorHAnsi" w:cstheme="minorHAnsi"/>
          <w:sz w:val="22"/>
          <w:szCs w:val="22"/>
        </w:rPr>
        <w:t>c</w:t>
      </w:r>
      <w:r w:rsidRPr="00F33405">
        <w:rPr>
          <w:rFonts w:asciiTheme="minorHAnsi" w:eastAsia="Verdana" w:hAnsiTheme="minorHAnsi" w:cstheme="minorHAnsi"/>
          <w:spacing w:val="1"/>
          <w:sz w:val="22"/>
          <w:szCs w:val="22"/>
        </w:rPr>
        <w:t>ott</w:t>
      </w:r>
      <w:r w:rsidRPr="00F33405">
        <w:rPr>
          <w:rFonts w:asciiTheme="minorHAnsi" w:eastAsia="Verdana" w:hAnsiTheme="minorHAnsi" w:cstheme="minorHAnsi"/>
          <w:sz w:val="22"/>
          <w:szCs w:val="22"/>
        </w:rPr>
        <w:t>’s</w:t>
      </w:r>
      <w:r w:rsidRPr="00F33405">
        <w:rPr>
          <w:rFonts w:asciiTheme="minorHAnsi" w:eastAsia="Verdana" w:hAnsiTheme="minorHAnsi" w:cstheme="minorHAnsi"/>
          <w:spacing w:val="-11"/>
          <w:sz w:val="22"/>
          <w:szCs w:val="22"/>
        </w:rPr>
        <w:t xml:space="preserve"> </w:t>
      </w:r>
      <w:r w:rsidRPr="00F33405">
        <w:rPr>
          <w:rFonts w:asciiTheme="minorHAnsi" w:eastAsia="Verdana" w:hAnsiTheme="minorHAnsi" w:cstheme="minorHAnsi"/>
          <w:spacing w:val="-1"/>
          <w:sz w:val="22"/>
          <w:szCs w:val="22"/>
        </w:rPr>
        <w:t>B</w:t>
      </w:r>
      <w:r w:rsidRPr="00F33405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F33405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F33405">
        <w:rPr>
          <w:rFonts w:asciiTheme="minorHAnsi" w:eastAsia="Verdana" w:hAnsiTheme="minorHAnsi" w:cstheme="minorHAnsi"/>
          <w:spacing w:val="1"/>
          <w:sz w:val="22"/>
          <w:szCs w:val="22"/>
        </w:rPr>
        <w:t>g</w:t>
      </w:r>
      <w:r w:rsidRPr="00F33405">
        <w:rPr>
          <w:rFonts w:asciiTheme="minorHAnsi" w:eastAsia="Verdana" w:hAnsiTheme="minorHAnsi" w:cstheme="minorHAnsi"/>
          <w:spacing w:val="-1"/>
          <w:sz w:val="22"/>
          <w:szCs w:val="22"/>
        </w:rPr>
        <w:t>h</w:t>
      </w:r>
      <w:r w:rsidRPr="00F33405">
        <w:rPr>
          <w:rFonts w:asciiTheme="minorHAnsi" w:eastAsia="Verdana" w:hAnsiTheme="minorHAnsi" w:cstheme="minorHAnsi"/>
          <w:sz w:val="22"/>
          <w:szCs w:val="22"/>
        </w:rPr>
        <w:t>am</w:t>
      </w:r>
      <w:r w:rsidRPr="00F33405">
        <w:rPr>
          <w:rFonts w:asciiTheme="minorHAnsi" w:eastAsia="Verdana" w:hAnsiTheme="minorHAnsi" w:cstheme="minorHAnsi"/>
          <w:spacing w:val="-8"/>
          <w:sz w:val="22"/>
          <w:szCs w:val="22"/>
        </w:rPr>
        <w:t xml:space="preserve"> </w:t>
      </w:r>
      <w:r w:rsidRPr="00F33405">
        <w:rPr>
          <w:rFonts w:asciiTheme="minorHAnsi" w:eastAsia="Verdana" w:hAnsiTheme="minorHAnsi" w:cstheme="minorHAnsi"/>
          <w:spacing w:val="-1"/>
          <w:sz w:val="22"/>
          <w:szCs w:val="22"/>
        </w:rPr>
        <w:t>Cany</w:t>
      </w:r>
      <w:r w:rsidRPr="00F33405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F33405">
        <w:rPr>
          <w:rFonts w:asciiTheme="minorHAnsi" w:eastAsia="Verdana" w:hAnsiTheme="minorHAnsi" w:cstheme="minorHAnsi"/>
          <w:sz w:val="22"/>
          <w:szCs w:val="22"/>
        </w:rPr>
        <w:t>n</w:t>
      </w:r>
      <w:r w:rsidRPr="00F33405">
        <w:rPr>
          <w:rFonts w:asciiTheme="minorHAnsi" w:eastAsia="Verdana" w:hAnsiTheme="minorHAnsi" w:cstheme="minorHAnsi"/>
          <w:spacing w:val="11"/>
          <w:sz w:val="22"/>
          <w:szCs w:val="22"/>
        </w:rPr>
        <w:t xml:space="preserve"> </w:t>
      </w:r>
      <w:r w:rsidRPr="00F33405">
        <w:rPr>
          <w:rFonts w:asciiTheme="minorHAnsi" w:eastAsia="Verdana" w:hAnsiTheme="minorHAnsi" w:cstheme="minorHAnsi"/>
          <w:sz w:val="22"/>
          <w:szCs w:val="22"/>
        </w:rPr>
        <w:t>M</w:t>
      </w:r>
      <w:r w:rsidRPr="00F33405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F33405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F33405">
        <w:rPr>
          <w:rFonts w:asciiTheme="minorHAnsi" w:eastAsia="Verdana" w:hAnsiTheme="minorHAnsi" w:cstheme="minorHAnsi"/>
          <w:sz w:val="22"/>
          <w:szCs w:val="22"/>
        </w:rPr>
        <w:t>e a</w:t>
      </w:r>
      <w:r w:rsidRPr="00F33405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F33405">
        <w:rPr>
          <w:rFonts w:asciiTheme="minorHAnsi" w:eastAsia="Verdana" w:hAnsiTheme="minorHAnsi" w:cstheme="minorHAnsi"/>
          <w:spacing w:val="1"/>
          <w:sz w:val="22"/>
          <w:szCs w:val="22"/>
        </w:rPr>
        <w:t>im</w:t>
      </w:r>
      <w:r w:rsidRPr="00F33405">
        <w:rPr>
          <w:rFonts w:asciiTheme="minorHAnsi" w:eastAsia="Verdana" w:hAnsiTheme="minorHAnsi" w:cstheme="minorHAnsi"/>
          <w:sz w:val="22"/>
          <w:szCs w:val="22"/>
        </w:rPr>
        <w:t>a</w:t>
      </w:r>
      <w:r w:rsidRPr="00F33405">
        <w:rPr>
          <w:rFonts w:asciiTheme="minorHAnsi" w:eastAsia="Verdana" w:hAnsiTheme="minorHAnsi" w:cstheme="minorHAnsi"/>
          <w:spacing w:val="1"/>
          <w:sz w:val="22"/>
          <w:szCs w:val="22"/>
        </w:rPr>
        <w:t>te</w:t>
      </w:r>
      <w:r w:rsidRPr="00F33405">
        <w:rPr>
          <w:rFonts w:asciiTheme="minorHAnsi" w:eastAsia="Verdana" w:hAnsiTheme="minorHAnsi" w:cstheme="minorHAnsi"/>
          <w:sz w:val="22"/>
          <w:szCs w:val="22"/>
        </w:rPr>
        <w:t>d</w:t>
      </w:r>
      <w:r w:rsidRPr="00F33405">
        <w:rPr>
          <w:rFonts w:asciiTheme="minorHAnsi" w:eastAsia="Verdana" w:hAnsiTheme="minorHAnsi" w:cstheme="minorHAnsi"/>
          <w:spacing w:val="-8"/>
          <w:sz w:val="22"/>
          <w:szCs w:val="22"/>
        </w:rPr>
        <w:t xml:space="preserve"> </w:t>
      </w:r>
      <w:r w:rsidRPr="00F33405">
        <w:rPr>
          <w:rFonts w:asciiTheme="minorHAnsi" w:eastAsia="Verdana" w:hAnsiTheme="minorHAnsi" w:cstheme="minorHAnsi"/>
          <w:sz w:val="22"/>
          <w:szCs w:val="22"/>
        </w:rPr>
        <w:t>sc</w:t>
      </w:r>
      <w:r w:rsidRPr="00F33405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F33405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F33405">
        <w:rPr>
          <w:rFonts w:asciiTheme="minorHAnsi" w:eastAsia="Verdana" w:hAnsiTheme="minorHAnsi" w:cstheme="minorHAnsi"/>
          <w:sz w:val="22"/>
          <w:szCs w:val="22"/>
        </w:rPr>
        <w:t>e</w:t>
      </w:r>
      <w:r w:rsidRPr="00F33405">
        <w:rPr>
          <w:rFonts w:asciiTheme="minorHAnsi" w:eastAsia="Verdana" w:hAnsiTheme="minorHAnsi" w:cstheme="minorHAnsi"/>
          <w:spacing w:val="-5"/>
          <w:sz w:val="22"/>
          <w:szCs w:val="22"/>
        </w:rPr>
        <w:t xml:space="preserve"> </w:t>
      </w:r>
      <w:r w:rsidRPr="00F33405">
        <w:rPr>
          <w:rFonts w:asciiTheme="minorHAnsi" w:eastAsia="Verdana" w:hAnsiTheme="minorHAnsi" w:cstheme="minorHAnsi"/>
          <w:spacing w:val="-1"/>
          <w:sz w:val="22"/>
          <w:szCs w:val="22"/>
        </w:rPr>
        <w:t>f</w:t>
      </w:r>
      <w:r w:rsidRPr="00F33405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F33405">
        <w:rPr>
          <w:rFonts w:asciiTheme="minorHAnsi" w:eastAsia="Verdana" w:hAnsiTheme="minorHAnsi" w:cstheme="minorHAnsi"/>
          <w:sz w:val="22"/>
          <w:szCs w:val="22"/>
        </w:rPr>
        <w:t>r</w:t>
      </w:r>
      <w:r w:rsidRPr="00F33405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F33405">
        <w:rPr>
          <w:rFonts w:asciiTheme="minorHAnsi" w:eastAsia="Verdana" w:hAnsiTheme="minorHAnsi" w:cstheme="minorHAnsi"/>
          <w:spacing w:val="1"/>
          <w:sz w:val="22"/>
          <w:szCs w:val="22"/>
        </w:rPr>
        <w:t>m</w:t>
      </w:r>
      <w:r w:rsidRPr="00F33405">
        <w:rPr>
          <w:rFonts w:asciiTheme="minorHAnsi" w:eastAsia="Verdana" w:hAnsiTheme="minorHAnsi" w:cstheme="minorHAnsi"/>
          <w:sz w:val="22"/>
          <w:szCs w:val="22"/>
        </w:rPr>
        <w:t>y</w:t>
      </w:r>
      <w:r w:rsidRPr="00F33405">
        <w:rPr>
          <w:rFonts w:asciiTheme="minorHAnsi" w:eastAsia="Verdana" w:hAnsiTheme="minorHAnsi" w:cstheme="minorHAnsi"/>
          <w:spacing w:val="-4"/>
          <w:sz w:val="22"/>
          <w:szCs w:val="22"/>
        </w:rPr>
        <w:t xml:space="preserve"> </w:t>
      </w:r>
      <w:r w:rsidRPr="00F33405">
        <w:rPr>
          <w:rFonts w:asciiTheme="minorHAnsi" w:eastAsia="Verdana" w:hAnsiTheme="minorHAnsi" w:cstheme="minorHAnsi"/>
          <w:spacing w:val="1"/>
          <w:sz w:val="22"/>
          <w:szCs w:val="22"/>
        </w:rPr>
        <w:t>mode</w:t>
      </w:r>
      <w:r w:rsidRPr="00F33405">
        <w:rPr>
          <w:rFonts w:asciiTheme="minorHAnsi" w:eastAsia="Verdana" w:hAnsiTheme="minorHAnsi" w:cstheme="minorHAnsi"/>
          <w:sz w:val="22"/>
          <w:szCs w:val="22"/>
        </w:rPr>
        <w:t>l</w:t>
      </w:r>
      <w:r w:rsidRPr="00F33405">
        <w:rPr>
          <w:rFonts w:asciiTheme="minorHAnsi" w:eastAsia="Verdana" w:hAnsiTheme="minorHAnsi" w:cstheme="minorHAnsi"/>
          <w:spacing w:val="-6"/>
          <w:sz w:val="22"/>
          <w:szCs w:val="22"/>
        </w:rPr>
        <w:t xml:space="preserve"> </w:t>
      </w:r>
      <w:r w:rsidRPr="00F33405">
        <w:rPr>
          <w:rFonts w:asciiTheme="minorHAnsi" w:eastAsia="Verdana" w:hAnsiTheme="minorHAnsi" w:cstheme="minorHAnsi"/>
          <w:sz w:val="22"/>
          <w:szCs w:val="22"/>
        </w:rPr>
        <w:t>ra</w:t>
      </w:r>
      <w:r w:rsidRPr="00F33405">
        <w:rPr>
          <w:rFonts w:asciiTheme="minorHAnsi" w:eastAsia="Verdana" w:hAnsiTheme="minorHAnsi" w:cstheme="minorHAnsi"/>
          <w:spacing w:val="1"/>
          <w:sz w:val="22"/>
          <w:szCs w:val="22"/>
        </w:rPr>
        <w:t>il</w:t>
      </w:r>
      <w:r w:rsidRPr="00F33405">
        <w:rPr>
          <w:rFonts w:asciiTheme="minorHAnsi" w:eastAsia="Verdana" w:hAnsiTheme="minorHAnsi" w:cstheme="minorHAnsi"/>
          <w:sz w:val="22"/>
          <w:szCs w:val="22"/>
        </w:rPr>
        <w:t>r</w:t>
      </w:r>
      <w:r w:rsidRPr="00F33405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F33405">
        <w:rPr>
          <w:rFonts w:asciiTheme="minorHAnsi" w:eastAsia="Verdana" w:hAnsiTheme="minorHAnsi" w:cstheme="minorHAnsi"/>
          <w:sz w:val="22"/>
          <w:szCs w:val="22"/>
        </w:rPr>
        <w:t>ad</w:t>
      </w:r>
      <w:r w:rsidRPr="00F33405">
        <w:rPr>
          <w:rFonts w:asciiTheme="minorHAnsi" w:eastAsia="Verdana" w:hAnsiTheme="minorHAnsi" w:cstheme="minorHAnsi"/>
          <w:spacing w:val="-7"/>
          <w:sz w:val="22"/>
          <w:szCs w:val="22"/>
        </w:rPr>
        <w:t xml:space="preserve"> </w:t>
      </w:r>
      <w:r w:rsidRPr="00F33405">
        <w:rPr>
          <w:rFonts w:asciiTheme="minorHAnsi" w:eastAsia="Verdana" w:hAnsiTheme="minorHAnsi" w:cstheme="minorHAnsi"/>
          <w:sz w:val="22"/>
          <w:szCs w:val="22"/>
        </w:rPr>
        <w:t>c</w:t>
      </w:r>
      <w:r w:rsidRPr="00F33405">
        <w:rPr>
          <w:rFonts w:asciiTheme="minorHAnsi" w:eastAsia="Verdana" w:hAnsiTheme="minorHAnsi" w:cstheme="minorHAnsi"/>
          <w:spacing w:val="1"/>
          <w:sz w:val="22"/>
          <w:szCs w:val="22"/>
        </w:rPr>
        <w:t>l</w:t>
      </w:r>
      <w:r w:rsidRPr="00F33405">
        <w:rPr>
          <w:rFonts w:asciiTheme="minorHAnsi" w:eastAsia="Verdana" w:hAnsiTheme="minorHAnsi" w:cstheme="minorHAnsi"/>
          <w:spacing w:val="-1"/>
          <w:sz w:val="22"/>
          <w:szCs w:val="22"/>
        </w:rPr>
        <w:t>u</w:t>
      </w:r>
      <w:r w:rsidRPr="00F33405">
        <w:rPr>
          <w:rFonts w:asciiTheme="minorHAnsi" w:eastAsia="Verdana" w:hAnsiTheme="minorHAnsi" w:cstheme="minorHAnsi"/>
          <w:spacing w:val="1"/>
          <w:sz w:val="22"/>
          <w:szCs w:val="22"/>
        </w:rPr>
        <w:t>b</w:t>
      </w:r>
      <w:r w:rsidRPr="00F33405">
        <w:rPr>
          <w:rFonts w:asciiTheme="minorHAnsi" w:eastAsia="Verdana" w:hAnsiTheme="minorHAnsi" w:cstheme="minorHAnsi"/>
          <w:sz w:val="22"/>
          <w:szCs w:val="22"/>
        </w:rPr>
        <w:t>,</w:t>
      </w:r>
      <w:r w:rsidRPr="00F33405">
        <w:rPr>
          <w:rFonts w:asciiTheme="minorHAnsi" w:eastAsia="Verdana" w:hAnsiTheme="minorHAnsi" w:cstheme="minorHAnsi"/>
          <w:spacing w:val="-5"/>
          <w:sz w:val="22"/>
          <w:szCs w:val="22"/>
        </w:rPr>
        <w:t xml:space="preserve"> </w:t>
      </w:r>
      <w:r w:rsidRPr="00F33405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F33405">
        <w:rPr>
          <w:rFonts w:asciiTheme="minorHAnsi" w:eastAsia="Verdana" w:hAnsiTheme="minorHAnsi" w:cstheme="minorHAnsi"/>
          <w:spacing w:val="-1"/>
          <w:sz w:val="22"/>
          <w:szCs w:val="22"/>
        </w:rPr>
        <w:t>h</w:t>
      </w:r>
      <w:r w:rsidRPr="00F33405">
        <w:rPr>
          <w:rFonts w:asciiTheme="minorHAnsi" w:eastAsia="Verdana" w:hAnsiTheme="minorHAnsi" w:cstheme="minorHAnsi"/>
          <w:sz w:val="22"/>
          <w:szCs w:val="22"/>
        </w:rPr>
        <w:t>e</w:t>
      </w:r>
      <w:r w:rsidRPr="00F33405">
        <w:rPr>
          <w:rFonts w:asciiTheme="minorHAnsi" w:eastAsia="Verdana" w:hAnsiTheme="minorHAnsi" w:cstheme="minorHAnsi"/>
          <w:spacing w:val="-3"/>
          <w:sz w:val="22"/>
          <w:szCs w:val="22"/>
        </w:rPr>
        <w:t xml:space="preserve"> </w:t>
      </w:r>
      <w:r w:rsidRPr="00F33405">
        <w:rPr>
          <w:rFonts w:asciiTheme="minorHAnsi" w:eastAsia="Verdana" w:hAnsiTheme="minorHAnsi" w:cstheme="minorHAnsi"/>
          <w:sz w:val="22"/>
          <w:szCs w:val="22"/>
        </w:rPr>
        <w:t>Sa</w:t>
      </w:r>
      <w:r w:rsidRPr="00F33405">
        <w:rPr>
          <w:rFonts w:asciiTheme="minorHAnsi" w:eastAsia="Verdana" w:hAnsiTheme="minorHAnsi" w:cstheme="minorHAnsi"/>
          <w:spacing w:val="1"/>
          <w:sz w:val="22"/>
          <w:szCs w:val="22"/>
        </w:rPr>
        <w:t>l</w:t>
      </w:r>
      <w:r w:rsidRPr="00F33405">
        <w:rPr>
          <w:rFonts w:asciiTheme="minorHAnsi" w:eastAsia="Verdana" w:hAnsiTheme="minorHAnsi" w:cstheme="minorHAnsi"/>
          <w:sz w:val="22"/>
          <w:szCs w:val="22"/>
        </w:rPr>
        <w:t>t</w:t>
      </w:r>
      <w:r w:rsidRPr="00F33405">
        <w:rPr>
          <w:rFonts w:asciiTheme="minorHAnsi" w:eastAsia="Verdana" w:hAnsiTheme="minorHAnsi" w:cstheme="minorHAnsi"/>
          <w:spacing w:val="-3"/>
          <w:sz w:val="22"/>
          <w:szCs w:val="22"/>
        </w:rPr>
        <w:t xml:space="preserve"> </w:t>
      </w:r>
      <w:r w:rsidRPr="00F33405">
        <w:rPr>
          <w:rFonts w:asciiTheme="minorHAnsi" w:eastAsia="Verdana" w:hAnsiTheme="minorHAnsi" w:cstheme="minorHAnsi"/>
          <w:spacing w:val="1"/>
          <w:sz w:val="22"/>
          <w:szCs w:val="22"/>
        </w:rPr>
        <w:t>L</w:t>
      </w:r>
      <w:r w:rsidRPr="00F33405">
        <w:rPr>
          <w:rFonts w:asciiTheme="minorHAnsi" w:eastAsia="Verdana" w:hAnsiTheme="minorHAnsi" w:cstheme="minorHAnsi"/>
          <w:spacing w:val="-2"/>
          <w:sz w:val="22"/>
          <w:szCs w:val="22"/>
        </w:rPr>
        <w:t>a</w:t>
      </w:r>
      <w:r w:rsidRPr="00F33405">
        <w:rPr>
          <w:rFonts w:asciiTheme="minorHAnsi" w:eastAsia="Verdana" w:hAnsiTheme="minorHAnsi" w:cstheme="minorHAnsi"/>
          <w:spacing w:val="-1"/>
          <w:sz w:val="22"/>
          <w:szCs w:val="22"/>
        </w:rPr>
        <w:t>k</w:t>
      </w:r>
      <w:r w:rsidRPr="00F33405">
        <w:rPr>
          <w:rFonts w:asciiTheme="minorHAnsi" w:eastAsia="Verdana" w:hAnsiTheme="minorHAnsi" w:cstheme="minorHAnsi"/>
          <w:sz w:val="22"/>
          <w:szCs w:val="22"/>
        </w:rPr>
        <w:t>e</w:t>
      </w:r>
      <w:r w:rsidRPr="00F33405">
        <w:rPr>
          <w:rFonts w:asciiTheme="minorHAnsi" w:eastAsia="Verdana" w:hAnsiTheme="minorHAnsi" w:cstheme="minorHAnsi"/>
          <w:spacing w:val="-4"/>
          <w:sz w:val="22"/>
          <w:szCs w:val="22"/>
        </w:rPr>
        <w:t xml:space="preserve"> </w:t>
      </w:r>
      <w:r w:rsidRPr="00F33405">
        <w:rPr>
          <w:rFonts w:asciiTheme="minorHAnsi" w:eastAsia="Verdana" w:hAnsiTheme="minorHAnsi" w:cstheme="minorHAnsi"/>
          <w:sz w:val="22"/>
          <w:szCs w:val="22"/>
        </w:rPr>
        <w:t>Trac</w:t>
      </w:r>
      <w:r w:rsidRPr="00F33405">
        <w:rPr>
          <w:rFonts w:asciiTheme="minorHAnsi" w:eastAsia="Verdana" w:hAnsiTheme="minorHAnsi" w:cstheme="minorHAnsi"/>
          <w:spacing w:val="-1"/>
          <w:sz w:val="22"/>
          <w:szCs w:val="22"/>
        </w:rPr>
        <w:t>k</w:t>
      </w:r>
      <w:r w:rsidRPr="00F33405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F33405">
        <w:rPr>
          <w:rFonts w:asciiTheme="minorHAnsi" w:eastAsia="Verdana" w:hAnsiTheme="minorHAnsi" w:cstheme="minorHAnsi"/>
          <w:sz w:val="22"/>
          <w:szCs w:val="22"/>
        </w:rPr>
        <w:t>rs.</w:t>
      </w:r>
    </w:p>
    <w:p w14:paraId="08DAE604" w14:textId="77777777" w:rsidR="006D7E36" w:rsidRPr="00F33405" w:rsidRDefault="00F33405">
      <w:pPr>
        <w:spacing w:line="200" w:lineRule="exact"/>
        <w:ind w:left="360"/>
        <w:rPr>
          <w:rFonts w:asciiTheme="minorHAnsi" w:eastAsia="Verdana" w:hAnsiTheme="minorHAnsi" w:cstheme="minorHAnsi"/>
          <w:sz w:val="22"/>
          <w:szCs w:val="22"/>
        </w:rPr>
      </w:pPr>
      <w:r w:rsidRPr="00F33405">
        <w:rPr>
          <w:rFonts w:asciiTheme="minorHAnsi" w:hAnsiTheme="minorHAnsi" w:cstheme="minorHAnsi"/>
          <w:w w:val="131"/>
          <w:sz w:val="22"/>
          <w:szCs w:val="22"/>
        </w:rPr>
        <w:t xml:space="preserve">•   </w:t>
      </w:r>
      <w:r w:rsidRPr="00F33405">
        <w:rPr>
          <w:rFonts w:asciiTheme="minorHAnsi" w:hAnsiTheme="minorHAnsi" w:cstheme="minorHAnsi"/>
          <w:spacing w:val="41"/>
          <w:w w:val="131"/>
          <w:sz w:val="22"/>
          <w:szCs w:val="22"/>
        </w:rPr>
        <w:t xml:space="preserve"> </w:t>
      </w:r>
      <w:r w:rsidRPr="00F33405">
        <w:rPr>
          <w:rFonts w:asciiTheme="minorHAnsi" w:eastAsia="Verdana" w:hAnsiTheme="minorHAnsi" w:cstheme="minorHAnsi"/>
          <w:sz w:val="22"/>
          <w:szCs w:val="22"/>
        </w:rPr>
        <w:t>Wr</w:t>
      </w:r>
      <w:r w:rsidRPr="00F33405">
        <w:rPr>
          <w:rFonts w:asciiTheme="minorHAnsi" w:eastAsia="Verdana" w:hAnsiTheme="minorHAnsi" w:cstheme="minorHAnsi"/>
          <w:spacing w:val="1"/>
          <w:sz w:val="22"/>
          <w:szCs w:val="22"/>
        </w:rPr>
        <w:t>iti</w:t>
      </w:r>
      <w:r w:rsidRPr="00F33405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F33405">
        <w:rPr>
          <w:rFonts w:asciiTheme="minorHAnsi" w:eastAsia="Verdana" w:hAnsiTheme="minorHAnsi" w:cstheme="minorHAnsi"/>
          <w:spacing w:val="1"/>
          <w:sz w:val="22"/>
          <w:szCs w:val="22"/>
        </w:rPr>
        <w:t>g</w:t>
      </w:r>
      <w:r w:rsidRPr="00F33405">
        <w:rPr>
          <w:rFonts w:asciiTheme="minorHAnsi" w:eastAsia="Verdana" w:hAnsiTheme="minorHAnsi" w:cstheme="minorHAnsi"/>
          <w:sz w:val="22"/>
          <w:szCs w:val="22"/>
        </w:rPr>
        <w:t>,</w:t>
      </w:r>
      <w:r w:rsidRPr="00F33405">
        <w:rPr>
          <w:rFonts w:asciiTheme="minorHAnsi" w:eastAsia="Verdana" w:hAnsiTheme="minorHAnsi" w:cstheme="minorHAnsi"/>
          <w:spacing w:val="-7"/>
          <w:sz w:val="22"/>
          <w:szCs w:val="22"/>
        </w:rPr>
        <w:t xml:space="preserve"> </w:t>
      </w:r>
      <w:r w:rsidRPr="00F33405">
        <w:rPr>
          <w:rFonts w:asciiTheme="minorHAnsi" w:eastAsia="Verdana" w:hAnsiTheme="minorHAnsi" w:cstheme="minorHAnsi"/>
          <w:spacing w:val="1"/>
          <w:sz w:val="22"/>
          <w:szCs w:val="22"/>
        </w:rPr>
        <w:t>ill</w:t>
      </w:r>
      <w:r w:rsidRPr="00F33405">
        <w:rPr>
          <w:rFonts w:asciiTheme="minorHAnsi" w:eastAsia="Verdana" w:hAnsiTheme="minorHAnsi" w:cstheme="minorHAnsi"/>
          <w:spacing w:val="-1"/>
          <w:sz w:val="22"/>
          <w:szCs w:val="22"/>
        </w:rPr>
        <w:t>u</w:t>
      </w:r>
      <w:r w:rsidRPr="00F33405">
        <w:rPr>
          <w:rFonts w:asciiTheme="minorHAnsi" w:eastAsia="Verdana" w:hAnsiTheme="minorHAnsi" w:cstheme="minorHAnsi"/>
          <w:sz w:val="22"/>
          <w:szCs w:val="22"/>
        </w:rPr>
        <w:t>s</w:t>
      </w:r>
      <w:r w:rsidRPr="00F33405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F33405">
        <w:rPr>
          <w:rFonts w:asciiTheme="minorHAnsi" w:eastAsia="Verdana" w:hAnsiTheme="minorHAnsi" w:cstheme="minorHAnsi"/>
          <w:sz w:val="22"/>
          <w:szCs w:val="22"/>
        </w:rPr>
        <w:t>ra</w:t>
      </w:r>
      <w:r w:rsidRPr="00F33405">
        <w:rPr>
          <w:rFonts w:asciiTheme="minorHAnsi" w:eastAsia="Verdana" w:hAnsiTheme="minorHAnsi" w:cstheme="minorHAnsi"/>
          <w:spacing w:val="1"/>
          <w:sz w:val="22"/>
          <w:szCs w:val="22"/>
        </w:rPr>
        <w:t>ti</w:t>
      </w:r>
      <w:r w:rsidRPr="00F33405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F33405">
        <w:rPr>
          <w:rFonts w:asciiTheme="minorHAnsi" w:eastAsia="Verdana" w:hAnsiTheme="minorHAnsi" w:cstheme="minorHAnsi"/>
          <w:sz w:val="22"/>
          <w:szCs w:val="22"/>
        </w:rPr>
        <w:t>g</w:t>
      </w:r>
      <w:r w:rsidRPr="00F33405">
        <w:rPr>
          <w:rFonts w:asciiTheme="minorHAnsi" w:eastAsia="Verdana" w:hAnsiTheme="minorHAnsi" w:cstheme="minorHAnsi"/>
          <w:spacing w:val="-10"/>
          <w:sz w:val="22"/>
          <w:szCs w:val="22"/>
        </w:rPr>
        <w:t xml:space="preserve"> </w:t>
      </w:r>
      <w:r w:rsidRPr="00F33405">
        <w:rPr>
          <w:rFonts w:asciiTheme="minorHAnsi" w:eastAsia="Verdana" w:hAnsiTheme="minorHAnsi" w:cstheme="minorHAnsi"/>
          <w:sz w:val="22"/>
          <w:szCs w:val="22"/>
        </w:rPr>
        <w:t>a</w:t>
      </w:r>
      <w:r w:rsidRPr="00F33405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F33405">
        <w:rPr>
          <w:rFonts w:asciiTheme="minorHAnsi" w:eastAsia="Verdana" w:hAnsiTheme="minorHAnsi" w:cstheme="minorHAnsi"/>
          <w:sz w:val="22"/>
          <w:szCs w:val="22"/>
        </w:rPr>
        <w:t>d</w:t>
      </w:r>
      <w:r w:rsidRPr="00F33405">
        <w:rPr>
          <w:rFonts w:asciiTheme="minorHAnsi" w:eastAsia="Verdana" w:hAnsiTheme="minorHAnsi" w:cstheme="minorHAnsi"/>
          <w:spacing w:val="-3"/>
          <w:sz w:val="22"/>
          <w:szCs w:val="22"/>
        </w:rPr>
        <w:t xml:space="preserve"> </w:t>
      </w:r>
      <w:r w:rsidRPr="00F33405">
        <w:rPr>
          <w:rFonts w:asciiTheme="minorHAnsi" w:eastAsia="Verdana" w:hAnsiTheme="minorHAnsi" w:cstheme="minorHAnsi"/>
          <w:spacing w:val="1"/>
          <w:sz w:val="22"/>
          <w:szCs w:val="22"/>
        </w:rPr>
        <w:t>p</w:t>
      </w:r>
      <w:r w:rsidRPr="00F33405">
        <w:rPr>
          <w:rFonts w:asciiTheme="minorHAnsi" w:eastAsia="Verdana" w:hAnsiTheme="minorHAnsi" w:cstheme="minorHAnsi"/>
          <w:spacing w:val="-1"/>
          <w:sz w:val="22"/>
          <w:szCs w:val="22"/>
        </w:rPr>
        <w:t>u</w:t>
      </w:r>
      <w:r w:rsidRPr="00F33405">
        <w:rPr>
          <w:rFonts w:asciiTheme="minorHAnsi" w:eastAsia="Verdana" w:hAnsiTheme="minorHAnsi" w:cstheme="minorHAnsi"/>
          <w:spacing w:val="1"/>
          <w:sz w:val="22"/>
          <w:szCs w:val="22"/>
        </w:rPr>
        <w:t>bli</w:t>
      </w:r>
      <w:r w:rsidRPr="00F33405">
        <w:rPr>
          <w:rFonts w:asciiTheme="minorHAnsi" w:eastAsia="Verdana" w:hAnsiTheme="minorHAnsi" w:cstheme="minorHAnsi"/>
          <w:sz w:val="22"/>
          <w:szCs w:val="22"/>
        </w:rPr>
        <w:t>s</w:t>
      </w:r>
      <w:r w:rsidRPr="00F33405">
        <w:rPr>
          <w:rFonts w:asciiTheme="minorHAnsi" w:eastAsia="Verdana" w:hAnsiTheme="minorHAnsi" w:cstheme="minorHAnsi"/>
          <w:spacing w:val="-1"/>
          <w:sz w:val="22"/>
          <w:szCs w:val="22"/>
        </w:rPr>
        <w:t>h</w:t>
      </w:r>
      <w:r w:rsidRPr="00F33405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F33405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F33405">
        <w:rPr>
          <w:rFonts w:asciiTheme="minorHAnsi" w:eastAsia="Verdana" w:hAnsiTheme="minorHAnsi" w:cstheme="minorHAnsi"/>
          <w:sz w:val="22"/>
          <w:szCs w:val="22"/>
        </w:rPr>
        <w:t>g</w:t>
      </w:r>
      <w:r w:rsidRPr="00F33405">
        <w:rPr>
          <w:rFonts w:asciiTheme="minorHAnsi" w:eastAsia="Verdana" w:hAnsiTheme="minorHAnsi" w:cstheme="minorHAnsi"/>
          <w:spacing w:val="-9"/>
          <w:sz w:val="22"/>
          <w:szCs w:val="22"/>
        </w:rPr>
        <w:t xml:space="preserve"> </w:t>
      </w:r>
      <w:r w:rsidRPr="00F33405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F33405">
        <w:rPr>
          <w:rFonts w:asciiTheme="minorHAnsi" w:eastAsia="Verdana" w:hAnsiTheme="minorHAnsi" w:cstheme="minorHAnsi"/>
          <w:sz w:val="22"/>
          <w:szCs w:val="22"/>
        </w:rPr>
        <w:t>f</w:t>
      </w:r>
      <w:r w:rsidRPr="00F33405">
        <w:rPr>
          <w:rFonts w:asciiTheme="minorHAnsi" w:eastAsia="Verdana" w:hAnsiTheme="minorHAnsi" w:cstheme="minorHAnsi"/>
          <w:spacing w:val="-3"/>
          <w:sz w:val="22"/>
          <w:szCs w:val="22"/>
        </w:rPr>
        <w:t xml:space="preserve"> </w:t>
      </w:r>
      <w:r w:rsidRPr="00F33405">
        <w:rPr>
          <w:rFonts w:asciiTheme="minorHAnsi" w:eastAsia="Verdana" w:hAnsiTheme="minorHAnsi" w:cstheme="minorHAnsi"/>
          <w:spacing w:val="1"/>
          <w:sz w:val="22"/>
          <w:szCs w:val="22"/>
        </w:rPr>
        <w:t>boo</w:t>
      </w:r>
      <w:r w:rsidRPr="00F33405">
        <w:rPr>
          <w:rFonts w:asciiTheme="minorHAnsi" w:eastAsia="Verdana" w:hAnsiTheme="minorHAnsi" w:cstheme="minorHAnsi"/>
          <w:spacing w:val="-1"/>
          <w:sz w:val="22"/>
          <w:szCs w:val="22"/>
        </w:rPr>
        <w:t>k</w:t>
      </w:r>
      <w:r w:rsidRPr="00F33405">
        <w:rPr>
          <w:rFonts w:asciiTheme="minorHAnsi" w:eastAsia="Verdana" w:hAnsiTheme="minorHAnsi" w:cstheme="minorHAnsi"/>
          <w:sz w:val="22"/>
          <w:szCs w:val="22"/>
        </w:rPr>
        <w:t>.</w:t>
      </w:r>
    </w:p>
    <w:p w14:paraId="50B6E39F" w14:textId="77777777" w:rsidR="006D7E36" w:rsidRPr="00F33405" w:rsidRDefault="006D7E36">
      <w:pPr>
        <w:spacing w:before="6" w:line="220" w:lineRule="exact"/>
        <w:rPr>
          <w:rFonts w:asciiTheme="minorHAnsi" w:hAnsiTheme="minorHAnsi" w:cstheme="minorHAnsi"/>
          <w:sz w:val="22"/>
          <w:szCs w:val="22"/>
        </w:rPr>
      </w:pPr>
    </w:p>
    <w:p w14:paraId="13471F22" w14:textId="77777777" w:rsidR="006D7E36" w:rsidRPr="00F33405" w:rsidRDefault="00F33405">
      <w:pPr>
        <w:spacing w:line="200" w:lineRule="exact"/>
        <w:ind w:left="360" w:right="1442" w:hanging="360"/>
        <w:rPr>
          <w:rFonts w:asciiTheme="minorHAnsi" w:eastAsia="Verdana" w:hAnsiTheme="minorHAnsi" w:cstheme="minorHAnsi"/>
          <w:sz w:val="22"/>
          <w:szCs w:val="22"/>
        </w:rPr>
      </w:pPr>
      <w:r w:rsidRPr="00F33405">
        <w:rPr>
          <w:rFonts w:asciiTheme="minorHAnsi" w:eastAsia="Verdana" w:hAnsiTheme="minorHAnsi" w:cstheme="minorHAnsi"/>
          <w:sz w:val="22"/>
          <w:szCs w:val="22"/>
        </w:rPr>
        <w:t>SA</w:t>
      </w:r>
      <w:r w:rsidRPr="00F33405">
        <w:rPr>
          <w:rFonts w:asciiTheme="minorHAnsi" w:eastAsia="Verdana" w:hAnsiTheme="minorHAnsi" w:cstheme="minorHAnsi"/>
          <w:spacing w:val="1"/>
          <w:sz w:val="22"/>
          <w:szCs w:val="22"/>
        </w:rPr>
        <w:t>L</w:t>
      </w:r>
      <w:r w:rsidRPr="00F33405">
        <w:rPr>
          <w:rFonts w:asciiTheme="minorHAnsi" w:eastAsia="Verdana" w:hAnsiTheme="minorHAnsi" w:cstheme="minorHAnsi"/>
          <w:sz w:val="22"/>
          <w:szCs w:val="22"/>
        </w:rPr>
        <w:t>T</w:t>
      </w:r>
      <w:r w:rsidRPr="00F33405">
        <w:rPr>
          <w:rFonts w:asciiTheme="minorHAnsi" w:eastAsia="Verdana" w:hAnsiTheme="minorHAnsi" w:cstheme="minorHAnsi"/>
          <w:spacing w:val="-6"/>
          <w:sz w:val="22"/>
          <w:szCs w:val="22"/>
        </w:rPr>
        <w:t xml:space="preserve"> </w:t>
      </w:r>
      <w:r w:rsidRPr="00F33405">
        <w:rPr>
          <w:rFonts w:asciiTheme="minorHAnsi" w:eastAsia="Verdana" w:hAnsiTheme="minorHAnsi" w:cstheme="minorHAnsi"/>
          <w:spacing w:val="1"/>
          <w:sz w:val="22"/>
          <w:szCs w:val="22"/>
        </w:rPr>
        <w:t>L</w:t>
      </w:r>
      <w:r w:rsidRPr="00F33405">
        <w:rPr>
          <w:rFonts w:asciiTheme="minorHAnsi" w:eastAsia="Verdana" w:hAnsiTheme="minorHAnsi" w:cstheme="minorHAnsi"/>
          <w:sz w:val="22"/>
          <w:szCs w:val="22"/>
        </w:rPr>
        <w:t>AKE</w:t>
      </w:r>
      <w:r w:rsidRPr="00F33405">
        <w:rPr>
          <w:rFonts w:asciiTheme="minorHAnsi" w:eastAsia="Verdana" w:hAnsiTheme="minorHAnsi" w:cstheme="minorHAnsi"/>
          <w:spacing w:val="-7"/>
          <w:sz w:val="22"/>
          <w:szCs w:val="22"/>
        </w:rPr>
        <w:t xml:space="preserve"> </w:t>
      </w:r>
      <w:r w:rsidRPr="00F33405">
        <w:rPr>
          <w:rFonts w:asciiTheme="minorHAnsi" w:eastAsia="Verdana" w:hAnsiTheme="minorHAnsi" w:cstheme="minorHAnsi"/>
          <w:spacing w:val="-1"/>
          <w:sz w:val="22"/>
          <w:szCs w:val="22"/>
        </w:rPr>
        <w:t>C</w:t>
      </w:r>
      <w:r w:rsidRPr="00F33405">
        <w:rPr>
          <w:rFonts w:asciiTheme="minorHAnsi" w:eastAsia="Verdana" w:hAnsiTheme="minorHAnsi" w:cstheme="minorHAnsi"/>
          <w:sz w:val="22"/>
          <w:szCs w:val="22"/>
        </w:rPr>
        <w:t>OMM</w:t>
      </w:r>
      <w:r w:rsidRPr="00F33405">
        <w:rPr>
          <w:rFonts w:asciiTheme="minorHAnsi" w:eastAsia="Verdana" w:hAnsiTheme="minorHAnsi" w:cstheme="minorHAnsi"/>
          <w:spacing w:val="1"/>
          <w:sz w:val="22"/>
          <w:szCs w:val="22"/>
        </w:rPr>
        <w:t>U</w:t>
      </w:r>
      <w:r w:rsidRPr="00F33405">
        <w:rPr>
          <w:rFonts w:asciiTheme="minorHAnsi" w:eastAsia="Verdana" w:hAnsiTheme="minorHAnsi" w:cstheme="minorHAnsi"/>
          <w:sz w:val="22"/>
          <w:szCs w:val="22"/>
        </w:rPr>
        <w:t>N</w:t>
      </w:r>
      <w:r w:rsidRPr="00F33405">
        <w:rPr>
          <w:rFonts w:asciiTheme="minorHAnsi" w:eastAsia="Verdana" w:hAnsiTheme="minorHAnsi" w:cstheme="minorHAnsi"/>
          <w:spacing w:val="-1"/>
          <w:sz w:val="22"/>
          <w:szCs w:val="22"/>
        </w:rPr>
        <w:t>I</w:t>
      </w:r>
      <w:r w:rsidRPr="00F33405">
        <w:rPr>
          <w:rFonts w:asciiTheme="minorHAnsi" w:eastAsia="Verdana" w:hAnsiTheme="minorHAnsi" w:cstheme="minorHAnsi"/>
          <w:sz w:val="22"/>
          <w:szCs w:val="22"/>
        </w:rPr>
        <w:t>TY</w:t>
      </w:r>
      <w:r w:rsidRPr="00F33405">
        <w:rPr>
          <w:rFonts w:asciiTheme="minorHAnsi" w:eastAsia="Verdana" w:hAnsiTheme="minorHAnsi" w:cstheme="minorHAnsi"/>
          <w:spacing w:val="-12"/>
          <w:sz w:val="22"/>
          <w:szCs w:val="22"/>
        </w:rPr>
        <w:t xml:space="preserve"> </w:t>
      </w:r>
      <w:r w:rsidRPr="00F33405">
        <w:rPr>
          <w:rFonts w:asciiTheme="minorHAnsi" w:eastAsia="Verdana" w:hAnsiTheme="minorHAnsi" w:cstheme="minorHAnsi"/>
          <w:spacing w:val="-1"/>
          <w:sz w:val="22"/>
          <w:szCs w:val="22"/>
        </w:rPr>
        <w:t>C</w:t>
      </w:r>
      <w:r w:rsidRPr="00F33405">
        <w:rPr>
          <w:rFonts w:asciiTheme="minorHAnsi" w:eastAsia="Verdana" w:hAnsiTheme="minorHAnsi" w:cstheme="minorHAnsi"/>
          <w:sz w:val="22"/>
          <w:szCs w:val="22"/>
        </w:rPr>
        <w:t>O</w:t>
      </w:r>
      <w:r w:rsidRPr="00F33405">
        <w:rPr>
          <w:rFonts w:asciiTheme="minorHAnsi" w:eastAsia="Verdana" w:hAnsiTheme="minorHAnsi" w:cstheme="minorHAnsi"/>
          <w:spacing w:val="1"/>
          <w:sz w:val="22"/>
          <w:szCs w:val="22"/>
        </w:rPr>
        <w:t>LL</w:t>
      </w:r>
      <w:r w:rsidRPr="00F33405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F33405">
        <w:rPr>
          <w:rFonts w:asciiTheme="minorHAnsi" w:eastAsia="Verdana" w:hAnsiTheme="minorHAnsi" w:cstheme="minorHAnsi"/>
          <w:sz w:val="22"/>
          <w:szCs w:val="22"/>
        </w:rPr>
        <w:t>G</w:t>
      </w:r>
      <w:r w:rsidRPr="00F33405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F33405">
        <w:rPr>
          <w:rFonts w:asciiTheme="minorHAnsi" w:eastAsia="Verdana" w:hAnsiTheme="minorHAnsi" w:cstheme="minorHAnsi"/>
          <w:sz w:val="22"/>
          <w:szCs w:val="22"/>
        </w:rPr>
        <w:t>:</w:t>
      </w:r>
      <w:r w:rsidRPr="00F33405">
        <w:rPr>
          <w:rFonts w:asciiTheme="minorHAnsi" w:eastAsia="Verdana" w:hAnsiTheme="minorHAnsi" w:cstheme="minorHAnsi"/>
          <w:spacing w:val="53"/>
          <w:sz w:val="22"/>
          <w:szCs w:val="22"/>
        </w:rPr>
        <w:t xml:space="preserve"> </w:t>
      </w:r>
      <w:r w:rsidRPr="00F33405">
        <w:rPr>
          <w:rFonts w:asciiTheme="minorHAnsi" w:eastAsia="Verdana" w:hAnsiTheme="minorHAnsi" w:cstheme="minorHAnsi"/>
          <w:spacing w:val="1"/>
          <w:sz w:val="22"/>
          <w:szCs w:val="22"/>
        </w:rPr>
        <w:t>199</w:t>
      </w:r>
      <w:r w:rsidRPr="00F33405">
        <w:rPr>
          <w:rFonts w:asciiTheme="minorHAnsi" w:eastAsia="Verdana" w:hAnsiTheme="minorHAnsi" w:cstheme="minorHAnsi"/>
          <w:sz w:val="22"/>
          <w:szCs w:val="22"/>
        </w:rPr>
        <w:t>1</w:t>
      </w:r>
      <w:r w:rsidRPr="00F33405">
        <w:rPr>
          <w:rFonts w:asciiTheme="minorHAnsi" w:eastAsia="Verdana" w:hAnsiTheme="minorHAnsi" w:cstheme="minorHAnsi"/>
          <w:spacing w:val="-5"/>
          <w:sz w:val="22"/>
          <w:szCs w:val="22"/>
        </w:rPr>
        <w:t xml:space="preserve"> </w:t>
      </w:r>
      <w:r w:rsidRPr="00F33405">
        <w:rPr>
          <w:rFonts w:asciiTheme="minorHAnsi" w:eastAsia="Verdana" w:hAnsiTheme="minorHAnsi" w:cstheme="minorHAnsi"/>
          <w:sz w:val="22"/>
          <w:szCs w:val="22"/>
        </w:rPr>
        <w:t>AAS</w:t>
      </w:r>
      <w:r w:rsidRPr="00F33405">
        <w:rPr>
          <w:rFonts w:asciiTheme="minorHAnsi" w:eastAsia="Verdana" w:hAnsiTheme="minorHAnsi" w:cstheme="minorHAnsi"/>
          <w:spacing w:val="-5"/>
          <w:sz w:val="22"/>
          <w:szCs w:val="22"/>
        </w:rPr>
        <w:t xml:space="preserve"> </w:t>
      </w:r>
      <w:r w:rsidRPr="00F33405">
        <w:rPr>
          <w:rFonts w:asciiTheme="minorHAnsi" w:eastAsia="Verdana" w:hAnsiTheme="minorHAnsi" w:cstheme="minorHAnsi"/>
          <w:spacing w:val="1"/>
          <w:sz w:val="22"/>
          <w:szCs w:val="22"/>
        </w:rPr>
        <w:t>Deg</w:t>
      </w:r>
      <w:r w:rsidRPr="00F33405">
        <w:rPr>
          <w:rFonts w:asciiTheme="minorHAnsi" w:eastAsia="Verdana" w:hAnsiTheme="minorHAnsi" w:cstheme="minorHAnsi"/>
          <w:sz w:val="22"/>
          <w:szCs w:val="22"/>
        </w:rPr>
        <w:t>r</w:t>
      </w:r>
      <w:r w:rsidRPr="00F33405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F33405">
        <w:rPr>
          <w:rFonts w:asciiTheme="minorHAnsi" w:eastAsia="Verdana" w:hAnsiTheme="minorHAnsi" w:cstheme="minorHAnsi"/>
          <w:sz w:val="22"/>
          <w:szCs w:val="22"/>
        </w:rPr>
        <w:t>e</w:t>
      </w:r>
      <w:r w:rsidRPr="00F33405">
        <w:rPr>
          <w:rFonts w:asciiTheme="minorHAnsi" w:eastAsia="Verdana" w:hAnsiTheme="minorHAnsi" w:cstheme="minorHAnsi"/>
          <w:spacing w:val="-6"/>
          <w:sz w:val="22"/>
          <w:szCs w:val="22"/>
        </w:rPr>
        <w:t xml:space="preserve"> </w:t>
      </w:r>
      <w:r w:rsidRPr="00F33405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F33405">
        <w:rPr>
          <w:rFonts w:asciiTheme="minorHAnsi" w:eastAsia="Verdana" w:hAnsiTheme="minorHAnsi" w:cstheme="minorHAnsi"/>
          <w:sz w:val="22"/>
          <w:szCs w:val="22"/>
        </w:rPr>
        <w:t>n</w:t>
      </w:r>
      <w:r w:rsidRPr="00F33405">
        <w:rPr>
          <w:rFonts w:asciiTheme="minorHAnsi" w:eastAsia="Verdana" w:hAnsiTheme="minorHAnsi" w:cstheme="minorHAnsi"/>
          <w:spacing w:val="-4"/>
          <w:sz w:val="22"/>
          <w:szCs w:val="22"/>
        </w:rPr>
        <w:t xml:space="preserve"> </w:t>
      </w:r>
      <w:r w:rsidRPr="00F33405">
        <w:rPr>
          <w:rFonts w:asciiTheme="minorHAnsi" w:eastAsia="Verdana" w:hAnsiTheme="minorHAnsi" w:cstheme="minorHAnsi"/>
          <w:spacing w:val="-1"/>
          <w:sz w:val="22"/>
          <w:szCs w:val="22"/>
        </w:rPr>
        <w:t>C</w:t>
      </w:r>
      <w:r w:rsidRPr="00F33405">
        <w:rPr>
          <w:rFonts w:asciiTheme="minorHAnsi" w:eastAsia="Verdana" w:hAnsiTheme="minorHAnsi" w:cstheme="minorHAnsi"/>
          <w:spacing w:val="-2"/>
          <w:sz w:val="22"/>
          <w:szCs w:val="22"/>
        </w:rPr>
        <w:t>A</w:t>
      </w:r>
      <w:r w:rsidRPr="00F33405">
        <w:rPr>
          <w:rFonts w:asciiTheme="minorHAnsi" w:eastAsia="Verdana" w:hAnsiTheme="minorHAnsi" w:cstheme="minorHAnsi"/>
          <w:sz w:val="22"/>
          <w:szCs w:val="22"/>
        </w:rPr>
        <w:t>D</w:t>
      </w:r>
      <w:r w:rsidRPr="00F33405">
        <w:rPr>
          <w:rFonts w:asciiTheme="minorHAnsi" w:eastAsia="Verdana" w:hAnsiTheme="minorHAnsi" w:cstheme="minorHAnsi"/>
          <w:sz w:val="22"/>
          <w:szCs w:val="22"/>
        </w:rPr>
        <w:t xml:space="preserve"> MAJOR:</w:t>
      </w:r>
      <w:r w:rsidRPr="00F33405">
        <w:rPr>
          <w:rFonts w:asciiTheme="minorHAnsi" w:eastAsia="Verdana" w:hAnsiTheme="minorHAnsi" w:cstheme="minorHAnsi"/>
          <w:spacing w:val="55"/>
          <w:sz w:val="22"/>
          <w:szCs w:val="22"/>
        </w:rPr>
        <w:t xml:space="preserve"> </w:t>
      </w:r>
      <w:r w:rsidRPr="00F33405">
        <w:rPr>
          <w:rFonts w:asciiTheme="minorHAnsi" w:eastAsia="Verdana" w:hAnsiTheme="minorHAnsi" w:cstheme="minorHAnsi"/>
          <w:spacing w:val="-1"/>
          <w:sz w:val="22"/>
          <w:szCs w:val="22"/>
        </w:rPr>
        <w:t>C</w:t>
      </w:r>
      <w:r w:rsidRPr="00F33405">
        <w:rPr>
          <w:rFonts w:asciiTheme="minorHAnsi" w:eastAsia="Verdana" w:hAnsiTheme="minorHAnsi" w:cstheme="minorHAnsi"/>
          <w:sz w:val="22"/>
          <w:szCs w:val="22"/>
        </w:rPr>
        <w:t>AD</w:t>
      </w:r>
      <w:r w:rsidRPr="00F33405">
        <w:rPr>
          <w:rFonts w:asciiTheme="minorHAnsi" w:eastAsia="Verdana" w:hAnsiTheme="minorHAnsi" w:cstheme="minorHAnsi"/>
          <w:spacing w:val="-4"/>
          <w:sz w:val="22"/>
          <w:szCs w:val="22"/>
        </w:rPr>
        <w:t xml:space="preserve"> </w:t>
      </w:r>
      <w:r w:rsidRPr="00F33405">
        <w:rPr>
          <w:rFonts w:asciiTheme="minorHAnsi" w:eastAsia="Verdana" w:hAnsiTheme="minorHAnsi" w:cstheme="minorHAnsi"/>
          <w:sz w:val="22"/>
          <w:szCs w:val="22"/>
        </w:rPr>
        <w:t>(</w:t>
      </w:r>
      <w:r w:rsidRPr="00F33405">
        <w:rPr>
          <w:rFonts w:asciiTheme="minorHAnsi" w:eastAsia="Verdana" w:hAnsiTheme="minorHAnsi" w:cstheme="minorHAnsi"/>
          <w:spacing w:val="-1"/>
          <w:sz w:val="22"/>
          <w:szCs w:val="22"/>
        </w:rPr>
        <w:t>C</w:t>
      </w:r>
      <w:r w:rsidRPr="00F33405">
        <w:rPr>
          <w:rFonts w:asciiTheme="minorHAnsi" w:eastAsia="Verdana" w:hAnsiTheme="minorHAnsi" w:cstheme="minorHAnsi"/>
          <w:spacing w:val="1"/>
          <w:sz w:val="22"/>
          <w:szCs w:val="22"/>
        </w:rPr>
        <w:t>omp</w:t>
      </w:r>
      <w:r w:rsidRPr="00F33405">
        <w:rPr>
          <w:rFonts w:asciiTheme="minorHAnsi" w:eastAsia="Verdana" w:hAnsiTheme="minorHAnsi" w:cstheme="minorHAnsi"/>
          <w:spacing w:val="-1"/>
          <w:sz w:val="22"/>
          <w:szCs w:val="22"/>
        </w:rPr>
        <w:t>u</w:t>
      </w:r>
      <w:r w:rsidRPr="00F33405">
        <w:rPr>
          <w:rFonts w:asciiTheme="minorHAnsi" w:eastAsia="Verdana" w:hAnsiTheme="minorHAnsi" w:cstheme="minorHAnsi"/>
          <w:spacing w:val="1"/>
          <w:sz w:val="22"/>
          <w:szCs w:val="22"/>
        </w:rPr>
        <w:t>te</w:t>
      </w:r>
      <w:r w:rsidRPr="00F33405">
        <w:rPr>
          <w:rFonts w:asciiTheme="minorHAnsi" w:eastAsia="Verdana" w:hAnsiTheme="minorHAnsi" w:cstheme="minorHAnsi"/>
          <w:sz w:val="22"/>
          <w:szCs w:val="22"/>
        </w:rPr>
        <w:t>r</w:t>
      </w:r>
      <w:r w:rsidRPr="00F33405">
        <w:rPr>
          <w:rFonts w:asciiTheme="minorHAnsi" w:eastAsia="Verdana" w:hAnsiTheme="minorHAnsi" w:cstheme="minorHAnsi"/>
          <w:spacing w:val="-10"/>
          <w:sz w:val="22"/>
          <w:szCs w:val="22"/>
        </w:rPr>
        <w:t xml:space="preserve"> </w:t>
      </w:r>
      <w:r w:rsidRPr="00F33405">
        <w:rPr>
          <w:rFonts w:asciiTheme="minorHAnsi" w:eastAsia="Verdana" w:hAnsiTheme="minorHAnsi" w:cstheme="minorHAnsi"/>
          <w:sz w:val="22"/>
          <w:szCs w:val="22"/>
        </w:rPr>
        <w:t>A</w:t>
      </w:r>
      <w:r w:rsidRPr="00F33405">
        <w:rPr>
          <w:rFonts w:asciiTheme="minorHAnsi" w:eastAsia="Verdana" w:hAnsiTheme="minorHAnsi" w:cstheme="minorHAnsi"/>
          <w:spacing w:val="1"/>
          <w:sz w:val="22"/>
          <w:szCs w:val="22"/>
        </w:rPr>
        <w:t>ide</w:t>
      </w:r>
      <w:r w:rsidRPr="00F33405">
        <w:rPr>
          <w:rFonts w:asciiTheme="minorHAnsi" w:eastAsia="Verdana" w:hAnsiTheme="minorHAnsi" w:cstheme="minorHAnsi"/>
          <w:sz w:val="22"/>
          <w:szCs w:val="22"/>
        </w:rPr>
        <w:t>d</w:t>
      </w:r>
      <w:r w:rsidRPr="00F33405">
        <w:rPr>
          <w:rFonts w:asciiTheme="minorHAnsi" w:eastAsia="Verdana" w:hAnsiTheme="minorHAnsi" w:cstheme="minorHAnsi"/>
          <w:spacing w:val="-5"/>
          <w:sz w:val="22"/>
          <w:szCs w:val="22"/>
        </w:rPr>
        <w:t xml:space="preserve"> </w:t>
      </w:r>
      <w:r w:rsidRPr="00F33405">
        <w:rPr>
          <w:rFonts w:asciiTheme="minorHAnsi" w:eastAsia="Verdana" w:hAnsiTheme="minorHAnsi" w:cstheme="minorHAnsi"/>
          <w:spacing w:val="1"/>
          <w:sz w:val="22"/>
          <w:szCs w:val="22"/>
        </w:rPr>
        <w:t>D</w:t>
      </w:r>
      <w:r w:rsidRPr="00F33405">
        <w:rPr>
          <w:rFonts w:asciiTheme="minorHAnsi" w:eastAsia="Verdana" w:hAnsiTheme="minorHAnsi" w:cstheme="minorHAnsi"/>
          <w:sz w:val="22"/>
          <w:szCs w:val="22"/>
        </w:rPr>
        <w:t>ra</w:t>
      </w:r>
      <w:r w:rsidRPr="00F33405">
        <w:rPr>
          <w:rFonts w:asciiTheme="minorHAnsi" w:eastAsia="Verdana" w:hAnsiTheme="minorHAnsi" w:cstheme="minorHAnsi"/>
          <w:spacing w:val="-1"/>
          <w:sz w:val="22"/>
          <w:szCs w:val="22"/>
        </w:rPr>
        <w:t>f</w:t>
      </w:r>
      <w:r w:rsidRPr="00F33405">
        <w:rPr>
          <w:rFonts w:asciiTheme="minorHAnsi" w:eastAsia="Verdana" w:hAnsiTheme="minorHAnsi" w:cstheme="minorHAnsi"/>
          <w:spacing w:val="1"/>
          <w:sz w:val="22"/>
          <w:szCs w:val="22"/>
        </w:rPr>
        <w:t>ti</w:t>
      </w:r>
      <w:r w:rsidRPr="00F33405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F33405">
        <w:rPr>
          <w:rFonts w:asciiTheme="minorHAnsi" w:eastAsia="Verdana" w:hAnsiTheme="minorHAnsi" w:cstheme="minorHAnsi"/>
          <w:spacing w:val="1"/>
          <w:sz w:val="22"/>
          <w:szCs w:val="22"/>
        </w:rPr>
        <w:t>g</w:t>
      </w:r>
      <w:r w:rsidRPr="00F33405">
        <w:rPr>
          <w:rFonts w:asciiTheme="minorHAnsi" w:eastAsia="Verdana" w:hAnsiTheme="minorHAnsi" w:cstheme="minorHAnsi"/>
          <w:sz w:val="22"/>
          <w:szCs w:val="22"/>
        </w:rPr>
        <w:t>)</w:t>
      </w:r>
    </w:p>
    <w:p w14:paraId="2A82230F" w14:textId="77777777" w:rsidR="006D7E36" w:rsidRPr="00F33405" w:rsidRDefault="00F33405">
      <w:pPr>
        <w:spacing w:line="200" w:lineRule="exact"/>
        <w:ind w:left="360"/>
        <w:rPr>
          <w:rFonts w:asciiTheme="minorHAnsi" w:eastAsia="Verdana" w:hAnsiTheme="minorHAnsi" w:cstheme="minorHAnsi"/>
          <w:sz w:val="22"/>
          <w:szCs w:val="22"/>
        </w:rPr>
      </w:pPr>
      <w:r w:rsidRPr="00F33405">
        <w:rPr>
          <w:rFonts w:asciiTheme="minorHAnsi" w:hAnsiTheme="minorHAnsi" w:cstheme="minorHAnsi"/>
          <w:w w:val="115"/>
          <w:sz w:val="22"/>
          <w:szCs w:val="22"/>
        </w:rPr>
        <w:t xml:space="preserve">•    </w:t>
      </w:r>
      <w:r w:rsidRPr="00F33405">
        <w:rPr>
          <w:rFonts w:asciiTheme="minorHAnsi" w:hAnsiTheme="minorHAnsi" w:cstheme="minorHAnsi"/>
          <w:spacing w:val="28"/>
          <w:w w:val="115"/>
          <w:sz w:val="22"/>
          <w:szCs w:val="22"/>
        </w:rPr>
        <w:t xml:space="preserve"> </w:t>
      </w:r>
      <w:r w:rsidRPr="00F33405">
        <w:rPr>
          <w:rFonts w:asciiTheme="minorHAnsi" w:eastAsia="Verdana" w:hAnsiTheme="minorHAnsi" w:cstheme="minorHAnsi"/>
          <w:w w:val="115"/>
          <w:sz w:val="22"/>
          <w:szCs w:val="22"/>
        </w:rPr>
        <w:t>Mac</w:t>
      </w:r>
      <w:r w:rsidRPr="00F33405">
        <w:rPr>
          <w:rFonts w:asciiTheme="minorHAnsi" w:eastAsia="Verdana" w:hAnsiTheme="minorHAnsi" w:cstheme="minorHAnsi"/>
          <w:spacing w:val="-1"/>
          <w:w w:val="115"/>
          <w:sz w:val="22"/>
          <w:szCs w:val="22"/>
        </w:rPr>
        <w:t>h</w:t>
      </w:r>
      <w:r w:rsidRPr="00F33405">
        <w:rPr>
          <w:rFonts w:asciiTheme="minorHAnsi" w:eastAsia="Verdana" w:hAnsiTheme="minorHAnsi" w:cstheme="minorHAnsi"/>
          <w:spacing w:val="1"/>
          <w:w w:val="115"/>
          <w:sz w:val="22"/>
          <w:szCs w:val="22"/>
        </w:rPr>
        <w:t>i</w:t>
      </w:r>
      <w:r w:rsidRPr="00F33405">
        <w:rPr>
          <w:rFonts w:asciiTheme="minorHAnsi" w:eastAsia="Verdana" w:hAnsiTheme="minorHAnsi" w:cstheme="minorHAnsi"/>
          <w:spacing w:val="-1"/>
          <w:w w:val="115"/>
          <w:sz w:val="22"/>
          <w:szCs w:val="22"/>
        </w:rPr>
        <w:t>n</w:t>
      </w:r>
      <w:r w:rsidRPr="00F33405">
        <w:rPr>
          <w:rFonts w:asciiTheme="minorHAnsi" w:eastAsia="Verdana" w:hAnsiTheme="minorHAnsi" w:cstheme="minorHAnsi"/>
          <w:w w:val="115"/>
          <w:sz w:val="22"/>
          <w:szCs w:val="22"/>
        </w:rPr>
        <w:t>e</w:t>
      </w:r>
      <w:r w:rsidRPr="00F33405">
        <w:rPr>
          <w:rFonts w:asciiTheme="minorHAnsi" w:eastAsia="Verdana" w:hAnsiTheme="minorHAnsi" w:cstheme="minorHAnsi"/>
          <w:spacing w:val="-29"/>
          <w:w w:val="115"/>
          <w:sz w:val="22"/>
          <w:szCs w:val="22"/>
        </w:rPr>
        <w:t xml:space="preserve"> </w:t>
      </w:r>
      <w:r w:rsidRPr="00F33405">
        <w:rPr>
          <w:rFonts w:asciiTheme="minorHAnsi" w:eastAsia="Verdana" w:hAnsiTheme="minorHAnsi" w:cstheme="minorHAnsi"/>
          <w:sz w:val="22"/>
          <w:szCs w:val="22"/>
        </w:rPr>
        <w:t>(</w:t>
      </w:r>
      <w:r w:rsidRPr="00F33405">
        <w:rPr>
          <w:rFonts w:asciiTheme="minorHAnsi" w:eastAsia="Verdana" w:hAnsiTheme="minorHAnsi" w:cstheme="minorHAnsi"/>
          <w:spacing w:val="1"/>
          <w:sz w:val="22"/>
          <w:szCs w:val="22"/>
        </w:rPr>
        <w:t>m</w:t>
      </w:r>
      <w:r w:rsidRPr="00F33405">
        <w:rPr>
          <w:rFonts w:asciiTheme="minorHAnsi" w:eastAsia="Verdana" w:hAnsiTheme="minorHAnsi" w:cstheme="minorHAnsi"/>
          <w:sz w:val="22"/>
          <w:szCs w:val="22"/>
        </w:rPr>
        <w:t>a</w:t>
      </w:r>
      <w:r w:rsidRPr="00F33405">
        <w:rPr>
          <w:rFonts w:asciiTheme="minorHAnsi" w:eastAsia="Verdana" w:hAnsiTheme="minorHAnsi" w:cstheme="minorHAnsi"/>
          <w:spacing w:val="-1"/>
          <w:sz w:val="22"/>
          <w:szCs w:val="22"/>
        </w:rPr>
        <w:t>nu</w:t>
      </w:r>
      <w:r w:rsidRPr="00F33405">
        <w:rPr>
          <w:rFonts w:asciiTheme="minorHAnsi" w:eastAsia="Verdana" w:hAnsiTheme="minorHAnsi" w:cstheme="minorHAnsi"/>
          <w:sz w:val="22"/>
          <w:szCs w:val="22"/>
        </w:rPr>
        <w:t>a</w:t>
      </w:r>
      <w:r w:rsidRPr="00F33405">
        <w:rPr>
          <w:rFonts w:asciiTheme="minorHAnsi" w:eastAsia="Verdana" w:hAnsiTheme="minorHAnsi" w:cstheme="minorHAnsi"/>
          <w:spacing w:val="1"/>
          <w:sz w:val="22"/>
          <w:szCs w:val="22"/>
        </w:rPr>
        <w:t>l</w:t>
      </w:r>
      <w:r w:rsidRPr="00F33405">
        <w:rPr>
          <w:rFonts w:asciiTheme="minorHAnsi" w:eastAsia="Verdana" w:hAnsiTheme="minorHAnsi" w:cstheme="minorHAnsi"/>
          <w:sz w:val="22"/>
          <w:szCs w:val="22"/>
        </w:rPr>
        <w:t>)</w:t>
      </w:r>
      <w:r w:rsidRPr="00F33405">
        <w:rPr>
          <w:rFonts w:asciiTheme="minorHAnsi" w:eastAsia="Verdana" w:hAnsiTheme="minorHAnsi" w:cstheme="minorHAnsi"/>
          <w:spacing w:val="-9"/>
          <w:sz w:val="22"/>
          <w:szCs w:val="22"/>
        </w:rPr>
        <w:t xml:space="preserve"> </w:t>
      </w:r>
      <w:r w:rsidRPr="00F33405">
        <w:rPr>
          <w:rFonts w:asciiTheme="minorHAnsi" w:eastAsia="Verdana" w:hAnsiTheme="minorHAnsi" w:cstheme="minorHAnsi"/>
          <w:w w:val="113"/>
          <w:sz w:val="22"/>
          <w:szCs w:val="22"/>
        </w:rPr>
        <w:t>D</w:t>
      </w:r>
      <w:r w:rsidRPr="00F33405">
        <w:rPr>
          <w:rFonts w:asciiTheme="minorHAnsi" w:eastAsia="Verdana" w:hAnsiTheme="minorHAnsi" w:cstheme="minorHAnsi"/>
          <w:spacing w:val="-1"/>
          <w:w w:val="113"/>
          <w:sz w:val="22"/>
          <w:szCs w:val="22"/>
        </w:rPr>
        <w:t>r</w:t>
      </w:r>
      <w:r w:rsidRPr="00F33405">
        <w:rPr>
          <w:rFonts w:asciiTheme="minorHAnsi" w:eastAsia="Verdana" w:hAnsiTheme="minorHAnsi" w:cstheme="minorHAnsi"/>
          <w:w w:val="113"/>
          <w:sz w:val="22"/>
          <w:szCs w:val="22"/>
        </w:rPr>
        <w:t>a</w:t>
      </w:r>
      <w:r w:rsidRPr="00F33405">
        <w:rPr>
          <w:rFonts w:asciiTheme="minorHAnsi" w:eastAsia="Verdana" w:hAnsiTheme="minorHAnsi" w:cstheme="minorHAnsi"/>
          <w:spacing w:val="1"/>
          <w:w w:val="113"/>
          <w:sz w:val="22"/>
          <w:szCs w:val="22"/>
        </w:rPr>
        <w:t>f</w:t>
      </w:r>
      <w:r w:rsidRPr="00F33405">
        <w:rPr>
          <w:rFonts w:asciiTheme="minorHAnsi" w:eastAsia="Verdana" w:hAnsiTheme="minorHAnsi" w:cstheme="minorHAnsi"/>
          <w:w w:val="113"/>
          <w:sz w:val="22"/>
          <w:szCs w:val="22"/>
        </w:rPr>
        <w:t>t</w:t>
      </w:r>
      <w:r w:rsidRPr="00F33405">
        <w:rPr>
          <w:rFonts w:asciiTheme="minorHAnsi" w:eastAsia="Verdana" w:hAnsiTheme="minorHAnsi" w:cstheme="minorHAnsi"/>
          <w:spacing w:val="1"/>
          <w:w w:val="113"/>
          <w:sz w:val="22"/>
          <w:szCs w:val="22"/>
        </w:rPr>
        <w:t>i</w:t>
      </w:r>
      <w:r w:rsidRPr="00F33405">
        <w:rPr>
          <w:rFonts w:asciiTheme="minorHAnsi" w:eastAsia="Verdana" w:hAnsiTheme="minorHAnsi" w:cstheme="minorHAnsi"/>
          <w:spacing w:val="-1"/>
          <w:w w:val="113"/>
          <w:sz w:val="22"/>
          <w:szCs w:val="22"/>
        </w:rPr>
        <w:t>n</w:t>
      </w:r>
      <w:r w:rsidRPr="00F33405">
        <w:rPr>
          <w:rFonts w:asciiTheme="minorHAnsi" w:eastAsia="Verdana" w:hAnsiTheme="minorHAnsi" w:cstheme="minorHAnsi"/>
          <w:w w:val="113"/>
          <w:sz w:val="22"/>
          <w:szCs w:val="22"/>
        </w:rPr>
        <w:t>g</w:t>
      </w:r>
      <w:r w:rsidRPr="00F33405">
        <w:rPr>
          <w:rFonts w:asciiTheme="minorHAnsi" w:eastAsia="Verdana" w:hAnsiTheme="minorHAnsi" w:cstheme="minorHAnsi"/>
          <w:spacing w:val="-10"/>
          <w:w w:val="113"/>
          <w:sz w:val="22"/>
          <w:szCs w:val="22"/>
        </w:rPr>
        <w:t xml:space="preserve"> </w:t>
      </w:r>
      <w:r w:rsidRPr="00F33405">
        <w:rPr>
          <w:rFonts w:asciiTheme="minorHAnsi" w:eastAsia="Verdana" w:hAnsiTheme="minorHAnsi" w:cstheme="minorHAnsi"/>
          <w:spacing w:val="-1"/>
          <w:sz w:val="22"/>
          <w:szCs w:val="22"/>
        </w:rPr>
        <w:t>C</w:t>
      </w:r>
      <w:r w:rsidRPr="00F33405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F33405">
        <w:rPr>
          <w:rFonts w:asciiTheme="minorHAnsi" w:eastAsia="Verdana" w:hAnsiTheme="minorHAnsi" w:cstheme="minorHAnsi"/>
          <w:spacing w:val="-1"/>
          <w:sz w:val="22"/>
          <w:szCs w:val="22"/>
        </w:rPr>
        <w:t>u</w:t>
      </w:r>
      <w:r w:rsidRPr="00F33405">
        <w:rPr>
          <w:rFonts w:asciiTheme="minorHAnsi" w:eastAsia="Verdana" w:hAnsiTheme="minorHAnsi" w:cstheme="minorHAnsi"/>
          <w:sz w:val="22"/>
          <w:szCs w:val="22"/>
        </w:rPr>
        <w:t>rs</w:t>
      </w:r>
      <w:r w:rsidRPr="00F33405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F33405">
        <w:rPr>
          <w:rFonts w:asciiTheme="minorHAnsi" w:eastAsia="Verdana" w:hAnsiTheme="minorHAnsi" w:cstheme="minorHAnsi"/>
          <w:sz w:val="22"/>
          <w:szCs w:val="22"/>
        </w:rPr>
        <w:t>s:</w:t>
      </w:r>
      <w:r w:rsidRPr="00F33405">
        <w:rPr>
          <w:rFonts w:asciiTheme="minorHAnsi" w:eastAsia="Verdana" w:hAnsiTheme="minorHAnsi" w:cstheme="minorHAnsi"/>
          <w:spacing w:val="54"/>
          <w:sz w:val="22"/>
          <w:szCs w:val="22"/>
        </w:rPr>
        <w:t xml:space="preserve"> </w:t>
      </w:r>
      <w:r w:rsidRPr="00F33405">
        <w:rPr>
          <w:rFonts w:asciiTheme="minorHAnsi" w:eastAsia="Verdana" w:hAnsiTheme="minorHAnsi" w:cstheme="minorHAnsi"/>
          <w:spacing w:val="-1"/>
          <w:sz w:val="22"/>
          <w:szCs w:val="22"/>
        </w:rPr>
        <w:t>C</w:t>
      </w:r>
      <w:r w:rsidRPr="00F33405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F33405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F33405">
        <w:rPr>
          <w:rFonts w:asciiTheme="minorHAnsi" w:eastAsia="Verdana" w:hAnsiTheme="minorHAnsi" w:cstheme="minorHAnsi"/>
          <w:spacing w:val="1"/>
          <w:sz w:val="22"/>
          <w:szCs w:val="22"/>
        </w:rPr>
        <w:t>to</w:t>
      </w:r>
      <w:r w:rsidRPr="00F33405">
        <w:rPr>
          <w:rFonts w:asciiTheme="minorHAnsi" w:eastAsia="Verdana" w:hAnsiTheme="minorHAnsi" w:cstheme="minorHAnsi"/>
          <w:spacing w:val="-1"/>
          <w:sz w:val="22"/>
          <w:szCs w:val="22"/>
        </w:rPr>
        <w:t>u</w:t>
      </w:r>
      <w:r w:rsidRPr="00F33405">
        <w:rPr>
          <w:rFonts w:asciiTheme="minorHAnsi" w:eastAsia="Verdana" w:hAnsiTheme="minorHAnsi" w:cstheme="minorHAnsi"/>
          <w:sz w:val="22"/>
          <w:szCs w:val="22"/>
        </w:rPr>
        <w:t>r</w:t>
      </w:r>
      <w:r w:rsidRPr="00F33405">
        <w:rPr>
          <w:rFonts w:asciiTheme="minorHAnsi" w:eastAsia="Verdana" w:hAnsiTheme="minorHAnsi" w:cstheme="minorHAnsi"/>
          <w:spacing w:val="-7"/>
          <w:sz w:val="22"/>
          <w:szCs w:val="22"/>
        </w:rPr>
        <w:t xml:space="preserve"> </w:t>
      </w:r>
      <w:r w:rsidRPr="00F33405">
        <w:rPr>
          <w:rFonts w:asciiTheme="minorHAnsi" w:eastAsia="Verdana" w:hAnsiTheme="minorHAnsi" w:cstheme="minorHAnsi"/>
          <w:sz w:val="22"/>
          <w:szCs w:val="22"/>
        </w:rPr>
        <w:t>a</w:t>
      </w:r>
      <w:r w:rsidRPr="00F33405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F33405">
        <w:rPr>
          <w:rFonts w:asciiTheme="minorHAnsi" w:eastAsia="Verdana" w:hAnsiTheme="minorHAnsi" w:cstheme="minorHAnsi"/>
          <w:sz w:val="22"/>
          <w:szCs w:val="22"/>
        </w:rPr>
        <w:t>d</w:t>
      </w:r>
      <w:r w:rsidRPr="00F33405">
        <w:rPr>
          <w:rFonts w:asciiTheme="minorHAnsi" w:eastAsia="Verdana" w:hAnsiTheme="minorHAnsi" w:cstheme="minorHAnsi"/>
          <w:spacing w:val="-3"/>
          <w:sz w:val="22"/>
          <w:szCs w:val="22"/>
        </w:rPr>
        <w:t xml:space="preserve"> </w:t>
      </w:r>
      <w:r w:rsidRPr="00F33405">
        <w:rPr>
          <w:rFonts w:asciiTheme="minorHAnsi" w:eastAsia="Verdana" w:hAnsiTheme="minorHAnsi" w:cstheme="minorHAnsi"/>
          <w:spacing w:val="1"/>
          <w:sz w:val="22"/>
          <w:szCs w:val="22"/>
        </w:rPr>
        <w:t>politi</w:t>
      </w:r>
      <w:r w:rsidRPr="00F33405">
        <w:rPr>
          <w:rFonts w:asciiTheme="minorHAnsi" w:eastAsia="Verdana" w:hAnsiTheme="minorHAnsi" w:cstheme="minorHAnsi"/>
          <w:sz w:val="22"/>
          <w:szCs w:val="22"/>
        </w:rPr>
        <w:t>cal</w:t>
      </w:r>
    </w:p>
    <w:p w14:paraId="5D87C9C5" w14:textId="77777777" w:rsidR="006D7E36" w:rsidRPr="00F33405" w:rsidRDefault="00F33405">
      <w:pPr>
        <w:spacing w:before="7" w:line="200" w:lineRule="exact"/>
        <w:ind w:left="360" w:right="176"/>
        <w:rPr>
          <w:rFonts w:asciiTheme="minorHAnsi" w:eastAsia="Verdana" w:hAnsiTheme="minorHAnsi" w:cstheme="minorHAnsi"/>
          <w:sz w:val="22"/>
          <w:szCs w:val="22"/>
        </w:rPr>
      </w:pPr>
      <w:r w:rsidRPr="00F33405">
        <w:rPr>
          <w:rFonts w:asciiTheme="minorHAnsi" w:eastAsia="Verdana" w:hAnsiTheme="minorHAnsi" w:cstheme="minorHAnsi"/>
          <w:sz w:val="22"/>
          <w:szCs w:val="22"/>
        </w:rPr>
        <w:t>car</w:t>
      </w:r>
      <w:r w:rsidRPr="00F33405">
        <w:rPr>
          <w:rFonts w:asciiTheme="minorHAnsi" w:eastAsia="Verdana" w:hAnsiTheme="minorHAnsi" w:cstheme="minorHAnsi"/>
          <w:spacing w:val="1"/>
          <w:sz w:val="22"/>
          <w:szCs w:val="22"/>
        </w:rPr>
        <w:t>tog</w:t>
      </w:r>
      <w:r w:rsidRPr="00F33405">
        <w:rPr>
          <w:rFonts w:asciiTheme="minorHAnsi" w:eastAsia="Verdana" w:hAnsiTheme="minorHAnsi" w:cstheme="minorHAnsi"/>
          <w:sz w:val="22"/>
          <w:szCs w:val="22"/>
        </w:rPr>
        <w:t>ra</w:t>
      </w:r>
      <w:r w:rsidRPr="00F33405">
        <w:rPr>
          <w:rFonts w:asciiTheme="minorHAnsi" w:eastAsia="Verdana" w:hAnsiTheme="minorHAnsi" w:cstheme="minorHAnsi"/>
          <w:spacing w:val="1"/>
          <w:sz w:val="22"/>
          <w:szCs w:val="22"/>
        </w:rPr>
        <w:t>p</w:t>
      </w:r>
      <w:r w:rsidRPr="00F33405">
        <w:rPr>
          <w:rFonts w:asciiTheme="minorHAnsi" w:eastAsia="Verdana" w:hAnsiTheme="minorHAnsi" w:cstheme="minorHAnsi"/>
          <w:spacing w:val="-1"/>
          <w:sz w:val="22"/>
          <w:szCs w:val="22"/>
        </w:rPr>
        <w:t>h</w:t>
      </w:r>
      <w:r w:rsidRPr="00F33405">
        <w:rPr>
          <w:rFonts w:asciiTheme="minorHAnsi" w:eastAsia="Verdana" w:hAnsiTheme="minorHAnsi" w:cstheme="minorHAnsi"/>
          <w:sz w:val="22"/>
          <w:szCs w:val="22"/>
        </w:rPr>
        <w:t>y</w:t>
      </w:r>
      <w:r w:rsidRPr="00F33405">
        <w:rPr>
          <w:rFonts w:asciiTheme="minorHAnsi" w:eastAsia="Verdana" w:hAnsiTheme="minorHAnsi" w:cstheme="minorHAnsi"/>
          <w:spacing w:val="-12"/>
          <w:sz w:val="22"/>
          <w:szCs w:val="22"/>
        </w:rPr>
        <w:t xml:space="preserve"> </w:t>
      </w:r>
      <w:r w:rsidRPr="00F33405">
        <w:rPr>
          <w:rFonts w:asciiTheme="minorHAnsi" w:eastAsia="Verdana" w:hAnsiTheme="minorHAnsi" w:cstheme="minorHAnsi"/>
          <w:sz w:val="22"/>
          <w:szCs w:val="22"/>
        </w:rPr>
        <w:t>(</w:t>
      </w:r>
      <w:r w:rsidRPr="00F33405">
        <w:rPr>
          <w:rFonts w:asciiTheme="minorHAnsi" w:eastAsia="Verdana" w:hAnsiTheme="minorHAnsi" w:cstheme="minorHAnsi"/>
          <w:spacing w:val="1"/>
          <w:sz w:val="22"/>
          <w:szCs w:val="22"/>
        </w:rPr>
        <w:t>m</w:t>
      </w:r>
      <w:r w:rsidRPr="00F33405">
        <w:rPr>
          <w:rFonts w:asciiTheme="minorHAnsi" w:eastAsia="Verdana" w:hAnsiTheme="minorHAnsi" w:cstheme="minorHAnsi"/>
          <w:sz w:val="22"/>
          <w:szCs w:val="22"/>
        </w:rPr>
        <w:t>a</w:t>
      </w:r>
      <w:r w:rsidRPr="00F33405">
        <w:rPr>
          <w:rFonts w:asciiTheme="minorHAnsi" w:eastAsia="Verdana" w:hAnsiTheme="minorHAnsi" w:cstheme="minorHAnsi"/>
          <w:spacing w:val="1"/>
          <w:sz w:val="22"/>
          <w:szCs w:val="22"/>
        </w:rPr>
        <w:t>p</w:t>
      </w:r>
      <w:r w:rsidRPr="00F33405">
        <w:rPr>
          <w:rFonts w:asciiTheme="minorHAnsi" w:eastAsia="Verdana" w:hAnsiTheme="minorHAnsi" w:cstheme="minorHAnsi"/>
          <w:sz w:val="22"/>
          <w:szCs w:val="22"/>
        </w:rPr>
        <w:t>s),</w:t>
      </w:r>
      <w:r w:rsidRPr="00F33405">
        <w:rPr>
          <w:rFonts w:asciiTheme="minorHAnsi" w:eastAsia="Verdana" w:hAnsiTheme="minorHAnsi" w:cstheme="minorHAnsi"/>
          <w:spacing w:val="-8"/>
          <w:sz w:val="22"/>
          <w:szCs w:val="22"/>
        </w:rPr>
        <w:t xml:space="preserve"> </w:t>
      </w:r>
      <w:r w:rsidRPr="00F33405">
        <w:rPr>
          <w:rFonts w:asciiTheme="minorHAnsi" w:eastAsia="Verdana" w:hAnsiTheme="minorHAnsi" w:cstheme="minorHAnsi"/>
          <w:sz w:val="22"/>
          <w:szCs w:val="22"/>
        </w:rPr>
        <w:t>3</w:t>
      </w:r>
      <w:r w:rsidRPr="00F33405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F33405">
        <w:rPr>
          <w:rFonts w:asciiTheme="minorHAnsi" w:eastAsia="Verdana" w:hAnsiTheme="minorHAnsi" w:cstheme="minorHAnsi"/>
          <w:sz w:val="22"/>
          <w:szCs w:val="22"/>
        </w:rPr>
        <w:t>D</w:t>
      </w:r>
      <w:r w:rsidRPr="00F33405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F33405">
        <w:rPr>
          <w:rFonts w:asciiTheme="minorHAnsi" w:eastAsia="Verdana" w:hAnsiTheme="minorHAnsi" w:cstheme="minorHAnsi"/>
          <w:spacing w:val="1"/>
          <w:sz w:val="22"/>
          <w:szCs w:val="22"/>
        </w:rPr>
        <w:t>ill</w:t>
      </w:r>
      <w:r w:rsidRPr="00F33405">
        <w:rPr>
          <w:rFonts w:asciiTheme="minorHAnsi" w:eastAsia="Verdana" w:hAnsiTheme="minorHAnsi" w:cstheme="minorHAnsi"/>
          <w:spacing w:val="-1"/>
          <w:sz w:val="22"/>
          <w:szCs w:val="22"/>
        </w:rPr>
        <w:t>u</w:t>
      </w:r>
      <w:r w:rsidRPr="00F33405">
        <w:rPr>
          <w:rFonts w:asciiTheme="minorHAnsi" w:eastAsia="Verdana" w:hAnsiTheme="minorHAnsi" w:cstheme="minorHAnsi"/>
          <w:sz w:val="22"/>
          <w:szCs w:val="22"/>
        </w:rPr>
        <w:t>s</w:t>
      </w:r>
      <w:r w:rsidRPr="00F33405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F33405">
        <w:rPr>
          <w:rFonts w:asciiTheme="minorHAnsi" w:eastAsia="Verdana" w:hAnsiTheme="minorHAnsi" w:cstheme="minorHAnsi"/>
          <w:sz w:val="22"/>
          <w:szCs w:val="22"/>
        </w:rPr>
        <w:t>ra</w:t>
      </w:r>
      <w:r w:rsidRPr="00F33405">
        <w:rPr>
          <w:rFonts w:asciiTheme="minorHAnsi" w:eastAsia="Verdana" w:hAnsiTheme="minorHAnsi" w:cstheme="minorHAnsi"/>
          <w:spacing w:val="1"/>
          <w:sz w:val="22"/>
          <w:szCs w:val="22"/>
        </w:rPr>
        <w:t>tio</w:t>
      </w:r>
      <w:r w:rsidRPr="00F33405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F33405">
        <w:rPr>
          <w:rFonts w:asciiTheme="minorHAnsi" w:eastAsia="Verdana" w:hAnsiTheme="minorHAnsi" w:cstheme="minorHAnsi"/>
          <w:sz w:val="22"/>
          <w:szCs w:val="22"/>
        </w:rPr>
        <w:t>,</w:t>
      </w:r>
      <w:r w:rsidRPr="00F33405">
        <w:rPr>
          <w:rFonts w:asciiTheme="minorHAnsi" w:eastAsia="Verdana" w:hAnsiTheme="minorHAnsi" w:cstheme="minorHAnsi"/>
          <w:spacing w:val="-11"/>
          <w:sz w:val="22"/>
          <w:szCs w:val="22"/>
        </w:rPr>
        <w:t xml:space="preserve"> </w:t>
      </w:r>
      <w:r w:rsidRPr="00F33405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F33405">
        <w:rPr>
          <w:rFonts w:asciiTheme="minorHAnsi" w:eastAsia="Verdana" w:hAnsiTheme="minorHAnsi" w:cstheme="minorHAnsi"/>
          <w:sz w:val="22"/>
          <w:szCs w:val="22"/>
        </w:rPr>
        <w:t>r</w:t>
      </w:r>
      <w:r w:rsidRPr="00F33405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F33405">
        <w:rPr>
          <w:rFonts w:asciiTheme="minorHAnsi" w:eastAsia="Verdana" w:hAnsiTheme="minorHAnsi" w:cstheme="minorHAnsi"/>
          <w:spacing w:val="-1"/>
          <w:sz w:val="22"/>
          <w:szCs w:val="22"/>
        </w:rPr>
        <w:t>h</w:t>
      </w:r>
      <w:r w:rsidRPr="00F33405">
        <w:rPr>
          <w:rFonts w:asciiTheme="minorHAnsi" w:eastAsia="Verdana" w:hAnsiTheme="minorHAnsi" w:cstheme="minorHAnsi"/>
          <w:spacing w:val="1"/>
          <w:sz w:val="22"/>
          <w:szCs w:val="22"/>
        </w:rPr>
        <w:t>og</w:t>
      </w:r>
      <w:r w:rsidRPr="00F33405">
        <w:rPr>
          <w:rFonts w:asciiTheme="minorHAnsi" w:eastAsia="Verdana" w:hAnsiTheme="minorHAnsi" w:cstheme="minorHAnsi"/>
          <w:sz w:val="22"/>
          <w:szCs w:val="22"/>
        </w:rPr>
        <w:t>ra</w:t>
      </w:r>
      <w:r w:rsidRPr="00F33405">
        <w:rPr>
          <w:rFonts w:asciiTheme="minorHAnsi" w:eastAsia="Verdana" w:hAnsiTheme="minorHAnsi" w:cstheme="minorHAnsi"/>
          <w:spacing w:val="1"/>
          <w:sz w:val="22"/>
          <w:szCs w:val="22"/>
        </w:rPr>
        <w:t>p</w:t>
      </w:r>
      <w:r w:rsidRPr="00F33405">
        <w:rPr>
          <w:rFonts w:asciiTheme="minorHAnsi" w:eastAsia="Verdana" w:hAnsiTheme="minorHAnsi" w:cstheme="minorHAnsi"/>
          <w:spacing w:val="-1"/>
          <w:sz w:val="22"/>
          <w:szCs w:val="22"/>
        </w:rPr>
        <w:t>h</w:t>
      </w:r>
      <w:r w:rsidRPr="00F33405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F33405">
        <w:rPr>
          <w:rFonts w:asciiTheme="minorHAnsi" w:eastAsia="Verdana" w:hAnsiTheme="minorHAnsi" w:cstheme="minorHAnsi"/>
          <w:sz w:val="22"/>
          <w:szCs w:val="22"/>
        </w:rPr>
        <w:t>c</w:t>
      </w:r>
      <w:r w:rsidRPr="00F33405">
        <w:rPr>
          <w:rFonts w:asciiTheme="minorHAnsi" w:eastAsia="Verdana" w:hAnsiTheme="minorHAnsi" w:cstheme="minorHAnsi"/>
          <w:spacing w:val="-12"/>
          <w:sz w:val="22"/>
          <w:szCs w:val="22"/>
        </w:rPr>
        <w:t xml:space="preserve"> </w:t>
      </w:r>
      <w:r w:rsidRPr="00F33405">
        <w:rPr>
          <w:rFonts w:asciiTheme="minorHAnsi" w:eastAsia="Verdana" w:hAnsiTheme="minorHAnsi" w:cstheme="minorHAnsi"/>
          <w:spacing w:val="1"/>
          <w:sz w:val="22"/>
          <w:szCs w:val="22"/>
        </w:rPr>
        <w:t>p</w:t>
      </w:r>
      <w:r w:rsidRPr="00F33405">
        <w:rPr>
          <w:rFonts w:asciiTheme="minorHAnsi" w:eastAsia="Verdana" w:hAnsiTheme="minorHAnsi" w:cstheme="minorHAnsi"/>
          <w:sz w:val="22"/>
          <w:szCs w:val="22"/>
        </w:rPr>
        <w:t>roj</w:t>
      </w:r>
      <w:r w:rsidRPr="00F33405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F33405">
        <w:rPr>
          <w:rFonts w:asciiTheme="minorHAnsi" w:eastAsia="Verdana" w:hAnsiTheme="minorHAnsi" w:cstheme="minorHAnsi"/>
          <w:sz w:val="22"/>
          <w:szCs w:val="22"/>
        </w:rPr>
        <w:t>c</w:t>
      </w:r>
      <w:r w:rsidRPr="00F33405">
        <w:rPr>
          <w:rFonts w:asciiTheme="minorHAnsi" w:eastAsia="Verdana" w:hAnsiTheme="minorHAnsi" w:cstheme="minorHAnsi"/>
          <w:spacing w:val="1"/>
          <w:sz w:val="22"/>
          <w:szCs w:val="22"/>
        </w:rPr>
        <w:t>tio</w:t>
      </w:r>
      <w:r w:rsidRPr="00F33405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F33405">
        <w:rPr>
          <w:rFonts w:asciiTheme="minorHAnsi" w:eastAsia="Verdana" w:hAnsiTheme="minorHAnsi" w:cstheme="minorHAnsi"/>
          <w:sz w:val="22"/>
          <w:szCs w:val="22"/>
        </w:rPr>
        <w:t xml:space="preserve">s, </w:t>
      </w:r>
      <w:r w:rsidRPr="00F33405">
        <w:rPr>
          <w:rFonts w:asciiTheme="minorHAnsi" w:eastAsia="Verdana" w:hAnsiTheme="minorHAnsi" w:cstheme="minorHAnsi"/>
          <w:w w:val="99"/>
          <w:sz w:val="22"/>
          <w:szCs w:val="22"/>
        </w:rPr>
        <w:t>ass</w:t>
      </w:r>
      <w:r w:rsidRPr="00F33405">
        <w:rPr>
          <w:rFonts w:asciiTheme="minorHAnsi" w:eastAsia="Verdana" w:hAnsiTheme="minorHAnsi" w:cstheme="minorHAnsi"/>
          <w:spacing w:val="1"/>
          <w:w w:val="99"/>
          <w:sz w:val="22"/>
          <w:szCs w:val="22"/>
        </w:rPr>
        <w:t>embl</w:t>
      </w:r>
      <w:r w:rsidRPr="00F33405">
        <w:rPr>
          <w:rFonts w:asciiTheme="minorHAnsi" w:eastAsia="Verdana" w:hAnsiTheme="minorHAnsi" w:cstheme="minorHAnsi"/>
          <w:w w:val="99"/>
          <w:sz w:val="22"/>
          <w:szCs w:val="22"/>
        </w:rPr>
        <w:t>y</w:t>
      </w:r>
      <w:r w:rsidRPr="00F33405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F33405">
        <w:rPr>
          <w:rFonts w:asciiTheme="minorHAnsi" w:eastAsia="Verdana" w:hAnsiTheme="minorHAnsi" w:cstheme="minorHAnsi"/>
          <w:spacing w:val="1"/>
          <w:sz w:val="22"/>
          <w:szCs w:val="22"/>
        </w:rPr>
        <w:t>d</w:t>
      </w:r>
      <w:r w:rsidRPr="00F33405">
        <w:rPr>
          <w:rFonts w:asciiTheme="minorHAnsi" w:eastAsia="Verdana" w:hAnsiTheme="minorHAnsi" w:cstheme="minorHAnsi"/>
          <w:sz w:val="22"/>
          <w:szCs w:val="22"/>
        </w:rPr>
        <w:t>ra</w:t>
      </w:r>
      <w:r w:rsidRPr="00F33405">
        <w:rPr>
          <w:rFonts w:asciiTheme="minorHAnsi" w:eastAsia="Verdana" w:hAnsiTheme="minorHAnsi" w:cstheme="minorHAnsi"/>
          <w:spacing w:val="-1"/>
          <w:sz w:val="22"/>
          <w:szCs w:val="22"/>
        </w:rPr>
        <w:t>w</w:t>
      </w:r>
      <w:r w:rsidRPr="00F33405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F33405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F33405">
        <w:rPr>
          <w:rFonts w:asciiTheme="minorHAnsi" w:eastAsia="Verdana" w:hAnsiTheme="minorHAnsi" w:cstheme="minorHAnsi"/>
          <w:sz w:val="22"/>
          <w:szCs w:val="22"/>
        </w:rPr>
        <w:t>g</w:t>
      </w:r>
      <w:r w:rsidRPr="00F33405">
        <w:rPr>
          <w:rFonts w:asciiTheme="minorHAnsi" w:eastAsia="Verdana" w:hAnsiTheme="minorHAnsi" w:cstheme="minorHAnsi"/>
          <w:spacing w:val="-7"/>
          <w:sz w:val="22"/>
          <w:szCs w:val="22"/>
        </w:rPr>
        <w:t xml:space="preserve"> </w:t>
      </w:r>
      <w:r w:rsidRPr="00F33405">
        <w:rPr>
          <w:rFonts w:asciiTheme="minorHAnsi" w:eastAsia="Verdana" w:hAnsiTheme="minorHAnsi" w:cstheme="minorHAnsi"/>
          <w:sz w:val="22"/>
          <w:szCs w:val="22"/>
        </w:rPr>
        <w:t>s</w:t>
      </w:r>
      <w:r w:rsidRPr="00F33405">
        <w:rPr>
          <w:rFonts w:asciiTheme="minorHAnsi" w:eastAsia="Verdana" w:hAnsiTheme="minorHAnsi" w:cstheme="minorHAnsi"/>
          <w:spacing w:val="1"/>
          <w:sz w:val="22"/>
          <w:szCs w:val="22"/>
        </w:rPr>
        <w:t>et</w:t>
      </w:r>
      <w:r w:rsidRPr="00F33405">
        <w:rPr>
          <w:rFonts w:asciiTheme="minorHAnsi" w:eastAsia="Verdana" w:hAnsiTheme="minorHAnsi" w:cstheme="minorHAnsi"/>
          <w:sz w:val="22"/>
          <w:szCs w:val="22"/>
        </w:rPr>
        <w:t>s,</w:t>
      </w:r>
      <w:r w:rsidRPr="00F33405">
        <w:rPr>
          <w:rFonts w:asciiTheme="minorHAnsi" w:eastAsia="Verdana" w:hAnsiTheme="minorHAnsi" w:cstheme="minorHAnsi"/>
          <w:spacing w:val="-4"/>
          <w:sz w:val="22"/>
          <w:szCs w:val="22"/>
        </w:rPr>
        <w:t xml:space="preserve"> </w:t>
      </w:r>
      <w:r w:rsidRPr="00F33405">
        <w:rPr>
          <w:rFonts w:asciiTheme="minorHAnsi" w:eastAsia="Verdana" w:hAnsiTheme="minorHAnsi" w:cstheme="minorHAnsi"/>
          <w:spacing w:val="1"/>
          <w:sz w:val="22"/>
          <w:szCs w:val="22"/>
        </w:rPr>
        <w:t>m</w:t>
      </w:r>
      <w:r w:rsidRPr="00F33405">
        <w:rPr>
          <w:rFonts w:asciiTheme="minorHAnsi" w:eastAsia="Verdana" w:hAnsiTheme="minorHAnsi" w:cstheme="minorHAnsi"/>
          <w:sz w:val="22"/>
          <w:szCs w:val="22"/>
        </w:rPr>
        <w:t>ac</w:t>
      </w:r>
      <w:r w:rsidRPr="00F33405">
        <w:rPr>
          <w:rFonts w:asciiTheme="minorHAnsi" w:eastAsia="Verdana" w:hAnsiTheme="minorHAnsi" w:cstheme="minorHAnsi"/>
          <w:spacing w:val="-1"/>
          <w:sz w:val="22"/>
          <w:szCs w:val="22"/>
        </w:rPr>
        <w:t>h</w:t>
      </w:r>
      <w:r w:rsidRPr="00F33405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F33405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F33405">
        <w:rPr>
          <w:rFonts w:asciiTheme="minorHAnsi" w:eastAsia="Verdana" w:hAnsiTheme="minorHAnsi" w:cstheme="minorHAnsi"/>
          <w:sz w:val="22"/>
          <w:szCs w:val="22"/>
        </w:rPr>
        <w:t>e</w:t>
      </w:r>
      <w:r w:rsidRPr="00F33405">
        <w:rPr>
          <w:rFonts w:asciiTheme="minorHAnsi" w:eastAsia="Verdana" w:hAnsiTheme="minorHAnsi" w:cstheme="minorHAnsi"/>
          <w:spacing w:val="-8"/>
          <w:sz w:val="22"/>
          <w:szCs w:val="22"/>
        </w:rPr>
        <w:t xml:space="preserve"> </w:t>
      </w:r>
      <w:r w:rsidRPr="00F33405">
        <w:rPr>
          <w:rFonts w:asciiTheme="minorHAnsi" w:eastAsia="Verdana" w:hAnsiTheme="minorHAnsi" w:cstheme="minorHAnsi"/>
          <w:spacing w:val="1"/>
          <w:sz w:val="22"/>
          <w:szCs w:val="22"/>
        </w:rPr>
        <w:t>de</w:t>
      </w:r>
      <w:r w:rsidRPr="00F33405">
        <w:rPr>
          <w:rFonts w:asciiTheme="minorHAnsi" w:eastAsia="Verdana" w:hAnsiTheme="minorHAnsi" w:cstheme="minorHAnsi"/>
          <w:sz w:val="22"/>
          <w:szCs w:val="22"/>
        </w:rPr>
        <w:t>s</w:t>
      </w:r>
      <w:r w:rsidRPr="00F33405">
        <w:rPr>
          <w:rFonts w:asciiTheme="minorHAnsi" w:eastAsia="Verdana" w:hAnsiTheme="minorHAnsi" w:cstheme="minorHAnsi"/>
          <w:spacing w:val="1"/>
          <w:sz w:val="22"/>
          <w:szCs w:val="22"/>
        </w:rPr>
        <w:t>ig</w:t>
      </w:r>
      <w:r w:rsidRPr="00F33405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F33405">
        <w:rPr>
          <w:rFonts w:asciiTheme="minorHAnsi" w:eastAsia="Verdana" w:hAnsiTheme="minorHAnsi" w:cstheme="minorHAnsi"/>
          <w:sz w:val="22"/>
          <w:szCs w:val="22"/>
        </w:rPr>
        <w:t>,</w:t>
      </w:r>
      <w:r w:rsidRPr="00F33405">
        <w:rPr>
          <w:rFonts w:asciiTheme="minorHAnsi" w:eastAsia="Verdana" w:hAnsiTheme="minorHAnsi" w:cstheme="minorHAnsi"/>
          <w:spacing w:val="-7"/>
          <w:sz w:val="22"/>
          <w:szCs w:val="22"/>
        </w:rPr>
        <w:t xml:space="preserve"> </w:t>
      </w:r>
      <w:r w:rsidRPr="00F33405">
        <w:rPr>
          <w:rFonts w:asciiTheme="minorHAnsi" w:eastAsia="Verdana" w:hAnsiTheme="minorHAnsi" w:cstheme="minorHAnsi"/>
          <w:spacing w:val="1"/>
          <w:sz w:val="22"/>
          <w:szCs w:val="22"/>
        </w:rPr>
        <w:t>pip</w:t>
      </w:r>
      <w:r w:rsidRPr="00F33405">
        <w:rPr>
          <w:rFonts w:asciiTheme="minorHAnsi" w:eastAsia="Verdana" w:hAnsiTheme="minorHAnsi" w:cstheme="minorHAnsi"/>
          <w:sz w:val="22"/>
          <w:szCs w:val="22"/>
        </w:rPr>
        <w:t>e</w:t>
      </w:r>
      <w:r w:rsidRPr="00F33405">
        <w:rPr>
          <w:rFonts w:asciiTheme="minorHAnsi" w:eastAsia="Verdana" w:hAnsiTheme="minorHAnsi" w:cstheme="minorHAnsi"/>
          <w:spacing w:val="-4"/>
          <w:sz w:val="22"/>
          <w:szCs w:val="22"/>
        </w:rPr>
        <w:t xml:space="preserve"> </w:t>
      </w:r>
      <w:r w:rsidRPr="00F33405">
        <w:rPr>
          <w:rFonts w:asciiTheme="minorHAnsi" w:eastAsia="Verdana" w:hAnsiTheme="minorHAnsi" w:cstheme="minorHAnsi"/>
          <w:sz w:val="22"/>
          <w:szCs w:val="22"/>
        </w:rPr>
        <w:t>‘s</w:t>
      </w:r>
      <w:r w:rsidRPr="00F33405">
        <w:rPr>
          <w:rFonts w:asciiTheme="minorHAnsi" w:eastAsia="Verdana" w:hAnsiTheme="minorHAnsi" w:cstheme="minorHAnsi"/>
          <w:spacing w:val="1"/>
          <w:sz w:val="22"/>
          <w:szCs w:val="22"/>
        </w:rPr>
        <w:t>pool</w:t>
      </w:r>
      <w:r w:rsidRPr="00F33405">
        <w:rPr>
          <w:rFonts w:asciiTheme="minorHAnsi" w:eastAsia="Verdana" w:hAnsiTheme="minorHAnsi" w:cstheme="minorHAnsi"/>
          <w:sz w:val="22"/>
          <w:szCs w:val="22"/>
        </w:rPr>
        <w:t>s’</w:t>
      </w:r>
      <w:r w:rsidRPr="00F33405">
        <w:rPr>
          <w:rFonts w:asciiTheme="minorHAnsi" w:eastAsia="Verdana" w:hAnsiTheme="minorHAnsi" w:cstheme="minorHAnsi"/>
          <w:spacing w:val="-6"/>
          <w:sz w:val="22"/>
          <w:szCs w:val="22"/>
        </w:rPr>
        <w:t xml:space="preserve"> </w:t>
      </w:r>
      <w:r w:rsidRPr="00F33405">
        <w:rPr>
          <w:rFonts w:asciiTheme="minorHAnsi" w:eastAsia="Verdana" w:hAnsiTheme="minorHAnsi" w:cstheme="minorHAnsi"/>
          <w:sz w:val="22"/>
          <w:szCs w:val="22"/>
        </w:rPr>
        <w:t>a</w:t>
      </w:r>
      <w:r w:rsidRPr="00F33405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F33405">
        <w:rPr>
          <w:rFonts w:asciiTheme="minorHAnsi" w:eastAsia="Verdana" w:hAnsiTheme="minorHAnsi" w:cstheme="minorHAnsi"/>
          <w:sz w:val="22"/>
          <w:szCs w:val="22"/>
        </w:rPr>
        <w:t xml:space="preserve">d </w:t>
      </w:r>
      <w:r w:rsidRPr="00F33405">
        <w:rPr>
          <w:rFonts w:asciiTheme="minorHAnsi" w:eastAsia="Verdana" w:hAnsiTheme="minorHAnsi" w:cstheme="minorHAnsi"/>
          <w:spacing w:val="33"/>
          <w:sz w:val="22"/>
          <w:szCs w:val="22"/>
        </w:rPr>
        <w:t xml:space="preserve"> </w:t>
      </w:r>
      <w:r w:rsidRPr="00F33405">
        <w:rPr>
          <w:rFonts w:asciiTheme="minorHAnsi" w:eastAsia="Verdana" w:hAnsiTheme="minorHAnsi" w:cstheme="minorHAnsi"/>
          <w:sz w:val="22"/>
          <w:szCs w:val="22"/>
        </w:rPr>
        <w:t>ass</w:t>
      </w:r>
      <w:r w:rsidRPr="00F33405">
        <w:rPr>
          <w:rFonts w:asciiTheme="minorHAnsi" w:eastAsia="Verdana" w:hAnsiTheme="minorHAnsi" w:cstheme="minorHAnsi"/>
          <w:spacing w:val="1"/>
          <w:sz w:val="22"/>
          <w:szCs w:val="22"/>
        </w:rPr>
        <w:t>emblie</w:t>
      </w:r>
      <w:r w:rsidRPr="00F33405">
        <w:rPr>
          <w:rFonts w:asciiTheme="minorHAnsi" w:eastAsia="Verdana" w:hAnsiTheme="minorHAnsi" w:cstheme="minorHAnsi"/>
          <w:sz w:val="22"/>
          <w:szCs w:val="22"/>
        </w:rPr>
        <w:t>s,</w:t>
      </w:r>
    </w:p>
    <w:p w14:paraId="3D5463CE" w14:textId="77777777" w:rsidR="006D7E36" w:rsidRPr="00F33405" w:rsidRDefault="00F33405">
      <w:pPr>
        <w:spacing w:line="200" w:lineRule="exact"/>
        <w:rPr>
          <w:rFonts w:asciiTheme="minorHAnsi" w:eastAsia="Verdana" w:hAnsiTheme="minorHAnsi" w:cstheme="minorHAnsi"/>
          <w:sz w:val="22"/>
          <w:szCs w:val="22"/>
        </w:rPr>
      </w:pPr>
      <w:r w:rsidRPr="00F33405">
        <w:rPr>
          <w:rFonts w:asciiTheme="minorHAnsi" w:eastAsia="Verdana" w:hAnsiTheme="minorHAnsi" w:cstheme="minorHAnsi"/>
          <w:spacing w:val="1"/>
          <w:sz w:val="22"/>
          <w:szCs w:val="22"/>
        </w:rPr>
        <w:t>de</w:t>
      </w:r>
      <w:r w:rsidRPr="00F33405">
        <w:rPr>
          <w:rFonts w:asciiTheme="minorHAnsi" w:eastAsia="Verdana" w:hAnsiTheme="minorHAnsi" w:cstheme="minorHAnsi"/>
          <w:spacing w:val="-1"/>
          <w:sz w:val="22"/>
          <w:szCs w:val="22"/>
        </w:rPr>
        <w:t>v</w:t>
      </w:r>
      <w:r w:rsidRPr="00F33405">
        <w:rPr>
          <w:rFonts w:asciiTheme="minorHAnsi" w:eastAsia="Verdana" w:hAnsiTheme="minorHAnsi" w:cstheme="minorHAnsi"/>
          <w:spacing w:val="1"/>
          <w:sz w:val="22"/>
          <w:szCs w:val="22"/>
        </w:rPr>
        <w:t>elopme</w:t>
      </w:r>
      <w:r w:rsidRPr="00F33405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F33405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F33405">
        <w:rPr>
          <w:rFonts w:asciiTheme="minorHAnsi" w:eastAsia="Verdana" w:hAnsiTheme="minorHAnsi" w:cstheme="minorHAnsi"/>
          <w:sz w:val="22"/>
          <w:szCs w:val="22"/>
        </w:rPr>
        <w:t>s,</w:t>
      </w:r>
      <w:r w:rsidRPr="00F33405">
        <w:rPr>
          <w:rFonts w:asciiTheme="minorHAnsi" w:eastAsia="Verdana" w:hAnsiTheme="minorHAnsi" w:cstheme="minorHAnsi"/>
          <w:spacing w:val="-13"/>
          <w:sz w:val="22"/>
          <w:szCs w:val="22"/>
        </w:rPr>
        <w:t xml:space="preserve"> </w:t>
      </w:r>
      <w:r w:rsidRPr="00F33405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F33405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F33405">
        <w:rPr>
          <w:rFonts w:asciiTheme="minorHAnsi" w:eastAsia="Verdana" w:hAnsiTheme="minorHAnsi" w:cstheme="minorHAnsi"/>
          <w:spacing w:val="1"/>
          <w:sz w:val="22"/>
          <w:szCs w:val="22"/>
        </w:rPr>
        <w:t>te</w:t>
      </w:r>
      <w:r w:rsidRPr="00F33405">
        <w:rPr>
          <w:rFonts w:asciiTheme="minorHAnsi" w:eastAsia="Verdana" w:hAnsiTheme="minorHAnsi" w:cstheme="minorHAnsi"/>
          <w:sz w:val="22"/>
          <w:szCs w:val="22"/>
        </w:rPr>
        <w:t>rs</w:t>
      </w:r>
      <w:r w:rsidRPr="00F33405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F33405">
        <w:rPr>
          <w:rFonts w:asciiTheme="minorHAnsi" w:eastAsia="Verdana" w:hAnsiTheme="minorHAnsi" w:cstheme="minorHAnsi"/>
          <w:sz w:val="22"/>
          <w:szCs w:val="22"/>
        </w:rPr>
        <w:t>c</w:t>
      </w:r>
      <w:r w:rsidRPr="00F33405">
        <w:rPr>
          <w:rFonts w:asciiTheme="minorHAnsi" w:eastAsia="Verdana" w:hAnsiTheme="minorHAnsi" w:cstheme="minorHAnsi"/>
          <w:spacing w:val="1"/>
          <w:sz w:val="22"/>
          <w:szCs w:val="22"/>
        </w:rPr>
        <w:t>tio</w:t>
      </w:r>
      <w:r w:rsidRPr="00F33405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F33405">
        <w:rPr>
          <w:rFonts w:asciiTheme="minorHAnsi" w:eastAsia="Verdana" w:hAnsiTheme="minorHAnsi" w:cstheme="minorHAnsi"/>
          <w:sz w:val="22"/>
          <w:szCs w:val="22"/>
        </w:rPr>
        <w:t>s.</w:t>
      </w:r>
    </w:p>
    <w:p w14:paraId="6985BC7C" w14:textId="77777777" w:rsidR="006D7E36" w:rsidRPr="00F33405" w:rsidRDefault="00F33405">
      <w:pPr>
        <w:tabs>
          <w:tab w:val="left" w:pos="720"/>
        </w:tabs>
        <w:spacing w:before="4" w:line="220" w:lineRule="exact"/>
        <w:ind w:left="360" w:right="738"/>
        <w:rPr>
          <w:rFonts w:asciiTheme="minorHAnsi" w:eastAsia="Verdana" w:hAnsiTheme="minorHAnsi" w:cstheme="minorHAnsi"/>
          <w:sz w:val="22"/>
          <w:szCs w:val="22"/>
        </w:rPr>
      </w:pPr>
      <w:r w:rsidRPr="00F33405">
        <w:rPr>
          <w:rFonts w:asciiTheme="minorHAnsi" w:hAnsiTheme="minorHAnsi" w:cstheme="minorHAnsi"/>
          <w:w w:val="131"/>
          <w:sz w:val="22"/>
          <w:szCs w:val="22"/>
        </w:rPr>
        <w:t>•</w:t>
      </w:r>
      <w:r w:rsidRPr="00F33405">
        <w:rPr>
          <w:rFonts w:asciiTheme="minorHAnsi" w:hAnsiTheme="minorHAnsi" w:cstheme="minorHAnsi"/>
          <w:sz w:val="22"/>
          <w:szCs w:val="22"/>
        </w:rPr>
        <w:tab/>
      </w:r>
      <w:r w:rsidRPr="00F33405">
        <w:rPr>
          <w:rFonts w:asciiTheme="minorHAnsi" w:eastAsia="Verdana" w:hAnsiTheme="minorHAnsi" w:cstheme="minorHAnsi"/>
          <w:sz w:val="22"/>
          <w:szCs w:val="22"/>
        </w:rPr>
        <w:t>CAD</w:t>
      </w:r>
      <w:r w:rsidRPr="00F33405">
        <w:rPr>
          <w:rFonts w:asciiTheme="minorHAnsi" w:eastAsia="Verdana" w:hAnsiTheme="minorHAnsi" w:cstheme="minorHAnsi"/>
          <w:spacing w:val="28"/>
          <w:sz w:val="22"/>
          <w:szCs w:val="22"/>
        </w:rPr>
        <w:t xml:space="preserve"> </w:t>
      </w:r>
      <w:r w:rsidRPr="00F33405">
        <w:rPr>
          <w:rFonts w:asciiTheme="minorHAnsi" w:eastAsia="Verdana" w:hAnsiTheme="minorHAnsi" w:cstheme="minorHAnsi"/>
          <w:sz w:val="22"/>
          <w:szCs w:val="22"/>
        </w:rPr>
        <w:t>c</w:t>
      </w:r>
      <w:r w:rsidRPr="00F33405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F33405">
        <w:rPr>
          <w:rFonts w:asciiTheme="minorHAnsi" w:eastAsia="Verdana" w:hAnsiTheme="minorHAnsi" w:cstheme="minorHAnsi"/>
          <w:spacing w:val="-1"/>
          <w:sz w:val="22"/>
          <w:szCs w:val="22"/>
        </w:rPr>
        <w:t>u</w:t>
      </w:r>
      <w:r w:rsidRPr="00F33405">
        <w:rPr>
          <w:rFonts w:asciiTheme="minorHAnsi" w:eastAsia="Verdana" w:hAnsiTheme="minorHAnsi" w:cstheme="minorHAnsi"/>
          <w:sz w:val="22"/>
          <w:szCs w:val="22"/>
        </w:rPr>
        <w:t>rs</w:t>
      </w:r>
      <w:r w:rsidRPr="00F33405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F33405">
        <w:rPr>
          <w:rFonts w:asciiTheme="minorHAnsi" w:eastAsia="Verdana" w:hAnsiTheme="minorHAnsi" w:cstheme="minorHAnsi"/>
          <w:sz w:val="22"/>
          <w:szCs w:val="22"/>
        </w:rPr>
        <w:t>s:</w:t>
      </w:r>
      <w:r w:rsidRPr="00F33405">
        <w:rPr>
          <w:rFonts w:asciiTheme="minorHAnsi" w:eastAsia="Verdana" w:hAnsiTheme="minorHAnsi" w:cstheme="minorHAnsi"/>
          <w:spacing w:val="54"/>
          <w:sz w:val="22"/>
          <w:szCs w:val="22"/>
        </w:rPr>
        <w:t xml:space="preserve"> </w:t>
      </w:r>
      <w:r w:rsidRPr="00F33405">
        <w:rPr>
          <w:rFonts w:asciiTheme="minorHAnsi" w:eastAsia="Verdana" w:hAnsiTheme="minorHAnsi" w:cstheme="minorHAnsi"/>
          <w:sz w:val="22"/>
          <w:szCs w:val="22"/>
        </w:rPr>
        <w:t>G</w:t>
      </w:r>
      <w:r w:rsidRPr="00F33405">
        <w:rPr>
          <w:rFonts w:asciiTheme="minorHAnsi" w:eastAsia="Verdana" w:hAnsiTheme="minorHAnsi" w:cstheme="minorHAnsi"/>
          <w:spacing w:val="1"/>
          <w:sz w:val="22"/>
          <w:szCs w:val="22"/>
        </w:rPr>
        <w:t>eomet</w:t>
      </w:r>
      <w:r w:rsidRPr="00F33405">
        <w:rPr>
          <w:rFonts w:asciiTheme="minorHAnsi" w:eastAsia="Verdana" w:hAnsiTheme="minorHAnsi" w:cstheme="minorHAnsi"/>
          <w:sz w:val="22"/>
          <w:szCs w:val="22"/>
        </w:rPr>
        <w:t>r</w:t>
      </w:r>
      <w:r w:rsidRPr="00F33405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F33405">
        <w:rPr>
          <w:rFonts w:asciiTheme="minorHAnsi" w:eastAsia="Verdana" w:hAnsiTheme="minorHAnsi" w:cstheme="minorHAnsi"/>
          <w:sz w:val="22"/>
          <w:szCs w:val="22"/>
        </w:rPr>
        <w:t>c</w:t>
      </w:r>
      <w:r w:rsidRPr="00F33405">
        <w:rPr>
          <w:rFonts w:asciiTheme="minorHAnsi" w:eastAsia="Verdana" w:hAnsiTheme="minorHAnsi" w:cstheme="minorHAnsi"/>
          <w:spacing w:val="-10"/>
          <w:sz w:val="22"/>
          <w:szCs w:val="22"/>
        </w:rPr>
        <w:t xml:space="preserve"> </w:t>
      </w:r>
      <w:r w:rsidRPr="00F33405">
        <w:rPr>
          <w:rFonts w:asciiTheme="minorHAnsi" w:eastAsia="Verdana" w:hAnsiTheme="minorHAnsi" w:cstheme="minorHAnsi"/>
          <w:spacing w:val="1"/>
          <w:sz w:val="22"/>
          <w:szCs w:val="22"/>
        </w:rPr>
        <w:t>tole</w:t>
      </w:r>
      <w:r w:rsidRPr="00F33405">
        <w:rPr>
          <w:rFonts w:asciiTheme="minorHAnsi" w:eastAsia="Verdana" w:hAnsiTheme="minorHAnsi" w:cstheme="minorHAnsi"/>
          <w:sz w:val="22"/>
          <w:szCs w:val="22"/>
        </w:rPr>
        <w:t>ra</w:t>
      </w:r>
      <w:r w:rsidRPr="00F33405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F33405">
        <w:rPr>
          <w:rFonts w:asciiTheme="minorHAnsi" w:eastAsia="Verdana" w:hAnsiTheme="minorHAnsi" w:cstheme="minorHAnsi"/>
          <w:sz w:val="22"/>
          <w:szCs w:val="22"/>
        </w:rPr>
        <w:t>c</w:t>
      </w:r>
      <w:r w:rsidRPr="00F33405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F33405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F33405">
        <w:rPr>
          <w:rFonts w:asciiTheme="minorHAnsi" w:eastAsia="Verdana" w:hAnsiTheme="minorHAnsi" w:cstheme="minorHAnsi"/>
          <w:sz w:val="22"/>
          <w:szCs w:val="22"/>
        </w:rPr>
        <w:t>g</w:t>
      </w:r>
      <w:r w:rsidRPr="00F33405">
        <w:rPr>
          <w:rFonts w:asciiTheme="minorHAnsi" w:eastAsia="Verdana" w:hAnsiTheme="minorHAnsi" w:cstheme="minorHAnsi"/>
          <w:spacing w:val="-10"/>
          <w:sz w:val="22"/>
          <w:szCs w:val="22"/>
        </w:rPr>
        <w:t xml:space="preserve"> </w:t>
      </w:r>
      <w:r w:rsidRPr="00F33405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F33405">
        <w:rPr>
          <w:rFonts w:asciiTheme="minorHAnsi" w:eastAsia="Verdana" w:hAnsiTheme="minorHAnsi" w:cstheme="minorHAnsi"/>
          <w:sz w:val="22"/>
          <w:szCs w:val="22"/>
        </w:rPr>
        <w:t>o</w:t>
      </w:r>
      <w:r w:rsidRPr="00F33405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F33405">
        <w:rPr>
          <w:rFonts w:asciiTheme="minorHAnsi" w:eastAsia="Verdana" w:hAnsiTheme="minorHAnsi" w:cstheme="minorHAnsi"/>
          <w:spacing w:val="1"/>
          <w:sz w:val="22"/>
          <w:szCs w:val="22"/>
        </w:rPr>
        <w:t>d</w:t>
      </w:r>
      <w:r w:rsidRPr="00F33405">
        <w:rPr>
          <w:rFonts w:asciiTheme="minorHAnsi" w:eastAsia="Verdana" w:hAnsiTheme="minorHAnsi" w:cstheme="minorHAnsi"/>
          <w:sz w:val="22"/>
          <w:szCs w:val="22"/>
        </w:rPr>
        <w:t>a</w:t>
      </w:r>
      <w:r w:rsidRPr="00F33405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F33405">
        <w:rPr>
          <w:rFonts w:asciiTheme="minorHAnsi" w:eastAsia="Verdana" w:hAnsiTheme="minorHAnsi" w:cstheme="minorHAnsi"/>
          <w:spacing w:val="-1"/>
          <w:sz w:val="22"/>
          <w:szCs w:val="22"/>
        </w:rPr>
        <w:t>u</w:t>
      </w:r>
      <w:r w:rsidRPr="00F33405">
        <w:rPr>
          <w:rFonts w:asciiTheme="minorHAnsi" w:eastAsia="Verdana" w:hAnsiTheme="minorHAnsi" w:cstheme="minorHAnsi"/>
          <w:spacing w:val="1"/>
          <w:sz w:val="22"/>
          <w:szCs w:val="22"/>
        </w:rPr>
        <w:t>m</w:t>
      </w:r>
      <w:r w:rsidRPr="00F33405">
        <w:rPr>
          <w:rFonts w:asciiTheme="minorHAnsi" w:eastAsia="Verdana" w:hAnsiTheme="minorHAnsi" w:cstheme="minorHAnsi"/>
          <w:sz w:val="22"/>
          <w:szCs w:val="22"/>
        </w:rPr>
        <w:t>s,</w:t>
      </w:r>
      <w:r w:rsidRPr="00F33405">
        <w:rPr>
          <w:rFonts w:asciiTheme="minorHAnsi" w:eastAsia="Verdana" w:hAnsiTheme="minorHAnsi" w:cstheme="minorHAnsi"/>
          <w:spacing w:val="-7"/>
          <w:sz w:val="22"/>
          <w:szCs w:val="22"/>
        </w:rPr>
        <w:t xml:space="preserve"> </w:t>
      </w:r>
      <w:r w:rsidRPr="00F33405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F33405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F33405">
        <w:rPr>
          <w:rFonts w:asciiTheme="minorHAnsi" w:eastAsia="Verdana" w:hAnsiTheme="minorHAnsi" w:cstheme="minorHAnsi"/>
          <w:spacing w:val="1"/>
          <w:sz w:val="22"/>
          <w:szCs w:val="22"/>
        </w:rPr>
        <w:t>teg</w:t>
      </w:r>
      <w:r w:rsidRPr="00F33405">
        <w:rPr>
          <w:rFonts w:asciiTheme="minorHAnsi" w:eastAsia="Verdana" w:hAnsiTheme="minorHAnsi" w:cstheme="minorHAnsi"/>
          <w:sz w:val="22"/>
          <w:szCs w:val="22"/>
        </w:rPr>
        <w:t>ra</w:t>
      </w:r>
      <w:r w:rsidRPr="00F33405">
        <w:rPr>
          <w:rFonts w:asciiTheme="minorHAnsi" w:eastAsia="Verdana" w:hAnsiTheme="minorHAnsi" w:cstheme="minorHAnsi"/>
          <w:spacing w:val="1"/>
          <w:sz w:val="22"/>
          <w:szCs w:val="22"/>
        </w:rPr>
        <w:t>te</w:t>
      </w:r>
      <w:r w:rsidRPr="00F33405">
        <w:rPr>
          <w:rFonts w:asciiTheme="minorHAnsi" w:eastAsia="Verdana" w:hAnsiTheme="minorHAnsi" w:cstheme="minorHAnsi"/>
          <w:sz w:val="22"/>
          <w:szCs w:val="22"/>
        </w:rPr>
        <w:t>d c</w:t>
      </w:r>
      <w:r w:rsidRPr="00F33405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F33405">
        <w:rPr>
          <w:rFonts w:asciiTheme="minorHAnsi" w:eastAsia="Verdana" w:hAnsiTheme="minorHAnsi" w:cstheme="minorHAnsi"/>
          <w:sz w:val="22"/>
          <w:szCs w:val="22"/>
        </w:rPr>
        <w:t>rc</w:t>
      </w:r>
      <w:r w:rsidRPr="00F33405">
        <w:rPr>
          <w:rFonts w:asciiTheme="minorHAnsi" w:eastAsia="Verdana" w:hAnsiTheme="minorHAnsi" w:cstheme="minorHAnsi"/>
          <w:spacing w:val="-1"/>
          <w:sz w:val="22"/>
          <w:szCs w:val="22"/>
        </w:rPr>
        <w:t>u</w:t>
      </w:r>
      <w:r w:rsidRPr="00F33405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F33405">
        <w:rPr>
          <w:rFonts w:asciiTheme="minorHAnsi" w:eastAsia="Verdana" w:hAnsiTheme="minorHAnsi" w:cstheme="minorHAnsi"/>
          <w:sz w:val="22"/>
          <w:szCs w:val="22"/>
        </w:rPr>
        <w:t>t</w:t>
      </w:r>
      <w:r w:rsidRPr="00F33405">
        <w:rPr>
          <w:rFonts w:asciiTheme="minorHAnsi" w:eastAsia="Verdana" w:hAnsiTheme="minorHAnsi" w:cstheme="minorHAnsi"/>
          <w:spacing w:val="-5"/>
          <w:sz w:val="22"/>
          <w:szCs w:val="22"/>
        </w:rPr>
        <w:t xml:space="preserve"> </w:t>
      </w:r>
      <w:r w:rsidRPr="00F33405">
        <w:rPr>
          <w:rFonts w:asciiTheme="minorHAnsi" w:eastAsia="Verdana" w:hAnsiTheme="minorHAnsi" w:cstheme="minorHAnsi"/>
          <w:spacing w:val="1"/>
          <w:sz w:val="22"/>
          <w:szCs w:val="22"/>
        </w:rPr>
        <w:t>bo</w:t>
      </w:r>
      <w:r w:rsidRPr="00F33405">
        <w:rPr>
          <w:rFonts w:asciiTheme="minorHAnsi" w:eastAsia="Verdana" w:hAnsiTheme="minorHAnsi" w:cstheme="minorHAnsi"/>
          <w:sz w:val="22"/>
          <w:szCs w:val="22"/>
        </w:rPr>
        <w:t>ar</w:t>
      </w:r>
      <w:r w:rsidRPr="00F33405">
        <w:rPr>
          <w:rFonts w:asciiTheme="minorHAnsi" w:eastAsia="Verdana" w:hAnsiTheme="minorHAnsi" w:cstheme="minorHAnsi"/>
          <w:spacing w:val="1"/>
          <w:sz w:val="22"/>
          <w:szCs w:val="22"/>
        </w:rPr>
        <w:t>d</w:t>
      </w:r>
      <w:r w:rsidRPr="00F33405">
        <w:rPr>
          <w:rFonts w:asciiTheme="minorHAnsi" w:eastAsia="Verdana" w:hAnsiTheme="minorHAnsi" w:cstheme="minorHAnsi"/>
          <w:sz w:val="22"/>
          <w:szCs w:val="22"/>
        </w:rPr>
        <w:t>s,</w:t>
      </w:r>
      <w:r w:rsidRPr="00F33405">
        <w:rPr>
          <w:rFonts w:asciiTheme="minorHAnsi" w:eastAsia="Verdana" w:hAnsiTheme="minorHAnsi" w:cstheme="minorHAnsi"/>
          <w:spacing w:val="-6"/>
          <w:sz w:val="22"/>
          <w:szCs w:val="22"/>
        </w:rPr>
        <w:t xml:space="preserve"> </w:t>
      </w:r>
      <w:r w:rsidRPr="00F33405">
        <w:rPr>
          <w:rFonts w:asciiTheme="minorHAnsi" w:eastAsia="Verdana" w:hAnsiTheme="minorHAnsi" w:cstheme="minorHAnsi"/>
          <w:sz w:val="22"/>
          <w:szCs w:val="22"/>
        </w:rPr>
        <w:t>s</w:t>
      </w:r>
      <w:r w:rsidRPr="00F33405">
        <w:rPr>
          <w:rFonts w:asciiTheme="minorHAnsi" w:eastAsia="Verdana" w:hAnsiTheme="minorHAnsi" w:cstheme="minorHAnsi"/>
          <w:spacing w:val="1"/>
          <w:sz w:val="22"/>
          <w:szCs w:val="22"/>
        </w:rPr>
        <w:t>tee</w:t>
      </w:r>
      <w:r w:rsidRPr="00F33405">
        <w:rPr>
          <w:rFonts w:asciiTheme="minorHAnsi" w:eastAsia="Verdana" w:hAnsiTheme="minorHAnsi" w:cstheme="minorHAnsi"/>
          <w:sz w:val="22"/>
          <w:szCs w:val="22"/>
        </w:rPr>
        <w:t>l</w:t>
      </w:r>
      <w:r w:rsidRPr="00F33405">
        <w:rPr>
          <w:rFonts w:asciiTheme="minorHAnsi" w:eastAsia="Verdana" w:hAnsiTheme="minorHAnsi" w:cstheme="minorHAnsi"/>
          <w:spacing w:val="-4"/>
          <w:sz w:val="22"/>
          <w:szCs w:val="22"/>
        </w:rPr>
        <w:t xml:space="preserve"> </w:t>
      </w:r>
      <w:r w:rsidRPr="00F33405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F33405">
        <w:rPr>
          <w:rFonts w:asciiTheme="minorHAnsi" w:eastAsia="Verdana" w:hAnsiTheme="minorHAnsi" w:cstheme="minorHAnsi"/>
          <w:sz w:val="22"/>
          <w:szCs w:val="22"/>
        </w:rPr>
        <w:t>r</w:t>
      </w:r>
      <w:r w:rsidRPr="00F33405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F33405">
        <w:rPr>
          <w:rFonts w:asciiTheme="minorHAnsi" w:eastAsia="Verdana" w:hAnsiTheme="minorHAnsi" w:cstheme="minorHAnsi"/>
          <w:sz w:val="22"/>
          <w:szCs w:val="22"/>
        </w:rPr>
        <w:t>c</w:t>
      </w:r>
      <w:r w:rsidRPr="00F33405">
        <w:rPr>
          <w:rFonts w:asciiTheme="minorHAnsi" w:eastAsia="Verdana" w:hAnsiTheme="minorHAnsi" w:cstheme="minorHAnsi"/>
          <w:spacing w:val="1"/>
          <w:sz w:val="22"/>
          <w:szCs w:val="22"/>
        </w:rPr>
        <w:t>tio</w:t>
      </w:r>
      <w:r w:rsidRPr="00F33405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F33405">
        <w:rPr>
          <w:rFonts w:asciiTheme="minorHAnsi" w:eastAsia="Verdana" w:hAnsiTheme="minorHAnsi" w:cstheme="minorHAnsi"/>
          <w:sz w:val="22"/>
          <w:szCs w:val="22"/>
        </w:rPr>
        <w:t>,</w:t>
      </w:r>
      <w:r w:rsidRPr="00F33405">
        <w:rPr>
          <w:rFonts w:asciiTheme="minorHAnsi" w:eastAsia="Verdana" w:hAnsiTheme="minorHAnsi" w:cstheme="minorHAnsi"/>
          <w:spacing w:val="-8"/>
          <w:sz w:val="22"/>
          <w:szCs w:val="22"/>
        </w:rPr>
        <w:t xml:space="preserve"> </w:t>
      </w:r>
      <w:r w:rsidRPr="00F33405">
        <w:rPr>
          <w:rFonts w:asciiTheme="minorHAnsi" w:eastAsia="Verdana" w:hAnsiTheme="minorHAnsi" w:cstheme="minorHAnsi"/>
          <w:sz w:val="22"/>
          <w:szCs w:val="22"/>
        </w:rPr>
        <w:t>3</w:t>
      </w:r>
      <w:r w:rsidRPr="00F33405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F33405">
        <w:rPr>
          <w:rFonts w:asciiTheme="minorHAnsi" w:eastAsia="Verdana" w:hAnsiTheme="minorHAnsi" w:cstheme="minorHAnsi"/>
          <w:sz w:val="22"/>
          <w:szCs w:val="22"/>
        </w:rPr>
        <w:t>D</w:t>
      </w:r>
      <w:r w:rsidRPr="00F33405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F33405">
        <w:rPr>
          <w:rFonts w:asciiTheme="minorHAnsi" w:eastAsia="Verdana" w:hAnsiTheme="minorHAnsi" w:cstheme="minorHAnsi"/>
          <w:sz w:val="22"/>
          <w:szCs w:val="22"/>
        </w:rPr>
        <w:t>s</w:t>
      </w:r>
      <w:r w:rsidRPr="00F33405">
        <w:rPr>
          <w:rFonts w:asciiTheme="minorHAnsi" w:eastAsia="Verdana" w:hAnsiTheme="minorHAnsi" w:cstheme="minorHAnsi"/>
          <w:spacing w:val="1"/>
          <w:sz w:val="22"/>
          <w:szCs w:val="22"/>
        </w:rPr>
        <w:t>oli</w:t>
      </w:r>
      <w:r w:rsidRPr="00F33405">
        <w:rPr>
          <w:rFonts w:asciiTheme="minorHAnsi" w:eastAsia="Verdana" w:hAnsiTheme="minorHAnsi" w:cstheme="minorHAnsi"/>
          <w:sz w:val="22"/>
          <w:szCs w:val="22"/>
        </w:rPr>
        <w:t>d</w:t>
      </w:r>
      <w:r w:rsidRPr="00F33405">
        <w:rPr>
          <w:rFonts w:asciiTheme="minorHAnsi" w:eastAsia="Verdana" w:hAnsiTheme="minorHAnsi" w:cstheme="minorHAnsi"/>
          <w:spacing w:val="-4"/>
          <w:sz w:val="22"/>
          <w:szCs w:val="22"/>
        </w:rPr>
        <w:t xml:space="preserve"> </w:t>
      </w:r>
      <w:r w:rsidRPr="00F33405">
        <w:rPr>
          <w:rFonts w:asciiTheme="minorHAnsi" w:eastAsia="Verdana" w:hAnsiTheme="minorHAnsi" w:cstheme="minorHAnsi"/>
          <w:sz w:val="22"/>
          <w:szCs w:val="22"/>
        </w:rPr>
        <w:t>a</w:t>
      </w:r>
      <w:r w:rsidRPr="00F33405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F33405">
        <w:rPr>
          <w:rFonts w:asciiTheme="minorHAnsi" w:eastAsia="Verdana" w:hAnsiTheme="minorHAnsi" w:cstheme="minorHAnsi"/>
          <w:sz w:val="22"/>
          <w:szCs w:val="22"/>
        </w:rPr>
        <w:t>d</w:t>
      </w:r>
      <w:r w:rsidRPr="00F33405">
        <w:rPr>
          <w:rFonts w:asciiTheme="minorHAnsi" w:eastAsia="Verdana" w:hAnsiTheme="minorHAnsi" w:cstheme="minorHAnsi"/>
          <w:spacing w:val="-3"/>
          <w:sz w:val="22"/>
          <w:szCs w:val="22"/>
        </w:rPr>
        <w:t xml:space="preserve"> </w:t>
      </w:r>
      <w:r w:rsidRPr="00F33405">
        <w:rPr>
          <w:rFonts w:asciiTheme="minorHAnsi" w:eastAsia="Verdana" w:hAnsiTheme="minorHAnsi" w:cstheme="minorHAnsi"/>
          <w:spacing w:val="-1"/>
          <w:sz w:val="22"/>
          <w:szCs w:val="22"/>
        </w:rPr>
        <w:t>w</w:t>
      </w:r>
      <w:r w:rsidRPr="00F33405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F33405">
        <w:rPr>
          <w:rFonts w:asciiTheme="minorHAnsi" w:eastAsia="Verdana" w:hAnsiTheme="minorHAnsi" w:cstheme="minorHAnsi"/>
          <w:sz w:val="22"/>
          <w:szCs w:val="22"/>
        </w:rPr>
        <w:t>re</w:t>
      </w:r>
      <w:r w:rsidRPr="00F33405">
        <w:rPr>
          <w:rFonts w:asciiTheme="minorHAnsi" w:eastAsia="Verdana" w:hAnsiTheme="minorHAnsi" w:cstheme="minorHAnsi"/>
          <w:spacing w:val="-4"/>
          <w:sz w:val="22"/>
          <w:szCs w:val="22"/>
        </w:rPr>
        <w:t xml:space="preserve"> </w:t>
      </w:r>
      <w:r w:rsidRPr="00F33405">
        <w:rPr>
          <w:rFonts w:asciiTheme="minorHAnsi" w:eastAsia="Verdana" w:hAnsiTheme="minorHAnsi" w:cstheme="minorHAnsi"/>
          <w:spacing w:val="-1"/>
          <w:sz w:val="22"/>
          <w:szCs w:val="22"/>
        </w:rPr>
        <w:t>f</w:t>
      </w:r>
      <w:r w:rsidRPr="00F33405">
        <w:rPr>
          <w:rFonts w:asciiTheme="minorHAnsi" w:eastAsia="Verdana" w:hAnsiTheme="minorHAnsi" w:cstheme="minorHAnsi"/>
          <w:sz w:val="22"/>
          <w:szCs w:val="22"/>
        </w:rPr>
        <w:t>ra</w:t>
      </w:r>
      <w:r w:rsidRPr="00F33405">
        <w:rPr>
          <w:rFonts w:asciiTheme="minorHAnsi" w:eastAsia="Verdana" w:hAnsiTheme="minorHAnsi" w:cstheme="minorHAnsi"/>
          <w:spacing w:val="1"/>
          <w:sz w:val="22"/>
          <w:szCs w:val="22"/>
        </w:rPr>
        <w:t>m</w:t>
      </w:r>
      <w:r w:rsidRPr="00F33405">
        <w:rPr>
          <w:rFonts w:asciiTheme="minorHAnsi" w:eastAsia="Verdana" w:hAnsiTheme="minorHAnsi" w:cstheme="minorHAnsi"/>
          <w:sz w:val="22"/>
          <w:szCs w:val="22"/>
        </w:rPr>
        <w:t>e</w:t>
      </w:r>
      <w:r w:rsidRPr="00F33405">
        <w:rPr>
          <w:rFonts w:asciiTheme="minorHAnsi" w:eastAsia="Verdana" w:hAnsiTheme="minorHAnsi" w:cstheme="minorHAnsi"/>
          <w:spacing w:val="-6"/>
          <w:sz w:val="22"/>
          <w:szCs w:val="22"/>
        </w:rPr>
        <w:t xml:space="preserve"> </w:t>
      </w:r>
      <w:r w:rsidRPr="00F33405">
        <w:rPr>
          <w:rFonts w:asciiTheme="minorHAnsi" w:eastAsia="Verdana" w:hAnsiTheme="minorHAnsi" w:cstheme="minorHAnsi"/>
          <w:spacing w:val="1"/>
          <w:sz w:val="22"/>
          <w:szCs w:val="22"/>
        </w:rPr>
        <w:t>modeli</w:t>
      </w:r>
      <w:r w:rsidRPr="00F33405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F33405">
        <w:rPr>
          <w:rFonts w:asciiTheme="minorHAnsi" w:eastAsia="Verdana" w:hAnsiTheme="minorHAnsi" w:cstheme="minorHAnsi"/>
          <w:spacing w:val="1"/>
          <w:sz w:val="22"/>
          <w:szCs w:val="22"/>
        </w:rPr>
        <w:t>g</w:t>
      </w:r>
      <w:r w:rsidRPr="00F33405">
        <w:rPr>
          <w:rFonts w:asciiTheme="minorHAnsi" w:eastAsia="Verdana" w:hAnsiTheme="minorHAnsi" w:cstheme="minorHAnsi"/>
          <w:sz w:val="22"/>
          <w:szCs w:val="22"/>
        </w:rPr>
        <w:t>,</w:t>
      </w:r>
    </w:p>
    <w:p w14:paraId="4A9CDB68" w14:textId="77777777" w:rsidR="006D7E36" w:rsidRPr="00F33405" w:rsidRDefault="006D7E36">
      <w:pPr>
        <w:spacing w:before="12" w:line="200" w:lineRule="exact"/>
        <w:rPr>
          <w:rFonts w:asciiTheme="minorHAnsi" w:hAnsiTheme="minorHAnsi" w:cstheme="minorHAnsi"/>
          <w:sz w:val="22"/>
          <w:szCs w:val="22"/>
        </w:rPr>
      </w:pPr>
    </w:p>
    <w:p w14:paraId="7E99F001" w14:textId="77777777" w:rsidR="006D7E36" w:rsidRPr="00F33405" w:rsidRDefault="00F33405">
      <w:pPr>
        <w:ind w:left="360"/>
        <w:rPr>
          <w:rFonts w:asciiTheme="minorHAnsi" w:eastAsia="Verdana" w:hAnsiTheme="minorHAnsi" w:cstheme="minorHAnsi"/>
          <w:sz w:val="22"/>
          <w:szCs w:val="22"/>
        </w:rPr>
      </w:pPr>
      <w:r w:rsidRPr="00F33405">
        <w:rPr>
          <w:rFonts w:asciiTheme="minorHAnsi" w:eastAsia="Verdana" w:hAnsiTheme="minorHAnsi" w:cstheme="minorHAnsi"/>
          <w:sz w:val="22"/>
          <w:szCs w:val="22"/>
        </w:rPr>
        <w:t xml:space="preserve">•   </w:t>
      </w:r>
      <w:r w:rsidRPr="00F33405">
        <w:rPr>
          <w:rFonts w:asciiTheme="minorHAnsi" w:eastAsia="Verdana" w:hAnsiTheme="minorHAnsi" w:cstheme="minorHAnsi"/>
          <w:spacing w:val="8"/>
          <w:sz w:val="22"/>
          <w:szCs w:val="22"/>
        </w:rPr>
        <w:t xml:space="preserve"> </w:t>
      </w:r>
      <w:r w:rsidRPr="00F33405">
        <w:rPr>
          <w:rFonts w:asciiTheme="minorHAnsi" w:eastAsia="Verdana" w:hAnsiTheme="minorHAnsi" w:cstheme="minorHAnsi"/>
          <w:w w:val="110"/>
          <w:sz w:val="22"/>
          <w:szCs w:val="22"/>
        </w:rPr>
        <w:t>A</w:t>
      </w:r>
      <w:r w:rsidRPr="00F33405">
        <w:rPr>
          <w:rFonts w:asciiTheme="minorHAnsi" w:eastAsia="Verdana" w:hAnsiTheme="minorHAnsi" w:cstheme="minorHAnsi"/>
          <w:spacing w:val="-1"/>
          <w:w w:val="110"/>
          <w:sz w:val="22"/>
          <w:szCs w:val="22"/>
        </w:rPr>
        <w:t>u</w:t>
      </w:r>
      <w:r w:rsidRPr="00F33405">
        <w:rPr>
          <w:rFonts w:asciiTheme="minorHAnsi" w:eastAsia="Verdana" w:hAnsiTheme="minorHAnsi" w:cstheme="minorHAnsi"/>
          <w:w w:val="110"/>
          <w:sz w:val="22"/>
          <w:szCs w:val="22"/>
        </w:rPr>
        <w:t>t</w:t>
      </w:r>
      <w:r w:rsidRPr="00F33405">
        <w:rPr>
          <w:rFonts w:asciiTheme="minorHAnsi" w:eastAsia="Verdana" w:hAnsiTheme="minorHAnsi" w:cstheme="minorHAnsi"/>
          <w:spacing w:val="-1"/>
          <w:w w:val="110"/>
          <w:sz w:val="22"/>
          <w:szCs w:val="22"/>
        </w:rPr>
        <w:t>o</w:t>
      </w:r>
      <w:r w:rsidRPr="00F33405">
        <w:rPr>
          <w:rFonts w:asciiTheme="minorHAnsi" w:eastAsia="Verdana" w:hAnsiTheme="minorHAnsi" w:cstheme="minorHAnsi"/>
          <w:w w:val="110"/>
          <w:sz w:val="22"/>
          <w:szCs w:val="22"/>
        </w:rPr>
        <w:t>CAD</w:t>
      </w:r>
      <w:r w:rsidRPr="00F33405">
        <w:rPr>
          <w:rFonts w:asciiTheme="minorHAnsi" w:eastAsia="Verdana" w:hAnsiTheme="minorHAnsi" w:cstheme="minorHAnsi"/>
          <w:spacing w:val="-4"/>
          <w:w w:val="110"/>
          <w:sz w:val="22"/>
          <w:szCs w:val="22"/>
        </w:rPr>
        <w:t xml:space="preserve"> </w:t>
      </w:r>
      <w:r w:rsidRPr="00F33405">
        <w:rPr>
          <w:rFonts w:asciiTheme="minorHAnsi" w:eastAsia="Verdana" w:hAnsiTheme="minorHAnsi" w:cstheme="minorHAnsi"/>
          <w:spacing w:val="-1"/>
          <w:sz w:val="22"/>
          <w:szCs w:val="22"/>
        </w:rPr>
        <w:t>201</w:t>
      </w:r>
      <w:r w:rsidRPr="00F33405">
        <w:rPr>
          <w:rFonts w:asciiTheme="minorHAnsi" w:eastAsia="Verdana" w:hAnsiTheme="minorHAnsi" w:cstheme="minorHAnsi"/>
          <w:sz w:val="22"/>
          <w:szCs w:val="22"/>
        </w:rPr>
        <w:t>1</w:t>
      </w:r>
      <w:r w:rsidRPr="00F33405">
        <w:rPr>
          <w:rFonts w:asciiTheme="minorHAnsi" w:eastAsia="Verdana" w:hAnsiTheme="minorHAnsi" w:cstheme="minorHAnsi"/>
          <w:spacing w:val="49"/>
          <w:sz w:val="22"/>
          <w:szCs w:val="22"/>
        </w:rPr>
        <w:t xml:space="preserve"> </w:t>
      </w:r>
      <w:r w:rsidRPr="00F33405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F33405">
        <w:rPr>
          <w:rFonts w:asciiTheme="minorHAnsi" w:eastAsia="Verdana" w:hAnsiTheme="minorHAnsi" w:cstheme="minorHAnsi"/>
          <w:sz w:val="22"/>
          <w:szCs w:val="22"/>
        </w:rPr>
        <w:t>ss</w:t>
      </w:r>
      <w:r w:rsidRPr="00F33405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F33405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F33405">
        <w:rPr>
          <w:rFonts w:asciiTheme="minorHAnsi" w:eastAsia="Verdana" w:hAnsiTheme="minorHAnsi" w:cstheme="minorHAnsi"/>
          <w:spacing w:val="1"/>
          <w:sz w:val="22"/>
          <w:szCs w:val="22"/>
        </w:rPr>
        <w:t>ti</w:t>
      </w:r>
      <w:r w:rsidRPr="00F33405">
        <w:rPr>
          <w:rFonts w:asciiTheme="minorHAnsi" w:eastAsia="Verdana" w:hAnsiTheme="minorHAnsi" w:cstheme="minorHAnsi"/>
          <w:sz w:val="22"/>
          <w:szCs w:val="22"/>
        </w:rPr>
        <w:t>a</w:t>
      </w:r>
      <w:r w:rsidRPr="00F33405">
        <w:rPr>
          <w:rFonts w:asciiTheme="minorHAnsi" w:eastAsia="Verdana" w:hAnsiTheme="minorHAnsi" w:cstheme="minorHAnsi"/>
          <w:spacing w:val="1"/>
          <w:sz w:val="22"/>
          <w:szCs w:val="22"/>
        </w:rPr>
        <w:t>l</w:t>
      </w:r>
      <w:r w:rsidRPr="00F33405">
        <w:rPr>
          <w:rFonts w:asciiTheme="minorHAnsi" w:eastAsia="Verdana" w:hAnsiTheme="minorHAnsi" w:cstheme="minorHAnsi"/>
          <w:sz w:val="22"/>
          <w:szCs w:val="22"/>
        </w:rPr>
        <w:t>s</w:t>
      </w:r>
      <w:r w:rsidRPr="00F33405">
        <w:rPr>
          <w:rFonts w:asciiTheme="minorHAnsi" w:eastAsia="Verdana" w:hAnsiTheme="minorHAnsi" w:cstheme="minorHAnsi"/>
          <w:spacing w:val="-10"/>
          <w:sz w:val="22"/>
          <w:szCs w:val="22"/>
        </w:rPr>
        <w:t xml:space="preserve"> </w:t>
      </w:r>
      <w:r w:rsidRPr="00F33405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F33405">
        <w:rPr>
          <w:rFonts w:asciiTheme="minorHAnsi" w:eastAsia="Verdana" w:hAnsiTheme="minorHAnsi" w:cstheme="minorHAnsi"/>
          <w:sz w:val="22"/>
          <w:szCs w:val="22"/>
        </w:rPr>
        <w:t>ra</w:t>
      </w:r>
      <w:r w:rsidRPr="00F33405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F33405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F33405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F33405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F33405">
        <w:rPr>
          <w:rFonts w:asciiTheme="minorHAnsi" w:eastAsia="Verdana" w:hAnsiTheme="minorHAnsi" w:cstheme="minorHAnsi"/>
          <w:sz w:val="22"/>
          <w:szCs w:val="22"/>
        </w:rPr>
        <w:t>g</w:t>
      </w:r>
      <w:r w:rsidRPr="00F33405">
        <w:rPr>
          <w:rFonts w:asciiTheme="minorHAnsi" w:eastAsia="Verdana" w:hAnsiTheme="minorHAnsi" w:cstheme="minorHAnsi"/>
          <w:spacing w:val="-7"/>
          <w:sz w:val="22"/>
          <w:szCs w:val="22"/>
        </w:rPr>
        <w:t xml:space="preserve"> </w:t>
      </w:r>
      <w:r w:rsidRPr="00F33405">
        <w:rPr>
          <w:rFonts w:asciiTheme="minorHAnsi" w:eastAsia="Verdana" w:hAnsiTheme="minorHAnsi" w:cstheme="minorHAnsi"/>
          <w:sz w:val="22"/>
          <w:szCs w:val="22"/>
        </w:rPr>
        <w:t>c</w:t>
      </w:r>
      <w:r w:rsidRPr="00F33405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F33405">
        <w:rPr>
          <w:rFonts w:asciiTheme="minorHAnsi" w:eastAsia="Verdana" w:hAnsiTheme="minorHAnsi" w:cstheme="minorHAnsi"/>
          <w:spacing w:val="-1"/>
          <w:sz w:val="22"/>
          <w:szCs w:val="22"/>
        </w:rPr>
        <w:t>u</w:t>
      </w:r>
      <w:r w:rsidRPr="00F33405">
        <w:rPr>
          <w:rFonts w:asciiTheme="minorHAnsi" w:eastAsia="Verdana" w:hAnsiTheme="minorHAnsi" w:cstheme="minorHAnsi"/>
          <w:sz w:val="22"/>
          <w:szCs w:val="22"/>
        </w:rPr>
        <w:t>rse</w:t>
      </w:r>
    </w:p>
    <w:p w14:paraId="729964A6" w14:textId="77777777" w:rsidR="006D7E36" w:rsidRPr="00F33405" w:rsidRDefault="00F33405">
      <w:pPr>
        <w:spacing w:line="220" w:lineRule="exact"/>
        <w:ind w:left="360"/>
        <w:rPr>
          <w:rFonts w:asciiTheme="minorHAnsi" w:eastAsia="Verdana" w:hAnsiTheme="minorHAnsi" w:cstheme="minorHAnsi"/>
          <w:sz w:val="22"/>
          <w:szCs w:val="22"/>
        </w:rPr>
      </w:pPr>
      <w:r w:rsidRPr="00F33405">
        <w:rPr>
          <w:rFonts w:asciiTheme="minorHAnsi" w:hAnsiTheme="minorHAnsi" w:cstheme="minorHAnsi"/>
          <w:w w:val="131"/>
          <w:position w:val="-1"/>
          <w:sz w:val="22"/>
          <w:szCs w:val="22"/>
        </w:rPr>
        <w:t xml:space="preserve">•   </w:t>
      </w:r>
      <w:r w:rsidRPr="00F33405">
        <w:rPr>
          <w:rFonts w:asciiTheme="minorHAnsi" w:hAnsiTheme="minorHAnsi" w:cstheme="minorHAnsi"/>
          <w:spacing w:val="41"/>
          <w:w w:val="131"/>
          <w:position w:val="-1"/>
          <w:sz w:val="22"/>
          <w:szCs w:val="22"/>
        </w:rPr>
        <w:t xml:space="preserve"> </w:t>
      </w:r>
      <w:r w:rsidRPr="00F33405">
        <w:rPr>
          <w:rFonts w:asciiTheme="minorHAnsi" w:eastAsia="Verdana" w:hAnsiTheme="minorHAnsi" w:cstheme="minorHAnsi"/>
          <w:position w:val="-1"/>
          <w:sz w:val="22"/>
          <w:szCs w:val="22"/>
        </w:rPr>
        <w:t>A</w:t>
      </w:r>
      <w:r w:rsidRPr="00F33405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u</w:t>
      </w:r>
      <w:r w:rsidRPr="00F33405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to</w:t>
      </w:r>
      <w:r w:rsidRPr="00F33405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C</w:t>
      </w:r>
      <w:r w:rsidRPr="00F33405">
        <w:rPr>
          <w:rFonts w:asciiTheme="minorHAnsi" w:eastAsia="Verdana" w:hAnsiTheme="minorHAnsi" w:cstheme="minorHAnsi"/>
          <w:position w:val="-1"/>
          <w:sz w:val="22"/>
          <w:szCs w:val="22"/>
        </w:rPr>
        <w:t>AD</w:t>
      </w:r>
      <w:r w:rsidRPr="00F33405">
        <w:rPr>
          <w:rFonts w:asciiTheme="minorHAnsi" w:eastAsia="Verdana" w:hAnsiTheme="minorHAnsi" w:cstheme="minorHAnsi"/>
          <w:spacing w:val="-8"/>
          <w:position w:val="-1"/>
          <w:sz w:val="22"/>
          <w:szCs w:val="22"/>
        </w:rPr>
        <w:t xml:space="preserve"> </w:t>
      </w:r>
      <w:r w:rsidRPr="00F33405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1</w:t>
      </w:r>
      <w:r w:rsidRPr="00F33405">
        <w:rPr>
          <w:rFonts w:asciiTheme="minorHAnsi" w:eastAsia="Verdana" w:hAnsiTheme="minorHAnsi" w:cstheme="minorHAnsi"/>
          <w:position w:val="-1"/>
          <w:sz w:val="22"/>
          <w:szCs w:val="22"/>
        </w:rPr>
        <w:t>0</w:t>
      </w:r>
      <w:r w:rsidRPr="00F33405">
        <w:rPr>
          <w:rFonts w:asciiTheme="minorHAnsi" w:eastAsia="Verdana" w:hAnsiTheme="minorHAnsi" w:cstheme="minorHAnsi"/>
          <w:spacing w:val="-2"/>
          <w:position w:val="-1"/>
          <w:sz w:val="22"/>
          <w:szCs w:val="22"/>
        </w:rPr>
        <w:t xml:space="preserve"> </w:t>
      </w:r>
      <w:r w:rsidRPr="00F33405">
        <w:rPr>
          <w:rFonts w:asciiTheme="minorHAnsi" w:eastAsia="Verdana" w:hAnsiTheme="minorHAnsi" w:cstheme="minorHAnsi"/>
          <w:position w:val="-1"/>
          <w:sz w:val="22"/>
          <w:szCs w:val="22"/>
        </w:rPr>
        <w:t>-</w:t>
      </w:r>
      <w:r w:rsidRPr="00F33405">
        <w:rPr>
          <w:rFonts w:asciiTheme="minorHAnsi" w:eastAsia="Verdana" w:hAnsiTheme="minorHAnsi" w:cstheme="minorHAnsi"/>
          <w:spacing w:val="-2"/>
          <w:position w:val="-1"/>
          <w:sz w:val="22"/>
          <w:szCs w:val="22"/>
        </w:rPr>
        <w:t xml:space="preserve"> </w:t>
      </w:r>
      <w:r w:rsidRPr="00F33405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1</w:t>
      </w:r>
      <w:r w:rsidRPr="00F33405">
        <w:rPr>
          <w:rFonts w:asciiTheme="minorHAnsi" w:eastAsia="Verdana" w:hAnsiTheme="minorHAnsi" w:cstheme="minorHAnsi"/>
          <w:position w:val="-1"/>
          <w:sz w:val="22"/>
          <w:szCs w:val="22"/>
        </w:rPr>
        <w:t>4</w:t>
      </w:r>
      <w:r w:rsidRPr="00F33405">
        <w:rPr>
          <w:rFonts w:asciiTheme="minorHAnsi" w:eastAsia="Verdana" w:hAnsiTheme="minorHAnsi" w:cstheme="minorHAnsi"/>
          <w:spacing w:val="-2"/>
          <w:position w:val="-1"/>
          <w:sz w:val="22"/>
          <w:szCs w:val="22"/>
        </w:rPr>
        <w:t xml:space="preserve"> </w:t>
      </w:r>
      <w:r w:rsidRPr="00F33405">
        <w:rPr>
          <w:rFonts w:asciiTheme="minorHAnsi" w:eastAsia="Verdana" w:hAnsiTheme="minorHAnsi" w:cstheme="minorHAnsi"/>
          <w:position w:val="-1"/>
          <w:sz w:val="22"/>
          <w:szCs w:val="22"/>
        </w:rPr>
        <w:t>a</w:t>
      </w:r>
      <w:r w:rsidRPr="00F33405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n</w:t>
      </w:r>
      <w:r w:rsidRPr="00F33405">
        <w:rPr>
          <w:rFonts w:asciiTheme="minorHAnsi" w:eastAsia="Verdana" w:hAnsiTheme="minorHAnsi" w:cstheme="minorHAnsi"/>
          <w:position w:val="-1"/>
          <w:sz w:val="22"/>
          <w:szCs w:val="22"/>
        </w:rPr>
        <w:t>d</w:t>
      </w:r>
      <w:r w:rsidRPr="00F33405">
        <w:rPr>
          <w:rFonts w:asciiTheme="minorHAnsi" w:eastAsia="Verdana" w:hAnsiTheme="minorHAnsi" w:cstheme="minorHAnsi"/>
          <w:spacing w:val="-3"/>
          <w:position w:val="-1"/>
          <w:sz w:val="22"/>
          <w:szCs w:val="22"/>
        </w:rPr>
        <w:t xml:space="preserve"> </w:t>
      </w:r>
      <w:r w:rsidRPr="00F33405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C</w:t>
      </w:r>
      <w:r w:rsidRPr="00F33405">
        <w:rPr>
          <w:rFonts w:asciiTheme="minorHAnsi" w:eastAsia="Verdana" w:hAnsiTheme="minorHAnsi" w:cstheme="minorHAnsi"/>
          <w:position w:val="-1"/>
          <w:sz w:val="22"/>
          <w:szCs w:val="22"/>
        </w:rPr>
        <w:t>A</w:t>
      </w:r>
      <w:r w:rsidRPr="00F33405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D</w:t>
      </w:r>
      <w:r w:rsidRPr="00F33405">
        <w:rPr>
          <w:rFonts w:asciiTheme="minorHAnsi" w:eastAsia="Verdana" w:hAnsiTheme="minorHAnsi" w:cstheme="minorHAnsi"/>
          <w:position w:val="-1"/>
          <w:sz w:val="22"/>
          <w:szCs w:val="22"/>
        </w:rPr>
        <w:t>K</w:t>
      </w:r>
      <w:r w:rsidRPr="00F33405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e</w:t>
      </w:r>
      <w:r w:rsidRPr="00F33405">
        <w:rPr>
          <w:rFonts w:asciiTheme="minorHAnsi" w:eastAsia="Verdana" w:hAnsiTheme="minorHAnsi" w:cstheme="minorHAnsi"/>
          <w:position w:val="-1"/>
          <w:sz w:val="22"/>
          <w:szCs w:val="22"/>
        </w:rPr>
        <w:t>y</w:t>
      </w:r>
      <w:r w:rsidRPr="00F33405">
        <w:rPr>
          <w:rFonts w:asciiTheme="minorHAnsi" w:eastAsia="Verdana" w:hAnsiTheme="minorHAnsi" w:cstheme="minorHAnsi"/>
          <w:spacing w:val="54"/>
          <w:position w:val="-1"/>
          <w:sz w:val="22"/>
          <w:szCs w:val="22"/>
        </w:rPr>
        <w:t xml:space="preserve"> </w:t>
      </w:r>
      <w:r w:rsidRPr="00F33405">
        <w:rPr>
          <w:rFonts w:asciiTheme="minorHAnsi" w:eastAsia="Verdana" w:hAnsiTheme="minorHAnsi" w:cstheme="minorHAnsi"/>
          <w:spacing w:val="-1"/>
          <w:position w:val="-1"/>
          <w:sz w:val="22"/>
          <w:szCs w:val="22"/>
          <w:u w:val="single" w:color="000000"/>
        </w:rPr>
        <w:t>h</w:t>
      </w:r>
      <w:r w:rsidRPr="00F33405">
        <w:rPr>
          <w:rFonts w:asciiTheme="minorHAnsi" w:eastAsia="Verdana" w:hAnsiTheme="minorHAnsi" w:cstheme="minorHAnsi"/>
          <w:position w:val="-1"/>
          <w:sz w:val="22"/>
          <w:szCs w:val="22"/>
          <w:u w:val="single" w:color="000000"/>
        </w:rPr>
        <w:t>a</w:t>
      </w:r>
      <w:r w:rsidRPr="00F33405">
        <w:rPr>
          <w:rFonts w:asciiTheme="minorHAnsi" w:eastAsia="Verdana" w:hAnsiTheme="minorHAnsi" w:cstheme="minorHAnsi"/>
          <w:spacing w:val="-1"/>
          <w:position w:val="-1"/>
          <w:sz w:val="22"/>
          <w:szCs w:val="22"/>
          <w:u w:val="single" w:color="000000"/>
        </w:rPr>
        <w:t>n</w:t>
      </w:r>
      <w:r w:rsidRPr="00F33405">
        <w:rPr>
          <w:rFonts w:asciiTheme="minorHAnsi" w:eastAsia="Verdana" w:hAnsiTheme="minorHAnsi" w:cstheme="minorHAnsi"/>
          <w:spacing w:val="1"/>
          <w:position w:val="-1"/>
          <w:sz w:val="22"/>
          <w:szCs w:val="22"/>
          <w:u w:val="single" w:color="000000"/>
        </w:rPr>
        <w:t>d</w:t>
      </w:r>
      <w:r w:rsidRPr="00F33405">
        <w:rPr>
          <w:rFonts w:asciiTheme="minorHAnsi" w:eastAsia="Verdana" w:hAnsiTheme="minorHAnsi" w:cstheme="minorHAnsi"/>
          <w:position w:val="-1"/>
          <w:sz w:val="22"/>
          <w:szCs w:val="22"/>
          <w:u w:val="single" w:color="000000"/>
        </w:rPr>
        <w:t>s</w:t>
      </w:r>
      <w:r w:rsidRPr="00F33405">
        <w:rPr>
          <w:rFonts w:asciiTheme="minorHAnsi" w:eastAsia="Verdana" w:hAnsiTheme="minorHAnsi" w:cstheme="minorHAnsi"/>
          <w:spacing w:val="-45"/>
          <w:position w:val="-1"/>
          <w:sz w:val="22"/>
          <w:szCs w:val="22"/>
          <w:u w:val="single" w:color="000000"/>
        </w:rPr>
        <w:t xml:space="preserve"> </w:t>
      </w:r>
      <w:r w:rsidRPr="00F33405">
        <w:rPr>
          <w:rFonts w:asciiTheme="minorHAnsi" w:eastAsia="Verdana" w:hAnsiTheme="minorHAnsi" w:cstheme="minorHAnsi"/>
          <w:spacing w:val="1"/>
          <w:position w:val="-1"/>
          <w:sz w:val="22"/>
          <w:szCs w:val="22"/>
          <w:u w:val="single" w:color="000000"/>
        </w:rPr>
        <w:t>o</w:t>
      </w:r>
      <w:r w:rsidRPr="00F33405">
        <w:rPr>
          <w:rFonts w:asciiTheme="minorHAnsi" w:eastAsia="Verdana" w:hAnsiTheme="minorHAnsi" w:cstheme="minorHAnsi"/>
          <w:position w:val="-1"/>
          <w:sz w:val="22"/>
          <w:szCs w:val="22"/>
          <w:u w:val="single" w:color="000000"/>
        </w:rPr>
        <w:t>n</w:t>
      </w:r>
      <w:r w:rsidRPr="00F33405">
        <w:rPr>
          <w:rFonts w:asciiTheme="minorHAnsi" w:eastAsia="Verdana" w:hAnsiTheme="minorHAnsi" w:cstheme="minorHAnsi"/>
          <w:spacing w:val="-5"/>
          <w:position w:val="-1"/>
          <w:sz w:val="22"/>
          <w:szCs w:val="22"/>
        </w:rPr>
        <w:t xml:space="preserve"> </w:t>
      </w:r>
      <w:r w:rsidRPr="00F33405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t</w:t>
      </w:r>
      <w:r w:rsidRPr="00F33405">
        <w:rPr>
          <w:rFonts w:asciiTheme="minorHAnsi" w:eastAsia="Verdana" w:hAnsiTheme="minorHAnsi" w:cstheme="minorHAnsi"/>
          <w:position w:val="-1"/>
          <w:sz w:val="22"/>
          <w:szCs w:val="22"/>
        </w:rPr>
        <w:t>ra</w:t>
      </w:r>
      <w:r w:rsidRPr="00F33405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i</w:t>
      </w:r>
      <w:r w:rsidRPr="00F33405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n</w:t>
      </w:r>
      <w:r w:rsidRPr="00F33405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i</w:t>
      </w:r>
      <w:r w:rsidRPr="00F33405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n</w:t>
      </w:r>
      <w:r w:rsidRPr="00F33405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g</w:t>
      </w:r>
      <w:r w:rsidRPr="00F33405">
        <w:rPr>
          <w:rFonts w:asciiTheme="minorHAnsi" w:eastAsia="Verdana" w:hAnsiTheme="minorHAnsi" w:cstheme="minorHAnsi"/>
          <w:position w:val="-1"/>
          <w:sz w:val="22"/>
          <w:szCs w:val="22"/>
        </w:rPr>
        <w:t>.</w:t>
      </w:r>
    </w:p>
    <w:p w14:paraId="01B7321D" w14:textId="77777777" w:rsidR="006D7E36" w:rsidRPr="00F33405" w:rsidRDefault="00F33405">
      <w:pPr>
        <w:spacing w:before="1"/>
        <w:ind w:left="360"/>
        <w:rPr>
          <w:rFonts w:asciiTheme="minorHAnsi" w:eastAsia="Verdana" w:hAnsiTheme="minorHAnsi" w:cstheme="minorHAnsi"/>
          <w:sz w:val="22"/>
          <w:szCs w:val="22"/>
        </w:rPr>
      </w:pPr>
      <w:r w:rsidRPr="00F33405">
        <w:rPr>
          <w:rFonts w:asciiTheme="minorHAnsi" w:hAnsiTheme="minorHAnsi" w:cstheme="minorHAnsi"/>
          <w:w w:val="131"/>
          <w:sz w:val="22"/>
          <w:szCs w:val="22"/>
        </w:rPr>
        <w:t xml:space="preserve">•   </w:t>
      </w:r>
      <w:r w:rsidRPr="00F33405">
        <w:rPr>
          <w:rFonts w:asciiTheme="minorHAnsi" w:hAnsiTheme="minorHAnsi" w:cstheme="minorHAnsi"/>
          <w:spacing w:val="41"/>
          <w:w w:val="131"/>
          <w:sz w:val="22"/>
          <w:szCs w:val="22"/>
        </w:rPr>
        <w:t xml:space="preserve"> </w:t>
      </w:r>
      <w:r w:rsidRPr="00F33405">
        <w:rPr>
          <w:rFonts w:asciiTheme="minorHAnsi" w:eastAsia="Verdana" w:hAnsiTheme="minorHAnsi" w:cstheme="minorHAnsi"/>
          <w:spacing w:val="-1"/>
          <w:sz w:val="22"/>
          <w:szCs w:val="22"/>
        </w:rPr>
        <w:t>H</w:t>
      </w:r>
      <w:r w:rsidRPr="00F33405">
        <w:rPr>
          <w:rFonts w:asciiTheme="minorHAnsi" w:eastAsia="Verdana" w:hAnsiTheme="minorHAnsi" w:cstheme="minorHAnsi"/>
          <w:spacing w:val="1"/>
          <w:sz w:val="22"/>
          <w:szCs w:val="22"/>
        </w:rPr>
        <w:t>om</w:t>
      </w:r>
      <w:r w:rsidRPr="00F33405">
        <w:rPr>
          <w:rFonts w:asciiTheme="minorHAnsi" w:eastAsia="Verdana" w:hAnsiTheme="minorHAnsi" w:cstheme="minorHAnsi"/>
          <w:sz w:val="22"/>
          <w:szCs w:val="22"/>
        </w:rPr>
        <w:t>e</w:t>
      </w:r>
      <w:r w:rsidRPr="00F33405">
        <w:rPr>
          <w:rFonts w:asciiTheme="minorHAnsi" w:eastAsia="Verdana" w:hAnsiTheme="minorHAnsi" w:cstheme="minorHAnsi"/>
          <w:spacing w:val="-5"/>
          <w:sz w:val="22"/>
          <w:szCs w:val="22"/>
        </w:rPr>
        <w:t xml:space="preserve"> </w:t>
      </w:r>
      <w:r w:rsidRPr="00F33405">
        <w:rPr>
          <w:rFonts w:asciiTheme="minorHAnsi" w:eastAsia="Verdana" w:hAnsiTheme="minorHAnsi" w:cstheme="minorHAnsi"/>
          <w:sz w:val="22"/>
          <w:szCs w:val="22"/>
        </w:rPr>
        <w:t>W</w:t>
      </w:r>
      <w:r w:rsidRPr="00F33405">
        <w:rPr>
          <w:rFonts w:asciiTheme="minorHAnsi" w:eastAsia="Verdana" w:hAnsiTheme="minorHAnsi" w:cstheme="minorHAnsi"/>
          <w:spacing w:val="-1"/>
          <w:sz w:val="22"/>
          <w:szCs w:val="22"/>
        </w:rPr>
        <w:t>I</w:t>
      </w:r>
      <w:r w:rsidRPr="00F33405">
        <w:rPr>
          <w:rFonts w:asciiTheme="minorHAnsi" w:eastAsia="Verdana" w:hAnsiTheme="minorHAnsi" w:cstheme="minorHAnsi"/>
          <w:sz w:val="22"/>
          <w:szCs w:val="22"/>
        </w:rPr>
        <w:t>N</w:t>
      </w:r>
      <w:r w:rsidRPr="00F33405">
        <w:rPr>
          <w:rFonts w:asciiTheme="minorHAnsi" w:eastAsia="Verdana" w:hAnsiTheme="minorHAnsi" w:cstheme="minorHAnsi"/>
          <w:spacing w:val="1"/>
          <w:sz w:val="22"/>
          <w:szCs w:val="22"/>
        </w:rPr>
        <w:t>D</w:t>
      </w:r>
      <w:r w:rsidRPr="00F33405">
        <w:rPr>
          <w:rFonts w:asciiTheme="minorHAnsi" w:eastAsia="Verdana" w:hAnsiTheme="minorHAnsi" w:cstheme="minorHAnsi"/>
          <w:sz w:val="22"/>
          <w:szCs w:val="22"/>
        </w:rPr>
        <w:t>OWS</w:t>
      </w:r>
      <w:r w:rsidRPr="00F33405">
        <w:rPr>
          <w:rFonts w:asciiTheme="minorHAnsi" w:eastAsia="Verdana" w:hAnsiTheme="minorHAnsi" w:cstheme="minorHAnsi"/>
          <w:spacing w:val="-10"/>
          <w:sz w:val="22"/>
          <w:szCs w:val="22"/>
        </w:rPr>
        <w:t xml:space="preserve"> </w:t>
      </w:r>
      <w:r w:rsidRPr="00F33405">
        <w:rPr>
          <w:rFonts w:asciiTheme="minorHAnsi" w:eastAsia="Verdana" w:hAnsiTheme="minorHAnsi" w:cstheme="minorHAnsi"/>
          <w:spacing w:val="1"/>
          <w:sz w:val="22"/>
          <w:szCs w:val="22"/>
        </w:rPr>
        <w:t>9</w:t>
      </w:r>
      <w:r w:rsidRPr="00F33405">
        <w:rPr>
          <w:rFonts w:asciiTheme="minorHAnsi" w:eastAsia="Verdana" w:hAnsiTheme="minorHAnsi" w:cstheme="minorHAnsi"/>
          <w:sz w:val="22"/>
          <w:szCs w:val="22"/>
        </w:rPr>
        <w:t>8</w:t>
      </w:r>
      <w:r w:rsidRPr="00F33405">
        <w:rPr>
          <w:rFonts w:asciiTheme="minorHAnsi" w:eastAsia="Verdana" w:hAnsiTheme="minorHAnsi" w:cstheme="minorHAnsi"/>
          <w:spacing w:val="61"/>
          <w:sz w:val="22"/>
          <w:szCs w:val="22"/>
        </w:rPr>
        <w:t xml:space="preserve"> </w:t>
      </w:r>
      <w:r w:rsidRPr="00F33405">
        <w:rPr>
          <w:rFonts w:asciiTheme="minorHAnsi" w:eastAsia="Verdana" w:hAnsiTheme="minorHAnsi" w:cstheme="minorHAnsi"/>
          <w:spacing w:val="-1"/>
          <w:sz w:val="22"/>
          <w:szCs w:val="22"/>
        </w:rPr>
        <w:t>I</w:t>
      </w:r>
      <w:r w:rsidRPr="00F33405">
        <w:rPr>
          <w:rFonts w:asciiTheme="minorHAnsi" w:eastAsia="Verdana" w:hAnsiTheme="minorHAnsi" w:cstheme="minorHAnsi"/>
          <w:sz w:val="22"/>
          <w:szCs w:val="22"/>
        </w:rPr>
        <w:t>MSI</w:t>
      </w:r>
      <w:r w:rsidRPr="00F33405">
        <w:rPr>
          <w:rFonts w:asciiTheme="minorHAnsi" w:eastAsia="Verdana" w:hAnsiTheme="minorHAnsi" w:cstheme="minorHAnsi"/>
          <w:spacing w:val="-5"/>
          <w:sz w:val="22"/>
          <w:szCs w:val="22"/>
        </w:rPr>
        <w:t xml:space="preserve"> </w:t>
      </w:r>
      <w:r w:rsidRPr="00F33405">
        <w:rPr>
          <w:rFonts w:asciiTheme="minorHAnsi" w:eastAsia="Verdana" w:hAnsiTheme="minorHAnsi" w:cstheme="minorHAnsi"/>
          <w:sz w:val="22"/>
          <w:szCs w:val="22"/>
        </w:rPr>
        <w:t>T</w:t>
      </w:r>
      <w:r w:rsidRPr="00F33405">
        <w:rPr>
          <w:rFonts w:asciiTheme="minorHAnsi" w:eastAsia="Verdana" w:hAnsiTheme="minorHAnsi" w:cstheme="minorHAnsi"/>
          <w:spacing w:val="-1"/>
          <w:sz w:val="22"/>
          <w:szCs w:val="22"/>
        </w:rPr>
        <w:t>u</w:t>
      </w:r>
      <w:r w:rsidRPr="00F33405">
        <w:rPr>
          <w:rFonts w:asciiTheme="minorHAnsi" w:eastAsia="Verdana" w:hAnsiTheme="minorHAnsi" w:cstheme="minorHAnsi"/>
          <w:sz w:val="22"/>
          <w:szCs w:val="22"/>
        </w:rPr>
        <w:t>r</w:t>
      </w:r>
      <w:r w:rsidRPr="00F33405">
        <w:rPr>
          <w:rFonts w:asciiTheme="minorHAnsi" w:eastAsia="Verdana" w:hAnsiTheme="minorHAnsi" w:cstheme="minorHAnsi"/>
          <w:spacing w:val="1"/>
          <w:sz w:val="22"/>
          <w:szCs w:val="22"/>
        </w:rPr>
        <w:t>bo</w:t>
      </w:r>
      <w:r w:rsidRPr="00F33405">
        <w:rPr>
          <w:rFonts w:asciiTheme="minorHAnsi" w:eastAsia="Verdana" w:hAnsiTheme="minorHAnsi" w:cstheme="minorHAnsi"/>
          <w:spacing w:val="-1"/>
          <w:sz w:val="22"/>
          <w:szCs w:val="22"/>
        </w:rPr>
        <w:t>C</w:t>
      </w:r>
      <w:r w:rsidRPr="00F33405">
        <w:rPr>
          <w:rFonts w:asciiTheme="minorHAnsi" w:eastAsia="Verdana" w:hAnsiTheme="minorHAnsi" w:cstheme="minorHAnsi"/>
          <w:sz w:val="22"/>
          <w:szCs w:val="22"/>
        </w:rPr>
        <w:t>AD</w:t>
      </w:r>
      <w:r w:rsidRPr="00F33405">
        <w:rPr>
          <w:rFonts w:asciiTheme="minorHAnsi" w:eastAsia="Verdana" w:hAnsiTheme="minorHAnsi" w:cstheme="minorHAnsi"/>
          <w:spacing w:val="-9"/>
          <w:sz w:val="22"/>
          <w:szCs w:val="22"/>
        </w:rPr>
        <w:t xml:space="preserve"> </w:t>
      </w:r>
      <w:r w:rsidRPr="00F33405">
        <w:rPr>
          <w:rFonts w:asciiTheme="minorHAnsi" w:eastAsia="Verdana" w:hAnsiTheme="minorHAnsi" w:cstheme="minorHAnsi"/>
          <w:spacing w:val="-1"/>
          <w:sz w:val="22"/>
          <w:szCs w:val="22"/>
        </w:rPr>
        <w:t>v</w:t>
      </w:r>
      <w:r w:rsidRPr="00F33405">
        <w:rPr>
          <w:rFonts w:asciiTheme="minorHAnsi" w:eastAsia="Verdana" w:hAnsiTheme="minorHAnsi" w:cstheme="minorHAnsi"/>
          <w:sz w:val="22"/>
          <w:szCs w:val="22"/>
        </w:rPr>
        <w:t>6</w:t>
      </w:r>
      <w:r w:rsidRPr="00F33405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F33405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F33405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F33405">
        <w:rPr>
          <w:rFonts w:asciiTheme="minorHAnsi" w:eastAsia="Verdana" w:hAnsiTheme="minorHAnsi" w:cstheme="minorHAnsi"/>
          <w:spacing w:val="1"/>
          <w:sz w:val="22"/>
          <w:szCs w:val="22"/>
        </w:rPr>
        <w:t>teg</w:t>
      </w:r>
      <w:r w:rsidRPr="00F33405">
        <w:rPr>
          <w:rFonts w:asciiTheme="minorHAnsi" w:eastAsia="Verdana" w:hAnsiTheme="minorHAnsi" w:cstheme="minorHAnsi"/>
          <w:sz w:val="22"/>
          <w:szCs w:val="22"/>
        </w:rPr>
        <w:t>ra</w:t>
      </w:r>
      <w:r w:rsidRPr="00F33405">
        <w:rPr>
          <w:rFonts w:asciiTheme="minorHAnsi" w:eastAsia="Verdana" w:hAnsiTheme="minorHAnsi" w:cstheme="minorHAnsi"/>
          <w:spacing w:val="1"/>
          <w:sz w:val="22"/>
          <w:szCs w:val="22"/>
        </w:rPr>
        <w:t>te</w:t>
      </w:r>
      <w:r w:rsidRPr="00F33405">
        <w:rPr>
          <w:rFonts w:asciiTheme="minorHAnsi" w:eastAsia="Verdana" w:hAnsiTheme="minorHAnsi" w:cstheme="minorHAnsi"/>
          <w:sz w:val="22"/>
          <w:szCs w:val="22"/>
        </w:rPr>
        <w:t>d</w:t>
      </w:r>
      <w:r w:rsidRPr="00F33405">
        <w:rPr>
          <w:rFonts w:asciiTheme="minorHAnsi" w:eastAsia="Verdana" w:hAnsiTheme="minorHAnsi" w:cstheme="minorHAnsi"/>
          <w:spacing w:val="-9"/>
          <w:sz w:val="22"/>
          <w:szCs w:val="22"/>
        </w:rPr>
        <w:t xml:space="preserve"> </w:t>
      </w:r>
      <w:r w:rsidRPr="00F33405">
        <w:rPr>
          <w:rFonts w:asciiTheme="minorHAnsi" w:eastAsia="Verdana" w:hAnsiTheme="minorHAnsi" w:cstheme="minorHAnsi"/>
          <w:spacing w:val="1"/>
          <w:sz w:val="22"/>
          <w:szCs w:val="22"/>
        </w:rPr>
        <w:t>2</w:t>
      </w:r>
      <w:r w:rsidRPr="00F33405">
        <w:rPr>
          <w:rFonts w:asciiTheme="minorHAnsi" w:eastAsia="Verdana" w:hAnsiTheme="minorHAnsi" w:cstheme="minorHAnsi"/>
          <w:sz w:val="22"/>
          <w:szCs w:val="22"/>
        </w:rPr>
        <w:t>-D</w:t>
      </w:r>
      <w:r w:rsidRPr="00F33405">
        <w:rPr>
          <w:rFonts w:asciiTheme="minorHAnsi" w:eastAsia="Verdana" w:hAnsiTheme="minorHAnsi" w:cstheme="minorHAnsi"/>
          <w:spacing w:val="-3"/>
          <w:sz w:val="22"/>
          <w:szCs w:val="22"/>
        </w:rPr>
        <w:t xml:space="preserve"> </w:t>
      </w:r>
      <w:r w:rsidRPr="00F33405">
        <w:rPr>
          <w:rFonts w:asciiTheme="minorHAnsi" w:eastAsia="Verdana" w:hAnsiTheme="minorHAnsi" w:cstheme="minorHAnsi"/>
          <w:spacing w:val="-1"/>
          <w:sz w:val="22"/>
          <w:szCs w:val="22"/>
        </w:rPr>
        <w:t>3</w:t>
      </w:r>
      <w:r w:rsidRPr="00F33405">
        <w:rPr>
          <w:rFonts w:asciiTheme="minorHAnsi" w:eastAsia="Verdana" w:hAnsiTheme="minorHAnsi" w:cstheme="minorHAnsi"/>
          <w:sz w:val="22"/>
          <w:szCs w:val="22"/>
        </w:rPr>
        <w:t>-D</w:t>
      </w:r>
      <w:r w:rsidRPr="00F33405">
        <w:rPr>
          <w:rFonts w:asciiTheme="minorHAnsi" w:eastAsia="Verdana" w:hAnsiTheme="minorHAnsi" w:cstheme="minorHAnsi"/>
          <w:spacing w:val="-3"/>
          <w:sz w:val="22"/>
          <w:szCs w:val="22"/>
        </w:rPr>
        <w:t xml:space="preserve"> </w:t>
      </w:r>
      <w:r w:rsidRPr="00F33405">
        <w:rPr>
          <w:rFonts w:asciiTheme="minorHAnsi" w:eastAsia="Verdana" w:hAnsiTheme="minorHAnsi" w:cstheme="minorHAnsi"/>
          <w:sz w:val="22"/>
          <w:szCs w:val="22"/>
        </w:rPr>
        <w:t>s</w:t>
      </w:r>
      <w:r w:rsidRPr="00F33405">
        <w:rPr>
          <w:rFonts w:asciiTheme="minorHAnsi" w:eastAsia="Verdana" w:hAnsiTheme="minorHAnsi" w:cstheme="minorHAnsi"/>
          <w:spacing w:val="-1"/>
          <w:sz w:val="22"/>
          <w:szCs w:val="22"/>
        </w:rPr>
        <w:t>y</w:t>
      </w:r>
      <w:r w:rsidRPr="00F33405">
        <w:rPr>
          <w:rFonts w:asciiTheme="minorHAnsi" w:eastAsia="Verdana" w:hAnsiTheme="minorHAnsi" w:cstheme="minorHAnsi"/>
          <w:sz w:val="22"/>
          <w:szCs w:val="22"/>
        </w:rPr>
        <w:t>s</w:t>
      </w:r>
      <w:r w:rsidRPr="00F33405">
        <w:rPr>
          <w:rFonts w:asciiTheme="minorHAnsi" w:eastAsia="Verdana" w:hAnsiTheme="minorHAnsi" w:cstheme="minorHAnsi"/>
          <w:spacing w:val="1"/>
          <w:sz w:val="22"/>
          <w:szCs w:val="22"/>
        </w:rPr>
        <w:t>te</w:t>
      </w:r>
      <w:r w:rsidRPr="00F33405">
        <w:rPr>
          <w:rFonts w:asciiTheme="minorHAnsi" w:eastAsia="Verdana" w:hAnsiTheme="minorHAnsi" w:cstheme="minorHAnsi"/>
          <w:sz w:val="22"/>
          <w:szCs w:val="22"/>
        </w:rPr>
        <w:t>m</w:t>
      </w:r>
    </w:p>
    <w:p w14:paraId="6C0A351C" w14:textId="77777777" w:rsidR="006D7E36" w:rsidRPr="00F33405" w:rsidRDefault="00F33405">
      <w:pPr>
        <w:spacing w:before="1"/>
        <w:ind w:left="360"/>
        <w:rPr>
          <w:rFonts w:asciiTheme="minorHAnsi" w:eastAsia="Verdana" w:hAnsiTheme="minorHAnsi" w:cstheme="minorHAnsi"/>
          <w:sz w:val="22"/>
          <w:szCs w:val="22"/>
        </w:rPr>
      </w:pPr>
      <w:r w:rsidRPr="00F33405">
        <w:rPr>
          <w:rFonts w:asciiTheme="minorHAnsi" w:hAnsiTheme="minorHAnsi" w:cstheme="minorHAnsi"/>
          <w:w w:val="131"/>
          <w:sz w:val="22"/>
          <w:szCs w:val="22"/>
        </w:rPr>
        <w:t xml:space="preserve">•   </w:t>
      </w:r>
      <w:r w:rsidRPr="00F33405">
        <w:rPr>
          <w:rFonts w:asciiTheme="minorHAnsi" w:hAnsiTheme="minorHAnsi" w:cstheme="minorHAnsi"/>
          <w:spacing w:val="41"/>
          <w:w w:val="131"/>
          <w:sz w:val="22"/>
          <w:szCs w:val="22"/>
        </w:rPr>
        <w:t xml:space="preserve"> </w:t>
      </w:r>
      <w:r w:rsidRPr="00F33405">
        <w:rPr>
          <w:rFonts w:asciiTheme="minorHAnsi" w:eastAsia="Verdana" w:hAnsiTheme="minorHAnsi" w:cstheme="minorHAnsi"/>
          <w:sz w:val="22"/>
          <w:szCs w:val="22"/>
        </w:rPr>
        <w:t>MS</w:t>
      </w:r>
      <w:r w:rsidRPr="00F33405">
        <w:rPr>
          <w:rFonts w:asciiTheme="minorHAnsi" w:eastAsia="Verdana" w:hAnsiTheme="minorHAnsi" w:cstheme="minorHAnsi"/>
          <w:spacing w:val="-4"/>
          <w:sz w:val="22"/>
          <w:szCs w:val="22"/>
        </w:rPr>
        <w:t xml:space="preserve"> </w:t>
      </w:r>
      <w:r w:rsidRPr="00F33405">
        <w:rPr>
          <w:rFonts w:asciiTheme="minorHAnsi" w:eastAsia="Verdana" w:hAnsiTheme="minorHAnsi" w:cstheme="minorHAnsi"/>
          <w:sz w:val="22"/>
          <w:szCs w:val="22"/>
        </w:rPr>
        <w:t>Exc</w:t>
      </w:r>
      <w:r w:rsidRPr="00F33405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F33405">
        <w:rPr>
          <w:rFonts w:asciiTheme="minorHAnsi" w:eastAsia="Verdana" w:hAnsiTheme="minorHAnsi" w:cstheme="minorHAnsi"/>
          <w:sz w:val="22"/>
          <w:szCs w:val="22"/>
        </w:rPr>
        <w:t>l</w:t>
      </w:r>
      <w:r w:rsidRPr="00F33405">
        <w:rPr>
          <w:rFonts w:asciiTheme="minorHAnsi" w:eastAsia="Verdana" w:hAnsiTheme="minorHAnsi" w:cstheme="minorHAnsi"/>
          <w:spacing w:val="56"/>
          <w:sz w:val="22"/>
          <w:szCs w:val="22"/>
        </w:rPr>
        <w:t xml:space="preserve"> </w:t>
      </w:r>
      <w:r w:rsidRPr="00F33405">
        <w:rPr>
          <w:rFonts w:asciiTheme="minorHAnsi" w:eastAsia="Verdana" w:hAnsiTheme="minorHAnsi" w:cstheme="minorHAnsi"/>
          <w:sz w:val="22"/>
          <w:szCs w:val="22"/>
        </w:rPr>
        <w:t>a</w:t>
      </w:r>
      <w:r w:rsidRPr="00F33405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F33405">
        <w:rPr>
          <w:rFonts w:asciiTheme="minorHAnsi" w:eastAsia="Verdana" w:hAnsiTheme="minorHAnsi" w:cstheme="minorHAnsi"/>
          <w:sz w:val="22"/>
          <w:szCs w:val="22"/>
        </w:rPr>
        <w:t>d</w:t>
      </w:r>
      <w:r w:rsidRPr="00F33405">
        <w:rPr>
          <w:rFonts w:asciiTheme="minorHAnsi" w:eastAsia="Verdana" w:hAnsiTheme="minorHAnsi" w:cstheme="minorHAnsi"/>
          <w:spacing w:val="-3"/>
          <w:sz w:val="22"/>
          <w:szCs w:val="22"/>
        </w:rPr>
        <w:t xml:space="preserve"> </w:t>
      </w:r>
      <w:r w:rsidRPr="00F33405">
        <w:rPr>
          <w:rFonts w:asciiTheme="minorHAnsi" w:eastAsia="Verdana" w:hAnsiTheme="minorHAnsi" w:cstheme="minorHAnsi"/>
          <w:sz w:val="22"/>
          <w:szCs w:val="22"/>
        </w:rPr>
        <w:t>Acc</w:t>
      </w:r>
      <w:r w:rsidRPr="00F33405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F33405">
        <w:rPr>
          <w:rFonts w:asciiTheme="minorHAnsi" w:eastAsia="Verdana" w:hAnsiTheme="minorHAnsi" w:cstheme="minorHAnsi"/>
          <w:spacing w:val="-1"/>
          <w:sz w:val="22"/>
          <w:szCs w:val="22"/>
        </w:rPr>
        <w:t>s</w:t>
      </w:r>
      <w:r w:rsidRPr="00F33405">
        <w:rPr>
          <w:rFonts w:asciiTheme="minorHAnsi" w:eastAsia="Verdana" w:hAnsiTheme="minorHAnsi" w:cstheme="minorHAnsi"/>
          <w:sz w:val="22"/>
          <w:szCs w:val="22"/>
        </w:rPr>
        <w:t xml:space="preserve">s </w:t>
      </w:r>
      <w:r w:rsidRPr="00F33405">
        <w:rPr>
          <w:rFonts w:asciiTheme="minorHAnsi" w:eastAsia="Verdana" w:hAnsiTheme="minorHAnsi" w:cstheme="minorHAnsi"/>
          <w:spacing w:val="10"/>
          <w:sz w:val="22"/>
          <w:szCs w:val="22"/>
        </w:rPr>
        <w:t xml:space="preserve"> </w:t>
      </w:r>
      <w:r w:rsidRPr="00F33405">
        <w:rPr>
          <w:rFonts w:asciiTheme="minorHAnsi" w:eastAsia="Verdana" w:hAnsiTheme="minorHAnsi" w:cstheme="minorHAnsi"/>
          <w:spacing w:val="-1"/>
          <w:sz w:val="22"/>
          <w:szCs w:val="22"/>
        </w:rPr>
        <w:t>fun</w:t>
      </w:r>
      <w:r w:rsidRPr="00F33405">
        <w:rPr>
          <w:rFonts w:asciiTheme="minorHAnsi" w:eastAsia="Verdana" w:hAnsiTheme="minorHAnsi" w:cstheme="minorHAnsi"/>
          <w:sz w:val="22"/>
          <w:szCs w:val="22"/>
        </w:rPr>
        <w:t>c</w:t>
      </w:r>
      <w:r w:rsidRPr="00F33405">
        <w:rPr>
          <w:rFonts w:asciiTheme="minorHAnsi" w:eastAsia="Verdana" w:hAnsiTheme="minorHAnsi" w:cstheme="minorHAnsi"/>
          <w:spacing w:val="1"/>
          <w:sz w:val="22"/>
          <w:szCs w:val="22"/>
        </w:rPr>
        <w:t>tio</w:t>
      </w:r>
      <w:r w:rsidRPr="00F33405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F33405">
        <w:rPr>
          <w:rFonts w:asciiTheme="minorHAnsi" w:eastAsia="Verdana" w:hAnsiTheme="minorHAnsi" w:cstheme="minorHAnsi"/>
          <w:sz w:val="22"/>
          <w:szCs w:val="22"/>
        </w:rPr>
        <w:t>s</w:t>
      </w:r>
      <w:r w:rsidRPr="00F33405">
        <w:rPr>
          <w:rFonts w:asciiTheme="minorHAnsi" w:eastAsia="Verdana" w:hAnsiTheme="minorHAnsi" w:cstheme="minorHAnsi"/>
          <w:spacing w:val="-9"/>
          <w:sz w:val="22"/>
          <w:szCs w:val="22"/>
        </w:rPr>
        <w:t xml:space="preserve"> </w:t>
      </w:r>
      <w:r w:rsidRPr="00F33405">
        <w:rPr>
          <w:rFonts w:asciiTheme="minorHAnsi" w:eastAsia="Verdana" w:hAnsiTheme="minorHAnsi" w:cstheme="minorHAnsi"/>
          <w:sz w:val="22"/>
          <w:szCs w:val="22"/>
        </w:rPr>
        <w:t>a</w:t>
      </w:r>
      <w:r w:rsidRPr="00F33405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F33405">
        <w:rPr>
          <w:rFonts w:asciiTheme="minorHAnsi" w:eastAsia="Verdana" w:hAnsiTheme="minorHAnsi" w:cstheme="minorHAnsi"/>
          <w:sz w:val="22"/>
          <w:szCs w:val="22"/>
        </w:rPr>
        <w:t>d</w:t>
      </w:r>
      <w:r w:rsidRPr="00F33405">
        <w:rPr>
          <w:rFonts w:asciiTheme="minorHAnsi" w:eastAsia="Verdana" w:hAnsiTheme="minorHAnsi" w:cstheme="minorHAnsi"/>
          <w:spacing w:val="-3"/>
          <w:sz w:val="22"/>
          <w:szCs w:val="22"/>
        </w:rPr>
        <w:t xml:space="preserve"> </w:t>
      </w:r>
      <w:r w:rsidRPr="00F33405">
        <w:rPr>
          <w:rFonts w:asciiTheme="minorHAnsi" w:eastAsia="Verdana" w:hAnsiTheme="minorHAnsi" w:cstheme="minorHAnsi"/>
          <w:spacing w:val="1"/>
          <w:sz w:val="22"/>
          <w:szCs w:val="22"/>
        </w:rPr>
        <w:t>q</w:t>
      </w:r>
      <w:r w:rsidRPr="00F33405">
        <w:rPr>
          <w:rFonts w:asciiTheme="minorHAnsi" w:eastAsia="Verdana" w:hAnsiTheme="minorHAnsi" w:cstheme="minorHAnsi"/>
          <w:spacing w:val="-1"/>
          <w:sz w:val="22"/>
          <w:szCs w:val="22"/>
        </w:rPr>
        <w:t>u</w:t>
      </w:r>
      <w:r w:rsidRPr="00F33405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F33405">
        <w:rPr>
          <w:rFonts w:asciiTheme="minorHAnsi" w:eastAsia="Verdana" w:hAnsiTheme="minorHAnsi" w:cstheme="minorHAnsi"/>
          <w:sz w:val="22"/>
          <w:szCs w:val="22"/>
        </w:rPr>
        <w:t>r</w:t>
      </w:r>
      <w:r w:rsidRPr="00F33405">
        <w:rPr>
          <w:rFonts w:asciiTheme="minorHAnsi" w:eastAsia="Verdana" w:hAnsiTheme="minorHAnsi" w:cstheme="minorHAnsi"/>
          <w:spacing w:val="1"/>
          <w:sz w:val="22"/>
          <w:szCs w:val="22"/>
        </w:rPr>
        <w:t>ie</w:t>
      </w:r>
      <w:r w:rsidRPr="00F33405">
        <w:rPr>
          <w:rFonts w:asciiTheme="minorHAnsi" w:eastAsia="Verdana" w:hAnsiTheme="minorHAnsi" w:cstheme="minorHAnsi"/>
          <w:sz w:val="22"/>
          <w:szCs w:val="22"/>
        </w:rPr>
        <w:t>s,</w:t>
      </w:r>
    </w:p>
    <w:p w14:paraId="5EA46450" w14:textId="77777777" w:rsidR="006D7E36" w:rsidRPr="00F33405" w:rsidRDefault="00F33405">
      <w:pPr>
        <w:spacing w:before="7" w:line="200" w:lineRule="exact"/>
        <w:ind w:left="720" w:right="1565"/>
        <w:rPr>
          <w:rFonts w:asciiTheme="minorHAnsi" w:eastAsia="Verdana" w:hAnsiTheme="minorHAnsi" w:cstheme="minorHAnsi"/>
          <w:sz w:val="22"/>
          <w:szCs w:val="22"/>
        </w:rPr>
      </w:pPr>
      <w:r w:rsidRPr="00F33405">
        <w:rPr>
          <w:rFonts w:asciiTheme="minorHAnsi" w:eastAsia="Verdana" w:hAnsiTheme="minorHAnsi" w:cstheme="minorHAnsi"/>
          <w:spacing w:val="-1"/>
          <w:sz w:val="22"/>
          <w:szCs w:val="22"/>
        </w:rPr>
        <w:t>C</w:t>
      </w:r>
      <w:r w:rsidRPr="00F33405">
        <w:rPr>
          <w:rFonts w:asciiTheme="minorHAnsi" w:eastAsia="Verdana" w:hAnsiTheme="minorHAnsi" w:cstheme="minorHAnsi"/>
          <w:sz w:val="22"/>
          <w:szCs w:val="22"/>
        </w:rPr>
        <w:t>an</w:t>
      </w:r>
      <w:r w:rsidRPr="00F33405">
        <w:rPr>
          <w:rFonts w:asciiTheme="minorHAnsi" w:eastAsia="Verdana" w:hAnsiTheme="minorHAnsi" w:cstheme="minorHAnsi"/>
          <w:spacing w:val="-5"/>
          <w:sz w:val="22"/>
          <w:szCs w:val="22"/>
        </w:rPr>
        <w:t xml:space="preserve"> </w:t>
      </w:r>
      <w:r w:rsidRPr="00F33405">
        <w:rPr>
          <w:rFonts w:asciiTheme="minorHAnsi" w:eastAsia="Verdana" w:hAnsiTheme="minorHAnsi" w:cstheme="minorHAnsi"/>
          <w:spacing w:val="-1"/>
          <w:sz w:val="22"/>
          <w:szCs w:val="22"/>
        </w:rPr>
        <w:t>u</w:t>
      </w:r>
      <w:r w:rsidRPr="00F33405">
        <w:rPr>
          <w:rFonts w:asciiTheme="minorHAnsi" w:eastAsia="Verdana" w:hAnsiTheme="minorHAnsi" w:cstheme="minorHAnsi"/>
          <w:sz w:val="22"/>
          <w:szCs w:val="22"/>
        </w:rPr>
        <w:t>se</w:t>
      </w:r>
      <w:r w:rsidRPr="00F33405">
        <w:rPr>
          <w:rFonts w:asciiTheme="minorHAnsi" w:eastAsia="Verdana" w:hAnsiTheme="minorHAnsi" w:cstheme="minorHAnsi"/>
          <w:spacing w:val="-3"/>
          <w:sz w:val="22"/>
          <w:szCs w:val="22"/>
        </w:rPr>
        <w:t xml:space="preserve"> </w:t>
      </w:r>
      <w:r w:rsidRPr="00F33405">
        <w:rPr>
          <w:rFonts w:asciiTheme="minorHAnsi" w:eastAsia="Verdana" w:hAnsiTheme="minorHAnsi" w:cstheme="minorHAnsi"/>
          <w:sz w:val="22"/>
          <w:szCs w:val="22"/>
        </w:rPr>
        <w:t>M</w:t>
      </w:r>
      <w:r w:rsidRPr="00F33405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F33405">
        <w:rPr>
          <w:rFonts w:asciiTheme="minorHAnsi" w:eastAsia="Verdana" w:hAnsiTheme="minorHAnsi" w:cstheme="minorHAnsi"/>
          <w:sz w:val="22"/>
          <w:szCs w:val="22"/>
        </w:rPr>
        <w:t>TR</w:t>
      </w:r>
      <w:r w:rsidRPr="00F33405">
        <w:rPr>
          <w:rFonts w:asciiTheme="minorHAnsi" w:eastAsia="Verdana" w:hAnsiTheme="minorHAnsi" w:cstheme="minorHAnsi"/>
          <w:spacing w:val="-1"/>
          <w:sz w:val="22"/>
          <w:szCs w:val="22"/>
        </w:rPr>
        <w:t>I</w:t>
      </w:r>
      <w:r w:rsidRPr="00F33405">
        <w:rPr>
          <w:rFonts w:asciiTheme="minorHAnsi" w:eastAsia="Verdana" w:hAnsiTheme="minorHAnsi" w:cstheme="minorHAnsi"/>
          <w:sz w:val="22"/>
          <w:szCs w:val="22"/>
        </w:rPr>
        <w:t>C</w:t>
      </w:r>
      <w:r w:rsidRPr="00F33405">
        <w:rPr>
          <w:rFonts w:asciiTheme="minorHAnsi" w:eastAsia="Verdana" w:hAnsiTheme="minorHAnsi" w:cstheme="minorHAnsi"/>
          <w:spacing w:val="-7"/>
          <w:sz w:val="22"/>
          <w:szCs w:val="22"/>
        </w:rPr>
        <w:t xml:space="preserve"> </w:t>
      </w:r>
      <w:r w:rsidRPr="00F33405">
        <w:rPr>
          <w:rFonts w:asciiTheme="minorHAnsi" w:eastAsia="Verdana" w:hAnsiTheme="minorHAnsi" w:cstheme="minorHAnsi"/>
          <w:sz w:val="22"/>
          <w:szCs w:val="22"/>
        </w:rPr>
        <w:t>a</w:t>
      </w:r>
      <w:r w:rsidRPr="00F33405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F33405">
        <w:rPr>
          <w:rFonts w:asciiTheme="minorHAnsi" w:eastAsia="Verdana" w:hAnsiTheme="minorHAnsi" w:cstheme="minorHAnsi"/>
          <w:sz w:val="22"/>
          <w:szCs w:val="22"/>
        </w:rPr>
        <w:t>d</w:t>
      </w:r>
      <w:r w:rsidRPr="00F33405">
        <w:rPr>
          <w:rFonts w:asciiTheme="minorHAnsi" w:eastAsia="Verdana" w:hAnsiTheme="minorHAnsi" w:cstheme="minorHAnsi"/>
          <w:spacing w:val="-3"/>
          <w:sz w:val="22"/>
          <w:szCs w:val="22"/>
        </w:rPr>
        <w:t xml:space="preserve"> </w:t>
      </w:r>
      <w:r w:rsidRPr="00F33405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F33405">
        <w:rPr>
          <w:rFonts w:asciiTheme="minorHAnsi" w:eastAsia="Verdana" w:hAnsiTheme="minorHAnsi" w:cstheme="minorHAnsi"/>
          <w:sz w:val="22"/>
          <w:szCs w:val="22"/>
        </w:rPr>
        <w:t>NG</w:t>
      </w:r>
      <w:r w:rsidRPr="00F33405">
        <w:rPr>
          <w:rFonts w:asciiTheme="minorHAnsi" w:eastAsia="Verdana" w:hAnsiTheme="minorHAnsi" w:cstheme="minorHAnsi"/>
          <w:spacing w:val="1"/>
          <w:sz w:val="22"/>
          <w:szCs w:val="22"/>
        </w:rPr>
        <w:t>L</w:t>
      </w:r>
      <w:r w:rsidRPr="00F33405">
        <w:rPr>
          <w:rFonts w:asciiTheme="minorHAnsi" w:eastAsia="Verdana" w:hAnsiTheme="minorHAnsi" w:cstheme="minorHAnsi"/>
          <w:spacing w:val="-1"/>
          <w:sz w:val="22"/>
          <w:szCs w:val="22"/>
        </w:rPr>
        <w:t>I</w:t>
      </w:r>
      <w:r w:rsidRPr="00F33405">
        <w:rPr>
          <w:rFonts w:asciiTheme="minorHAnsi" w:eastAsia="Verdana" w:hAnsiTheme="minorHAnsi" w:cstheme="minorHAnsi"/>
          <w:sz w:val="22"/>
          <w:szCs w:val="22"/>
        </w:rPr>
        <w:t>SH</w:t>
      </w:r>
      <w:r w:rsidRPr="00F33405">
        <w:rPr>
          <w:rFonts w:asciiTheme="minorHAnsi" w:eastAsia="Verdana" w:hAnsiTheme="minorHAnsi" w:cstheme="minorHAnsi"/>
          <w:spacing w:val="-8"/>
          <w:sz w:val="22"/>
          <w:szCs w:val="22"/>
        </w:rPr>
        <w:t xml:space="preserve"> </w:t>
      </w:r>
      <w:r w:rsidRPr="00F33405">
        <w:rPr>
          <w:rFonts w:asciiTheme="minorHAnsi" w:eastAsia="Verdana" w:hAnsiTheme="minorHAnsi" w:cstheme="minorHAnsi"/>
          <w:sz w:val="22"/>
          <w:szCs w:val="22"/>
        </w:rPr>
        <w:t>s</w:t>
      </w:r>
      <w:r w:rsidRPr="00F33405">
        <w:rPr>
          <w:rFonts w:asciiTheme="minorHAnsi" w:eastAsia="Verdana" w:hAnsiTheme="minorHAnsi" w:cstheme="minorHAnsi"/>
          <w:spacing w:val="-1"/>
          <w:sz w:val="22"/>
          <w:szCs w:val="22"/>
        </w:rPr>
        <w:t>y</w:t>
      </w:r>
      <w:r w:rsidRPr="00F33405">
        <w:rPr>
          <w:rFonts w:asciiTheme="minorHAnsi" w:eastAsia="Verdana" w:hAnsiTheme="minorHAnsi" w:cstheme="minorHAnsi"/>
          <w:sz w:val="22"/>
          <w:szCs w:val="22"/>
        </w:rPr>
        <w:t>s</w:t>
      </w:r>
      <w:r w:rsidRPr="00F33405">
        <w:rPr>
          <w:rFonts w:asciiTheme="minorHAnsi" w:eastAsia="Verdana" w:hAnsiTheme="minorHAnsi" w:cstheme="minorHAnsi"/>
          <w:spacing w:val="1"/>
          <w:sz w:val="22"/>
          <w:szCs w:val="22"/>
        </w:rPr>
        <w:t>tem</w:t>
      </w:r>
      <w:r w:rsidRPr="00F33405">
        <w:rPr>
          <w:rFonts w:asciiTheme="minorHAnsi" w:eastAsia="Verdana" w:hAnsiTheme="minorHAnsi" w:cstheme="minorHAnsi"/>
          <w:sz w:val="22"/>
          <w:szCs w:val="22"/>
        </w:rPr>
        <w:t>s</w:t>
      </w:r>
      <w:r w:rsidRPr="00F33405">
        <w:rPr>
          <w:rFonts w:asciiTheme="minorHAnsi" w:eastAsia="Verdana" w:hAnsiTheme="minorHAnsi" w:cstheme="minorHAnsi"/>
          <w:spacing w:val="-8"/>
          <w:sz w:val="22"/>
          <w:szCs w:val="22"/>
        </w:rPr>
        <w:t xml:space="preserve"> </w:t>
      </w:r>
      <w:r w:rsidRPr="00F33405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F33405">
        <w:rPr>
          <w:rFonts w:asciiTheme="minorHAnsi" w:eastAsia="Verdana" w:hAnsiTheme="minorHAnsi" w:cstheme="minorHAnsi"/>
          <w:sz w:val="22"/>
          <w:szCs w:val="22"/>
        </w:rPr>
        <w:t>f</w:t>
      </w:r>
      <w:r w:rsidRPr="00F33405">
        <w:rPr>
          <w:rFonts w:asciiTheme="minorHAnsi" w:eastAsia="Verdana" w:hAnsiTheme="minorHAnsi" w:cstheme="minorHAnsi"/>
          <w:spacing w:val="-3"/>
          <w:sz w:val="22"/>
          <w:szCs w:val="22"/>
        </w:rPr>
        <w:t xml:space="preserve"> </w:t>
      </w:r>
      <w:r w:rsidRPr="00F33405">
        <w:rPr>
          <w:rFonts w:asciiTheme="minorHAnsi" w:eastAsia="Verdana" w:hAnsiTheme="minorHAnsi" w:cstheme="minorHAnsi"/>
          <w:spacing w:val="1"/>
          <w:sz w:val="22"/>
          <w:szCs w:val="22"/>
        </w:rPr>
        <w:t>me</w:t>
      </w:r>
      <w:r w:rsidRPr="00F33405">
        <w:rPr>
          <w:rFonts w:asciiTheme="minorHAnsi" w:eastAsia="Verdana" w:hAnsiTheme="minorHAnsi" w:cstheme="minorHAnsi"/>
          <w:sz w:val="22"/>
          <w:szCs w:val="22"/>
        </w:rPr>
        <w:t>as</w:t>
      </w:r>
      <w:r w:rsidRPr="00F33405">
        <w:rPr>
          <w:rFonts w:asciiTheme="minorHAnsi" w:eastAsia="Verdana" w:hAnsiTheme="minorHAnsi" w:cstheme="minorHAnsi"/>
          <w:spacing w:val="-1"/>
          <w:sz w:val="22"/>
          <w:szCs w:val="22"/>
        </w:rPr>
        <w:t>u</w:t>
      </w:r>
      <w:r w:rsidRPr="00F33405">
        <w:rPr>
          <w:rFonts w:asciiTheme="minorHAnsi" w:eastAsia="Verdana" w:hAnsiTheme="minorHAnsi" w:cstheme="minorHAnsi"/>
          <w:sz w:val="22"/>
          <w:szCs w:val="22"/>
        </w:rPr>
        <w:t>r</w:t>
      </w:r>
      <w:r w:rsidRPr="00F33405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F33405">
        <w:rPr>
          <w:rFonts w:asciiTheme="minorHAnsi" w:eastAsia="Verdana" w:hAnsiTheme="minorHAnsi" w:cstheme="minorHAnsi"/>
          <w:sz w:val="22"/>
          <w:szCs w:val="22"/>
        </w:rPr>
        <w:t xml:space="preserve">, </w:t>
      </w:r>
      <w:r w:rsidRPr="00F33405">
        <w:rPr>
          <w:rFonts w:asciiTheme="minorHAnsi" w:eastAsia="Verdana" w:hAnsiTheme="minorHAnsi" w:cstheme="minorHAnsi"/>
          <w:spacing w:val="-1"/>
          <w:sz w:val="22"/>
          <w:szCs w:val="22"/>
        </w:rPr>
        <w:t>f</w:t>
      </w:r>
      <w:r w:rsidRPr="00F33405">
        <w:rPr>
          <w:rFonts w:asciiTheme="minorHAnsi" w:eastAsia="Verdana" w:hAnsiTheme="minorHAnsi" w:cstheme="minorHAnsi"/>
          <w:spacing w:val="1"/>
          <w:sz w:val="22"/>
          <w:szCs w:val="22"/>
        </w:rPr>
        <w:t>ig</w:t>
      </w:r>
      <w:r w:rsidRPr="00F33405">
        <w:rPr>
          <w:rFonts w:asciiTheme="minorHAnsi" w:eastAsia="Verdana" w:hAnsiTheme="minorHAnsi" w:cstheme="minorHAnsi"/>
          <w:spacing w:val="-1"/>
          <w:sz w:val="22"/>
          <w:szCs w:val="22"/>
        </w:rPr>
        <w:t>u</w:t>
      </w:r>
      <w:r w:rsidRPr="00F33405">
        <w:rPr>
          <w:rFonts w:asciiTheme="minorHAnsi" w:eastAsia="Verdana" w:hAnsiTheme="minorHAnsi" w:cstheme="minorHAnsi"/>
          <w:sz w:val="22"/>
          <w:szCs w:val="22"/>
        </w:rPr>
        <w:t>re</w:t>
      </w:r>
      <w:r w:rsidRPr="00F33405">
        <w:rPr>
          <w:rFonts w:asciiTheme="minorHAnsi" w:eastAsia="Verdana" w:hAnsiTheme="minorHAnsi" w:cstheme="minorHAnsi"/>
          <w:spacing w:val="-5"/>
          <w:sz w:val="22"/>
          <w:szCs w:val="22"/>
        </w:rPr>
        <w:t xml:space="preserve"> </w:t>
      </w:r>
      <w:r w:rsidRPr="00F33405">
        <w:rPr>
          <w:rFonts w:asciiTheme="minorHAnsi" w:eastAsia="Verdana" w:hAnsiTheme="minorHAnsi" w:cstheme="minorHAnsi"/>
          <w:sz w:val="22"/>
          <w:szCs w:val="22"/>
        </w:rPr>
        <w:t>s</w:t>
      </w:r>
      <w:r w:rsidRPr="00F33405">
        <w:rPr>
          <w:rFonts w:asciiTheme="minorHAnsi" w:eastAsia="Verdana" w:hAnsiTheme="minorHAnsi" w:cstheme="minorHAnsi"/>
          <w:spacing w:val="1"/>
          <w:sz w:val="22"/>
          <w:szCs w:val="22"/>
        </w:rPr>
        <w:t>ide</w:t>
      </w:r>
      <w:r w:rsidRPr="00F33405">
        <w:rPr>
          <w:rFonts w:asciiTheme="minorHAnsi" w:eastAsia="Verdana" w:hAnsiTheme="minorHAnsi" w:cstheme="minorHAnsi"/>
          <w:sz w:val="22"/>
          <w:szCs w:val="22"/>
        </w:rPr>
        <w:t>s</w:t>
      </w:r>
      <w:r w:rsidRPr="00F33405">
        <w:rPr>
          <w:rFonts w:asciiTheme="minorHAnsi" w:eastAsia="Verdana" w:hAnsiTheme="minorHAnsi" w:cstheme="minorHAnsi"/>
          <w:spacing w:val="-6"/>
          <w:sz w:val="22"/>
          <w:szCs w:val="22"/>
        </w:rPr>
        <w:t xml:space="preserve"> </w:t>
      </w:r>
      <w:r w:rsidRPr="00F33405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F33405">
        <w:rPr>
          <w:rFonts w:asciiTheme="minorHAnsi" w:eastAsia="Verdana" w:hAnsiTheme="minorHAnsi" w:cstheme="minorHAnsi"/>
          <w:sz w:val="22"/>
          <w:szCs w:val="22"/>
        </w:rPr>
        <w:t>f</w:t>
      </w:r>
      <w:r w:rsidRPr="00F33405">
        <w:rPr>
          <w:rFonts w:asciiTheme="minorHAnsi" w:eastAsia="Verdana" w:hAnsiTheme="minorHAnsi" w:cstheme="minorHAnsi"/>
          <w:spacing w:val="-3"/>
          <w:sz w:val="22"/>
          <w:szCs w:val="22"/>
        </w:rPr>
        <w:t xml:space="preserve"> </w:t>
      </w:r>
      <w:r w:rsidRPr="00F33405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F33405">
        <w:rPr>
          <w:rFonts w:asciiTheme="minorHAnsi" w:eastAsia="Verdana" w:hAnsiTheme="minorHAnsi" w:cstheme="minorHAnsi"/>
          <w:sz w:val="22"/>
          <w:szCs w:val="22"/>
        </w:rPr>
        <w:t>r</w:t>
      </w:r>
      <w:r w:rsidRPr="00F33405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F33405">
        <w:rPr>
          <w:rFonts w:asciiTheme="minorHAnsi" w:eastAsia="Verdana" w:hAnsiTheme="minorHAnsi" w:cstheme="minorHAnsi"/>
          <w:sz w:val="22"/>
          <w:szCs w:val="22"/>
        </w:rPr>
        <w:t>a</w:t>
      </w:r>
      <w:r w:rsidRPr="00F33405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F33405">
        <w:rPr>
          <w:rFonts w:asciiTheme="minorHAnsi" w:eastAsia="Verdana" w:hAnsiTheme="minorHAnsi" w:cstheme="minorHAnsi"/>
          <w:spacing w:val="1"/>
          <w:sz w:val="22"/>
          <w:szCs w:val="22"/>
        </w:rPr>
        <w:t>gle</w:t>
      </w:r>
      <w:r w:rsidRPr="00F33405">
        <w:rPr>
          <w:rFonts w:asciiTheme="minorHAnsi" w:eastAsia="Verdana" w:hAnsiTheme="minorHAnsi" w:cstheme="minorHAnsi"/>
          <w:sz w:val="22"/>
          <w:szCs w:val="22"/>
        </w:rPr>
        <w:t>s</w:t>
      </w:r>
      <w:r w:rsidRPr="00F33405">
        <w:rPr>
          <w:rFonts w:asciiTheme="minorHAnsi" w:eastAsia="Verdana" w:hAnsiTheme="minorHAnsi" w:cstheme="minorHAnsi"/>
          <w:spacing w:val="-9"/>
          <w:sz w:val="22"/>
          <w:szCs w:val="22"/>
        </w:rPr>
        <w:t xml:space="preserve"> </w:t>
      </w:r>
      <w:r w:rsidRPr="00F33405">
        <w:rPr>
          <w:rFonts w:asciiTheme="minorHAnsi" w:eastAsia="Verdana" w:hAnsiTheme="minorHAnsi" w:cstheme="minorHAnsi"/>
          <w:spacing w:val="-1"/>
          <w:sz w:val="22"/>
          <w:szCs w:val="22"/>
        </w:rPr>
        <w:t>u</w:t>
      </w:r>
      <w:r w:rsidRPr="00F33405">
        <w:rPr>
          <w:rFonts w:asciiTheme="minorHAnsi" w:eastAsia="Verdana" w:hAnsiTheme="minorHAnsi" w:cstheme="minorHAnsi"/>
          <w:sz w:val="22"/>
          <w:szCs w:val="22"/>
        </w:rPr>
        <w:t>s</w:t>
      </w:r>
      <w:r w:rsidRPr="00F33405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F33405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F33405">
        <w:rPr>
          <w:rFonts w:asciiTheme="minorHAnsi" w:eastAsia="Verdana" w:hAnsiTheme="minorHAnsi" w:cstheme="minorHAnsi"/>
          <w:sz w:val="22"/>
          <w:szCs w:val="22"/>
        </w:rPr>
        <w:t>g</w:t>
      </w:r>
      <w:r w:rsidRPr="00F33405">
        <w:rPr>
          <w:rFonts w:asciiTheme="minorHAnsi" w:eastAsia="Verdana" w:hAnsiTheme="minorHAnsi" w:cstheme="minorHAnsi"/>
          <w:spacing w:val="-5"/>
          <w:sz w:val="22"/>
          <w:szCs w:val="22"/>
        </w:rPr>
        <w:t xml:space="preserve"> </w:t>
      </w:r>
      <w:r w:rsidRPr="00F33405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F33405">
        <w:rPr>
          <w:rFonts w:asciiTheme="minorHAnsi" w:eastAsia="Verdana" w:hAnsiTheme="minorHAnsi" w:cstheme="minorHAnsi"/>
          <w:sz w:val="22"/>
          <w:szCs w:val="22"/>
        </w:rPr>
        <w:t>r</w:t>
      </w:r>
      <w:r w:rsidRPr="00F33405">
        <w:rPr>
          <w:rFonts w:asciiTheme="minorHAnsi" w:eastAsia="Verdana" w:hAnsiTheme="minorHAnsi" w:cstheme="minorHAnsi"/>
          <w:spacing w:val="1"/>
          <w:sz w:val="22"/>
          <w:szCs w:val="22"/>
        </w:rPr>
        <w:t>igo</w:t>
      </w:r>
      <w:r w:rsidRPr="00F33405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F33405">
        <w:rPr>
          <w:rFonts w:asciiTheme="minorHAnsi" w:eastAsia="Verdana" w:hAnsiTheme="minorHAnsi" w:cstheme="minorHAnsi"/>
          <w:spacing w:val="1"/>
          <w:sz w:val="22"/>
          <w:szCs w:val="22"/>
        </w:rPr>
        <w:t>omet</w:t>
      </w:r>
      <w:r w:rsidRPr="00F33405">
        <w:rPr>
          <w:rFonts w:asciiTheme="minorHAnsi" w:eastAsia="Verdana" w:hAnsiTheme="minorHAnsi" w:cstheme="minorHAnsi"/>
          <w:sz w:val="22"/>
          <w:szCs w:val="22"/>
        </w:rPr>
        <w:t>r</w:t>
      </w:r>
      <w:r w:rsidRPr="00F33405">
        <w:rPr>
          <w:rFonts w:asciiTheme="minorHAnsi" w:eastAsia="Verdana" w:hAnsiTheme="minorHAnsi" w:cstheme="minorHAnsi"/>
          <w:spacing w:val="-1"/>
          <w:sz w:val="22"/>
          <w:szCs w:val="22"/>
        </w:rPr>
        <w:t>y</w:t>
      </w:r>
      <w:r w:rsidRPr="00F33405">
        <w:rPr>
          <w:rFonts w:asciiTheme="minorHAnsi" w:eastAsia="Verdana" w:hAnsiTheme="minorHAnsi" w:cstheme="minorHAnsi"/>
          <w:sz w:val="22"/>
          <w:szCs w:val="22"/>
        </w:rPr>
        <w:t>,</w:t>
      </w:r>
    </w:p>
    <w:p w14:paraId="63A94C9E" w14:textId="77777777" w:rsidR="006D7E36" w:rsidRPr="00F33405" w:rsidRDefault="00F33405">
      <w:pPr>
        <w:spacing w:line="200" w:lineRule="exact"/>
        <w:ind w:left="720" w:right="1764"/>
        <w:rPr>
          <w:rFonts w:asciiTheme="minorHAnsi" w:eastAsia="Verdana" w:hAnsiTheme="minorHAnsi" w:cstheme="minorHAnsi"/>
          <w:sz w:val="22"/>
          <w:szCs w:val="22"/>
        </w:rPr>
      </w:pPr>
      <w:r w:rsidRPr="00F33405">
        <w:rPr>
          <w:rFonts w:asciiTheme="minorHAnsi" w:eastAsia="Verdana" w:hAnsiTheme="minorHAnsi" w:cstheme="minorHAnsi"/>
          <w:spacing w:val="-1"/>
          <w:sz w:val="22"/>
          <w:szCs w:val="22"/>
        </w:rPr>
        <w:t>f</w:t>
      </w:r>
      <w:r w:rsidRPr="00F33405">
        <w:rPr>
          <w:rFonts w:asciiTheme="minorHAnsi" w:eastAsia="Verdana" w:hAnsiTheme="minorHAnsi" w:cstheme="minorHAnsi"/>
          <w:spacing w:val="1"/>
          <w:sz w:val="22"/>
          <w:szCs w:val="22"/>
        </w:rPr>
        <w:t>ig</w:t>
      </w:r>
      <w:r w:rsidRPr="00F33405">
        <w:rPr>
          <w:rFonts w:asciiTheme="minorHAnsi" w:eastAsia="Verdana" w:hAnsiTheme="minorHAnsi" w:cstheme="minorHAnsi"/>
          <w:spacing w:val="-1"/>
          <w:sz w:val="22"/>
          <w:szCs w:val="22"/>
        </w:rPr>
        <w:t>u</w:t>
      </w:r>
      <w:r w:rsidRPr="00F33405">
        <w:rPr>
          <w:rFonts w:asciiTheme="minorHAnsi" w:eastAsia="Verdana" w:hAnsiTheme="minorHAnsi" w:cstheme="minorHAnsi"/>
          <w:sz w:val="22"/>
          <w:szCs w:val="22"/>
        </w:rPr>
        <w:t>re</w:t>
      </w:r>
      <w:r w:rsidRPr="00F33405">
        <w:rPr>
          <w:rFonts w:asciiTheme="minorHAnsi" w:eastAsia="Verdana" w:hAnsiTheme="minorHAnsi" w:cstheme="minorHAnsi"/>
          <w:spacing w:val="-5"/>
          <w:sz w:val="22"/>
          <w:szCs w:val="22"/>
        </w:rPr>
        <w:t xml:space="preserve"> </w:t>
      </w:r>
      <w:r w:rsidRPr="00F33405">
        <w:rPr>
          <w:rFonts w:asciiTheme="minorHAnsi" w:eastAsia="Verdana" w:hAnsiTheme="minorHAnsi" w:cstheme="minorHAnsi"/>
          <w:sz w:val="22"/>
          <w:szCs w:val="22"/>
        </w:rPr>
        <w:t>s</w:t>
      </w:r>
      <w:r w:rsidRPr="00F33405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F33405">
        <w:rPr>
          <w:rFonts w:asciiTheme="minorHAnsi" w:eastAsia="Verdana" w:hAnsiTheme="minorHAnsi" w:cstheme="minorHAnsi"/>
          <w:sz w:val="22"/>
          <w:szCs w:val="22"/>
        </w:rPr>
        <w:t>r</w:t>
      </w:r>
      <w:r w:rsidRPr="00F33405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F33405">
        <w:rPr>
          <w:rFonts w:asciiTheme="minorHAnsi" w:eastAsia="Verdana" w:hAnsiTheme="minorHAnsi" w:cstheme="minorHAnsi"/>
          <w:sz w:val="22"/>
          <w:szCs w:val="22"/>
        </w:rPr>
        <w:t>am</w:t>
      </w:r>
      <w:r w:rsidRPr="00F33405">
        <w:rPr>
          <w:rFonts w:asciiTheme="minorHAnsi" w:eastAsia="Verdana" w:hAnsiTheme="minorHAnsi" w:cstheme="minorHAnsi"/>
          <w:spacing w:val="-6"/>
          <w:sz w:val="22"/>
          <w:szCs w:val="22"/>
        </w:rPr>
        <w:t xml:space="preserve"> </w:t>
      </w:r>
      <w:r w:rsidRPr="00F33405">
        <w:rPr>
          <w:rFonts w:asciiTheme="minorHAnsi" w:eastAsia="Verdana" w:hAnsiTheme="minorHAnsi" w:cstheme="minorHAnsi"/>
          <w:spacing w:val="-1"/>
          <w:sz w:val="22"/>
          <w:szCs w:val="22"/>
        </w:rPr>
        <w:t>f</w:t>
      </w:r>
      <w:r w:rsidRPr="00F33405">
        <w:rPr>
          <w:rFonts w:asciiTheme="minorHAnsi" w:eastAsia="Verdana" w:hAnsiTheme="minorHAnsi" w:cstheme="minorHAnsi"/>
          <w:spacing w:val="1"/>
          <w:sz w:val="22"/>
          <w:szCs w:val="22"/>
        </w:rPr>
        <w:t>lo</w:t>
      </w:r>
      <w:r w:rsidRPr="00F33405">
        <w:rPr>
          <w:rFonts w:asciiTheme="minorHAnsi" w:eastAsia="Verdana" w:hAnsiTheme="minorHAnsi" w:cstheme="minorHAnsi"/>
          <w:spacing w:val="-1"/>
          <w:sz w:val="22"/>
          <w:szCs w:val="22"/>
        </w:rPr>
        <w:t>w</w:t>
      </w:r>
      <w:r w:rsidRPr="00F33405">
        <w:rPr>
          <w:rFonts w:asciiTheme="minorHAnsi" w:eastAsia="Verdana" w:hAnsiTheme="minorHAnsi" w:cstheme="minorHAnsi"/>
          <w:sz w:val="22"/>
          <w:szCs w:val="22"/>
        </w:rPr>
        <w:t>s</w:t>
      </w:r>
      <w:r w:rsidRPr="00F33405">
        <w:rPr>
          <w:rFonts w:asciiTheme="minorHAnsi" w:eastAsia="Verdana" w:hAnsiTheme="minorHAnsi" w:cstheme="minorHAnsi"/>
          <w:spacing w:val="-6"/>
          <w:sz w:val="22"/>
          <w:szCs w:val="22"/>
        </w:rPr>
        <w:t xml:space="preserve"> </w:t>
      </w:r>
      <w:r w:rsidRPr="00F33405">
        <w:rPr>
          <w:rFonts w:asciiTheme="minorHAnsi" w:eastAsia="Verdana" w:hAnsiTheme="minorHAnsi" w:cstheme="minorHAnsi"/>
          <w:sz w:val="22"/>
          <w:szCs w:val="22"/>
        </w:rPr>
        <w:t>a</w:t>
      </w:r>
      <w:r w:rsidRPr="00F33405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F33405">
        <w:rPr>
          <w:rFonts w:asciiTheme="minorHAnsi" w:eastAsia="Verdana" w:hAnsiTheme="minorHAnsi" w:cstheme="minorHAnsi"/>
          <w:sz w:val="22"/>
          <w:szCs w:val="22"/>
        </w:rPr>
        <w:t>d</w:t>
      </w:r>
      <w:r w:rsidRPr="00F33405">
        <w:rPr>
          <w:rFonts w:asciiTheme="minorHAnsi" w:eastAsia="Verdana" w:hAnsiTheme="minorHAnsi" w:cstheme="minorHAnsi"/>
          <w:spacing w:val="-3"/>
          <w:sz w:val="22"/>
          <w:szCs w:val="22"/>
        </w:rPr>
        <w:t xml:space="preserve"> </w:t>
      </w:r>
      <w:r w:rsidRPr="00F33405">
        <w:rPr>
          <w:rFonts w:asciiTheme="minorHAnsi" w:eastAsia="Verdana" w:hAnsiTheme="minorHAnsi" w:cstheme="minorHAnsi"/>
          <w:spacing w:val="-1"/>
          <w:sz w:val="22"/>
          <w:szCs w:val="22"/>
        </w:rPr>
        <w:t>v</w:t>
      </w:r>
      <w:r w:rsidRPr="00F33405">
        <w:rPr>
          <w:rFonts w:asciiTheme="minorHAnsi" w:eastAsia="Verdana" w:hAnsiTheme="minorHAnsi" w:cstheme="minorHAnsi"/>
          <w:spacing w:val="1"/>
          <w:sz w:val="22"/>
          <w:szCs w:val="22"/>
        </w:rPr>
        <w:t>ol</w:t>
      </w:r>
      <w:r w:rsidRPr="00F33405">
        <w:rPr>
          <w:rFonts w:asciiTheme="minorHAnsi" w:eastAsia="Verdana" w:hAnsiTheme="minorHAnsi" w:cstheme="minorHAnsi"/>
          <w:spacing w:val="-1"/>
          <w:sz w:val="22"/>
          <w:szCs w:val="22"/>
        </w:rPr>
        <w:t>u</w:t>
      </w:r>
      <w:r w:rsidRPr="00F33405">
        <w:rPr>
          <w:rFonts w:asciiTheme="minorHAnsi" w:eastAsia="Verdana" w:hAnsiTheme="minorHAnsi" w:cstheme="minorHAnsi"/>
          <w:spacing w:val="1"/>
          <w:sz w:val="22"/>
          <w:szCs w:val="22"/>
        </w:rPr>
        <w:t>me</w:t>
      </w:r>
      <w:r w:rsidRPr="00F33405">
        <w:rPr>
          <w:rFonts w:asciiTheme="minorHAnsi" w:eastAsia="Verdana" w:hAnsiTheme="minorHAnsi" w:cstheme="minorHAnsi"/>
          <w:sz w:val="22"/>
          <w:szCs w:val="22"/>
        </w:rPr>
        <w:t>s,</w:t>
      </w:r>
      <w:r w:rsidRPr="00F33405">
        <w:rPr>
          <w:rFonts w:asciiTheme="minorHAnsi" w:eastAsia="Verdana" w:hAnsiTheme="minorHAnsi" w:cstheme="minorHAnsi"/>
          <w:spacing w:val="-8"/>
          <w:sz w:val="22"/>
          <w:szCs w:val="22"/>
        </w:rPr>
        <w:t xml:space="preserve"> </w:t>
      </w:r>
      <w:r w:rsidRPr="00F33405">
        <w:rPr>
          <w:rFonts w:asciiTheme="minorHAnsi" w:eastAsia="Verdana" w:hAnsiTheme="minorHAnsi" w:cstheme="minorHAnsi"/>
          <w:spacing w:val="1"/>
          <w:sz w:val="22"/>
          <w:szCs w:val="22"/>
        </w:rPr>
        <w:t>pe</w:t>
      </w:r>
      <w:r w:rsidRPr="00F33405">
        <w:rPr>
          <w:rFonts w:asciiTheme="minorHAnsi" w:eastAsia="Verdana" w:hAnsiTheme="minorHAnsi" w:cstheme="minorHAnsi"/>
          <w:sz w:val="22"/>
          <w:szCs w:val="22"/>
        </w:rPr>
        <w:t>rc</w:t>
      </w:r>
      <w:r w:rsidRPr="00F33405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F33405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F33405">
        <w:rPr>
          <w:rFonts w:asciiTheme="minorHAnsi" w:eastAsia="Verdana" w:hAnsiTheme="minorHAnsi" w:cstheme="minorHAnsi"/>
          <w:sz w:val="22"/>
          <w:szCs w:val="22"/>
        </w:rPr>
        <w:t>t</w:t>
      </w:r>
      <w:r w:rsidRPr="00F33405">
        <w:rPr>
          <w:rFonts w:asciiTheme="minorHAnsi" w:eastAsia="Verdana" w:hAnsiTheme="minorHAnsi" w:cstheme="minorHAnsi"/>
          <w:spacing w:val="-7"/>
          <w:sz w:val="22"/>
          <w:szCs w:val="22"/>
        </w:rPr>
        <w:t xml:space="preserve"> </w:t>
      </w:r>
      <w:r w:rsidRPr="00F33405">
        <w:rPr>
          <w:rFonts w:asciiTheme="minorHAnsi" w:eastAsia="Verdana" w:hAnsiTheme="minorHAnsi" w:cstheme="minorHAnsi"/>
          <w:spacing w:val="1"/>
          <w:sz w:val="22"/>
          <w:szCs w:val="22"/>
        </w:rPr>
        <w:t>g</w:t>
      </w:r>
      <w:r w:rsidRPr="00F33405">
        <w:rPr>
          <w:rFonts w:asciiTheme="minorHAnsi" w:eastAsia="Verdana" w:hAnsiTheme="minorHAnsi" w:cstheme="minorHAnsi"/>
          <w:sz w:val="22"/>
          <w:szCs w:val="22"/>
        </w:rPr>
        <w:t>ra</w:t>
      </w:r>
      <w:r w:rsidRPr="00F33405">
        <w:rPr>
          <w:rFonts w:asciiTheme="minorHAnsi" w:eastAsia="Verdana" w:hAnsiTheme="minorHAnsi" w:cstheme="minorHAnsi"/>
          <w:spacing w:val="1"/>
          <w:sz w:val="22"/>
          <w:szCs w:val="22"/>
        </w:rPr>
        <w:t>de</w:t>
      </w:r>
      <w:r w:rsidRPr="00F33405">
        <w:rPr>
          <w:rFonts w:asciiTheme="minorHAnsi" w:eastAsia="Verdana" w:hAnsiTheme="minorHAnsi" w:cstheme="minorHAnsi"/>
          <w:sz w:val="22"/>
          <w:szCs w:val="22"/>
        </w:rPr>
        <w:t xml:space="preserve">s, </w:t>
      </w:r>
      <w:r w:rsidRPr="00F33405">
        <w:rPr>
          <w:rFonts w:asciiTheme="minorHAnsi" w:eastAsia="Verdana" w:hAnsiTheme="minorHAnsi" w:cstheme="minorHAnsi"/>
          <w:spacing w:val="-1"/>
          <w:sz w:val="22"/>
          <w:szCs w:val="22"/>
        </w:rPr>
        <w:t>w</w:t>
      </w:r>
      <w:r w:rsidRPr="00F33405">
        <w:rPr>
          <w:rFonts w:asciiTheme="minorHAnsi" w:eastAsia="Verdana" w:hAnsiTheme="minorHAnsi" w:cstheme="minorHAnsi"/>
          <w:sz w:val="22"/>
          <w:szCs w:val="22"/>
        </w:rPr>
        <w:t>r</w:t>
      </w:r>
      <w:r w:rsidRPr="00F33405">
        <w:rPr>
          <w:rFonts w:asciiTheme="minorHAnsi" w:eastAsia="Verdana" w:hAnsiTheme="minorHAnsi" w:cstheme="minorHAnsi"/>
          <w:spacing w:val="1"/>
          <w:sz w:val="22"/>
          <w:szCs w:val="22"/>
        </w:rPr>
        <w:t>it</w:t>
      </w:r>
      <w:r w:rsidRPr="00F33405">
        <w:rPr>
          <w:rFonts w:asciiTheme="minorHAnsi" w:eastAsia="Verdana" w:hAnsiTheme="minorHAnsi" w:cstheme="minorHAnsi"/>
          <w:sz w:val="22"/>
          <w:szCs w:val="22"/>
        </w:rPr>
        <w:t>e</w:t>
      </w:r>
      <w:r w:rsidRPr="00F33405">
        <w:rPr>
          <w:rFonts w:asciiTheme="minorHAnsi" w:eastAsia="Verdana" w:hAnsiTheme="minorHAnsi" w:cstheme="minorHAnsi"/>
          <w:spacing w:val="-5"/>
          <w:sz w:val="22"/>
          <w:szCs w:val="22"/>
        </w:rPr>
        <w:t xml:space="preserve"> </w:t>
      </w:r>
      <w:r w:rsidRPr="00F33405">
        <w:rPr>
          <w:rFonts w:asciiTheme="minorHAnsi" w:eastAsia="Verdana" w:hAnsiTheme="minorHAnsi" w:cstheme="minorHAnsi"/>
          <w:spacing w:val="1"/>
          <w:sz w:val="22"/>
          <w:szCs w:val="22"/>
        </w:rPr>
        <w:t>H</w:t>
      </w:r>
      <w:r w:rsidRPr="00F33405">
        <w:rPr>
          <w:rFonts w:asciiTheme="minorHAnsi" w:eastAsia="Verdana" w:hAnsiTheme="minorHAnsi" w:cstheme="minorHAnsi"/>
          <w:sz w:val="22"/>
          <w:szCs w:val="22"/>
        </w:rPr>
        <w:t>TML</w:t>
      </w:r>
      <w:r w:rsidRPr="00F33405">
        <w:rPr>
          <w:rFonts w:asciiTheme="minorHAnsi" w:eastAsia="Verdana" w:hAnsiTheme="minorHAnsi" w:cstheme="minorHAnsi"/>
          <w:spacing w:val="58"/>
          <w:sz w:val="22"/>
          <w:szCs w:val="22"/>
        </w:rPr>
        <w:t xml:space="preserve"> </w:t>
      </w:r>
      <w:r w:rsidRPr="00F33405">
        <w:rPr>
          <w:rFonts w:asciiTheme="minorHAnsi" w:eastAsia="Verdana" w:hAnsiTheme="minorHAnsi" w:cstheme="minorHAnsi"/>
          <w:sz w:val="22"/>
          <w:szCs w:val="22"/>
        </w:rPr>
        <w:t>c</w:t>
      </w:r>
      <w:r w:rsidRPr="00F33405">
        <w:rPr>
          <w:rFonts w:asciiTheme="minorHAnsi" w:eastAsia="Verdana" w:hAnsiTheme="minorHAnsi" w:cstheme="minorHAnsi"/>
          <w:spacing w:val="1"/>
          <w:sz w:val="22"/>
          <w:szCs w:val="22"/>
        </w:rPr>
        <w:t>od</w:t>
      </w:r>
      <w:r w:rsidRPr="00F33405">
        <w:rPr>
          <w:rFonts w:asciiTheme="minorHAnsi" w:eastAsia="Verdana" w:hAnsiTheme="minorHAnsi" w:cstheme="minorHAnsi"/>
          <w:sz w:val="22"/>
          <w:szCs w:val="22"/>
        </w:rPr>
        <w:t>e</w:t>
      </w:r>
      <w:r w:rsidRPr="00F33405">
        <w:rPr>
          <w:rFonts w:asciiTheme="minorHAnsi" w:eastAsia="Verdana" w:hAnsiTheme="minorHAnsi" w:cstheme="minorHAnsi"/>
          <w:spacing w:val="-4"/>
          <w:sz w:val="22"/>
          <w:szCs w:val="22"/>
        </w:rPr>
        <w:t xml:space="preserve"> </w:t>
      </w:r>
      <w:r w:rsidRPr="00F33405">
        <w:rPr>
          <w:rFonts w:asciiTheme="minorHAnsi" w:eastAsia="Verdana" w:hAnsiTheme="minorHAnsi" w:cstheme="minorHAnsi"/>
          <w:spacing w:val="-1"/>
          <w:sz w:val="22"/>
          <w:szCs w:val="22"/>
        </w:rPr>
        <w:t>w</w:t>
      </w:r>
      <w:r w:rsidRPr="00F33405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F33405">
        <w:rPr>
          <w:rFonts w:asciiTheme="minorHAnsi" w:eastAsia="Verdana" w:hAnsiTheme="minorHAnsi" w:cstheme="minorHAnsi"/>
          <w:sz w:val="22"/>
          <w:szCs w:val="22"/>
        </w:rPr>
        <w:t>b</w:t>
      </w:r>
      <w:r w:rsidRPr="00F33405">
        <w:rPr>
          <w:rFonts w:asciiTheme="minorHAnsi" w:eastAsia="Verdana" w:hAnsiTheme="minorHAnsi" w:cstheme="minorHAnsi"/>
          <w:spacing w:val="-4"/>
          <w:sz w:val="22"/>
          <w:szCs w:val="22"/>
        </w:rPr>
        <w:t xml:space="preserve"> </w:t>
      </w:r>
      <w:r w:rsidRPr="00F33405">
        <w:rPr>
          <w:rFonts w:asciiTheme="minorHAnsi" w:eastAsia="Verdana" w:hAnsiTheme="minorHAnsi" w:cstheme="minorHAnsi"/>
          <w:spacing w:val="1"/>
          <w:sz w:val="22"/>
          <w:szCs w:val="22"/>
        </w:rPr>
        <w:t>p</w:t>
      </w:r>
      <w:r w:rsidRPr="00F33405">
        <w:rPr>
          <w:rFonts w:asciiTheme="minorHAnsi" w:eastAsia="Verdana" w:hAnsiTheme="minorHAnsi" w:cstheme="minorHAnsi"/>
          <w:sz w:val="22"/>
          <w:szCs w:val="22"/>
        </w:rPr>
        <w:t>a</w:t>
      </w:r>
      <w:r w:rsidRPr="00F33405">
        <w:rPr>
          <w:rFonts w:asciiTheme="minorHAnsi" w:eastAsia="Verdana" w:hAnsiTheme="minorHAnsi" w:cstheme="minorHAnsi"/>
          <w:spacing w:val="1"/>
          <w:sz w:val="22"/>
          <w:szCs w:val="22"/>
        </w:rPr>
        <w:t>ge</w:t>
      </w:r>
      <w:r w:rsidRPr="00F33405">
        <w:rPr>
          <w:rFonts w:asciiTheme="minorHAnsi" w:eastAsia="Verdana" w:hAnsiTheme="minorHAnsi" w:cstheme="minorHAnsi"/>
          <w:sz w:val="22"/>
          <w:szCs w:val="22"/>
        </w:rPr>
        <w:t>s,</w:t>
      </w:r>
      <w:r w:rsidRPr="00F33405">
        <w:rPr>
          <w:rFonts w:asciiTheme="minorHAnsi" w:eastAsia="Verdana" w:hAnsiTheme="minorHAnsi" w:cstheme="minorHAnsi"/>
          <w:spacing w:val="57"/>
          <w:sz w:val="22"/>
          <w:szCs w:val="22"/>
        </w:rPr>
        <w:t xml:space="preserve"> </w:t>
      </w:r>
      <w:r w:rsidRPr="00F33405">
        <w:rPr>
          <w:rFonts w:asciiTheme="minorHAnsi" w:eastAsia="Verdana" w:hAnsiTheme="minorHAnsi" w:cstheme="minorHAnsi"/>
          <w:spacing w:val="1"/>
          <w:w w:val="112"/>
          <w:sz w:val="22"/>
          <w:szCs w:val="22"/>
        </w:rPr>
        <w:t>G</w:t>
      </w:r>
      <w:r w:rsidRPr="00F33405">
        <w:rPr>
          <w:rFonts w:asciiTheme="minorHAnsi" w:eastAsia="Verdana" w:hAnsiTheme="minorHAnsi" w:cstheme="minorHAnsi"/>
          <w:w w:val="112"/>
          <w:sz w:val="22"/>
          <w:szCs w:val="22"/>
        </w:rPr>
        <w:t>IF</w:t>
      </w:r>
      <w:r w:rsidRPr="00F33405">
        <w:rPr>
          <w:rFonts w:asciiTheme="minorHAnsi" w:eastAsia="Verdana" w:hAnsiTheme="minorHAnsi" w:cstheme="minorHAnsi"/>
          <w:spacing w:val="-5"/>
          <w:w w:val="112"/>
          <w:sz w:val="22"/>
          <w:szCs w:val="22"/>
        </w:rPr>
        <w:t xml:space="preserve"> </w:t>
      </w:r>
      <w:r w:rsidRPr="00F33405">
        <w:rPr>
          <w:rFonts w:asciiTheme="minorHAnsi" w:eastAsia="Verdana" w:hAnsiTheme="minorHAnsi" w:cstheme="minorHAnsi"/>
          <w:sz w:val="22"/>
          <w:szCs w:val="22"/>
        </w:rPr>
        <w:t>a</w:t>
      </w:r>
      <w:r w:rsidRPr="00F33405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F33405">
        <w:rPr>
          <w:rFonts w:asciiTheme="minorHAnsi" w:eastAsia="Verdana" w:hAnsiTheme="minorHAnsi" w:cstheme="minorHAnsi"/>
          <w:spacing w:val="1"/>
          <w:sz w:val="22"/>
          <w:szCs w:val="22"/>
        </w:rPr>
        <w:t>im</w:t>
      </w:r>
      <w:r w:rsidRPr="00F33405">
        <w:rPr>
          <w:rFonts w:asciiTheme="minorHAnsi" w:eastAsia="Verdana" w:hAnsiTheme="minorHAnsi" w:cstheme="minorHAnsi"/>
          <w:sz w:val="22"/>
          <w:szCs w:val="22"/>
        </w:rPr>
        <w:t>a</w:t>
      </w:r>
      <w:r w:rsidRPr="00F33405">
        <w:rPr>
          <w:rFonts w:asciiTheme="minorHAnsi" w:eastAsia="Verdana" w:hAnsiTheme="minorHAnsi" w:cstheme="minorHAnsi"/>
          <w:spacing w:val="1"/>
          <w:sz w:val="22"/>
          <w:szCs w:val="22"/>
        </w:rPr>
        <w:t>tio</w:t>
      </w:r>
      <w:r w:rsidRPr="00F33405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F33405">
        <w:rPr>
          <w:rFonts w:asciiTheme="minorHAnsi" w:eastAsia="Verdana" w:hAnsiTheme="minorHAnsi" w:cstheme="minorHAnsi"/>
          <w:sz w:val="22"/>
          <w:szCs w:val="22"/>
        </w:rPr>
        <w:t>s,</w:t>
      </w:r>
    </w:p>
    <w:p w14:paraId="70ED3764" w14:textId="77777777" w:rsidR="006D7E36" w:rsidRPr="00F33405" w:rsidRDefault="00F33405">
      <w:pPr>
        <w:spacing w:line="200" w:lineRule="exact"/>
        <w:ind w:left="720" w:right="1144"/>
        <w:rPr>
          <w:rFonts w:asciiTheme="minorHAnsi" w:eastAsia="Verdana" w:hAnsiTheme="minorHAnsi" w:cstheme="minorHAnsi"/>
          <w:sz w:val="22"/>
          <w:szCs w:val="22"/>
        </w:rPr>
      </w:pPr>
      <w:r w:rsidRPr="00F33405">
        <w:rPr>
          <w:rFonts w:asciiTheme="minorHAnsi" w:eastAsia="Verdana" w:hAnsiTheme="minorHAnsi" w:cstheme="minorHAnsi"/>
          <w:sz w:val="22"/>
          <w:szCs w:val="22"/>
        </w:rPr>
        <w:t>c</w:t>
      </w:r>
      <w:r w:rsidRPr="00F33405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F33405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F33405">
        <w:rPr>
          <w:rFonts w:asciiTheme="minorHAnsi" w:eastAsia="Verdana" w:hAnsiTheme="minorHAnsi" w:cstheme="minorHAnsi"/>
          <w:sz w:val="22"/>
          <w:szCs w:val="22"/>
        </w:rPr>
        <w:t>s</w:t>
      </w:r>
      <w:r w:rsidRPr="00F33405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F33405">
        <w:rPr>
          <w:rFonts w:asciiTheme="minorHAnsi" w:eastAsia="Verdana" w:hAnsiTheme="minorHAnsi" w:cstheme="minorHAnsi"/>
          <w:sz w:val="22"/>
          <w:szCs w:val="22"/>
        </w:rPr>
        <w:t>r</w:t>
      </w:r>
      <w:r w:rsidRPr="00F33405">
        <w:rPr>
          <w:rFonts w:asciiTheme="minorHAnsi" w:eastAsia="Verdana" w:hAnsiTheme="minorHAnsi" w:cstheme="minorHAnsi"/>
          <w:spacing w:val="-1"/>
          <w:sz w:val="22"/>
          <w:szCs w:val="22"/>
        </w:rPr>
        <w:t>u</w:t>
      </w:r>
      <w:r w:rsidRPr="00F33405">
        <w:rPr>
          <w:rFonts w:asciiTheme="minorHAnsi" w:eastAsia="Verdana" w:hAnsiTheme="minorHAnsi" w:cstheme="minorHAnsi"/>
          <w:sz w:val="22"/>
          <w:szCs w:val="22"/>
        </w:rPr>
        <w:t>ct</w:t>
      </w:r>
      <w:r w:rsidRPr="00F33405">
        <w:rPr>
          <w:rFonts w:asciiTheme="minorHAnsi" w:eastAsia="Verdana" w:hAnsiTheme="minorHAnsi" w:cstheme="minorHAnsi"/>
          <w:spacing w:val="-8"/>
          <w:sz w:val="22"/>
          <w:szCs w:val="22"/>
        </w:rPr>
        <w:t xml:space="preserve"> </w:t>
      </w:r>
      <w:r w:rsidRPr="00F33405">
        <w:rPr>
          <w:rFonts w:asciiTheme="minorHAnsi" w:eastAsia="Verdana" w:hAnsiTheme="minorHAnsi" w:cstheme="minorHAnsi"/>
          <w:sz w:val="22"/>
          <w:szCs w:val="22"/>
        </w:rPr>
        <w:t>sca</w:t>
      </w:r>
      <w:r w:rsidRPr="00F33405">
        <w:rPr>
          <w:rFonts w:asciiTheme="minorHAnsi" w:eastAsia="Verdana" w:hAnsiTheme="minorHAnsi" w:cstheme="minorHAnsi"/>
          <w:spacing w:val="1"/>
          <w:sz w:val="22"/>
          <w:szCs w:val="22"/>
        </w:rPr>
        <w:t>l</w:t>
      </w:r>
      <w:r w:rsidRPr="00F33405">
        <w:rPr>
          <w:rFonts w:asciiTheme="minorHAnsi" w:eastAsia="Verdana" w:hAnsiTheme="minorHAnsi" w:cstheme="minorHAnsi"/>
          <w:sz w:val="22"/>
          <w:szCs w:val="22"/>
        </w:rPr>
        <w:t>e</w:t>
      </w:r>
      <w:r w:rsidRPr="00F33405">
        <w:rPr>
          <w:rFonts w:asciiTheme="minorHAnsi" w:eastAsia="Verdana" w:hAnsiTheme="minorHAnsi" w:cstheme="minorHAnsi"/>
          <w:spacing w:val="-5"/>
          <w:sz w:val="22"/>
          <w:szCs w:val="22"/>
        </w:rPr>
        <w:t xml:space="preserve"> </w:t>
      </w:r>
      <w:r w:rsidRPr="00F33405">
        <w:rPr>
          <w:rFonts w:asciiTheme="minorHAnsi" w:eastAsia="Verdana" w:hAnsiTheme="minorHAnsi" w:cstheme="minorHAnsi"/>
          <w:spacing w:val="1"/>
          <w:sz w:val="22"/>
          <w:szCs w:val="22"/>
        </w:rPr>
        <w:t>model</w:t>
      </w:r>
      <w:r w:rsidRPr="00F33405">
        <w:rPr>
          <w:rFonts w:asciiTheme="minorHAnsi" w:eastAsia="Verdana" w:hAnsiTheme="minorHAnsi" w:cstheme="minorHAnsi"/>
          <w:sz w:val="22"/>
          <w:szCs w:val="22"/>
        </w:rPr>
        <w:t>s,</w:t>
      </w:r>
      <w:r w:rsidRPr="00F33405">
        <w:rPr>
          <w:rFonts w:asciiTheme="minorHAnsi" w:eastAsia="Verdana" w:hAnsiTheme="minorHAnsi" w:cstheme="minorHAnsi"/>
          <w:spacing w:val="-7"/>
          <w:sz w:val="22"/>
          <w:szCs w:val="22"/>
        </w:rPr>
        <w:t xml:space="preserve"> </w:t>
      </w:r>
      <w:r w:rsidRPr="00F33405">
        <w:rPr>
          <w:rFonts w:asciiTheme="minorHAnsi" w:eastAsia="Verdana" w:hAnsiTheme="minorHAnsi" w:cstheme="minorHAnsi"/>
          <w:sz w:val="22"/>
          <w:szCs w:val="22"/>
        </w:rPr>
        <w:t>cr</w:t>
      </w:r>
      <w:r w:rsidRPr="00F33405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F33405">
        <w:rPr>
          <w:rFonts w:asciiTheme="minorHAnsi" w:eastAsia="Verdana" w:hAnsiTheme="minorHAnsi" w:cstheme="minorHAnsi"/>
          <w:sz w:val="22"/>
          <w:szCs w:val="22"/>
        </w:rPr>
        <w:t>a</w:t>
      </w:r>
      <w:r w:rsidRPr="00F33405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F33405">
        <w:rPr>
          <w:rFonts w:asciiTheme="minorHAnsi" w:eastAsia="Verdana" w:hAnsiTheme="minorHAnsi" w:cstheme="minorHAnsi"/>
          <w:sz w:val="22"/>
          <w:szCs w:val="22"/>
        </w:rPr>
        <w:t>e</w:t>
      </w:r>
      <w:r w:rsidRPr="00F33405">
        <w:rPr>
          <w:rFonts w:asciiTheme="minorHAnsi" w:eastAsia="Verdana" w:hAnsiTheme="minorHAnsi" w:cstheme="minorHAnsi"/>
          <w:spacing w:val="-6"/>
          <w:sz w:val="22"/>
          <w:szCs w:val="22"/>
        </w:rPr>
        <w:t xml:space="preserve"> </w:t>
      </w:r>
      <w:r w:rsidRPr="00F33405">
        <w:rPr>
          <w:rFonts w:asciiTheme="minorHAnsi" w:eastAsia="Verdana" w:hAnsiTheme="minorHAnsi" w:cstheme="minorHAnsi"/>
          <w:spacing w:val="1"/>
          <w:sz w:val="22"/>
          <w:szCs w:val="22"/>
        </w:rPr>
        <w:t>m</w:t>
      </w:r>
      <w:r w:rsidRPr="00F33405">
        <w:rPr>
          <w:rFonts w:asciiTheme="minorHAnsi" w:eastAsia="Verdana" w:hAnsiTheme="minorHAnsi" w:cstheme="minorHAnsi"/>
          <w:sz w:val="22"/>
          <w:szCs w:val="22"/>
        </w:rPr>
        <w:t>a</w:t>
      </w:r>
      <w:r w:rsidRPr="00F33405">
        <w:rPr>
          <w:rFonts w:asciiTheme="minorHAnsi" w:eastAsia="Verdana" w:hAnsiTheme="minorHAnsi" w:cstheme="minorHAnsi"/>
          <w:spacing w:val="1"/>
          <w:sz w:val="22"/>
          <w:szCs w:val="22"/>
        </w:rPr>
        <w:t>p</w:t>
      </w:r>
      <w:r w:rsidRPr="00F33405">
        <w:rPr>
          <w:rFonts w:asciiTheme="minorHAnsi" w:eastAsia="Verdana" w:hAnsiTheme="minorHAnsi" w:cstheme="minorHAnsi"/>
          <w:sz w:val="22"/>
          <w:szCs w:val="22"/>
        </w:rPr>
        <w:t>s</w:t>
      </w:r>
      <w:r w:rsidRPr="00F33405">
        <w:rPr>
          <w:rFonts w:asciiTheme="minorHAnsi" w:eastAsia="Verdana" w:hAnsiTheme="minorHAnsi" w:cstheme="minorHAnsi"/>
          <w:spacing w:val="-6"/>
          <w:sz w:val="22"/>
          <w:szCs w:val="22"/>
        </w:rPr>
        <w:t xml:space="preserve"> </w:t>
      </w:r>
      <w:r w:rsidRPr="00F33405">
        <w:rPr>
          <w:rFonts w:asciiTheme="minorHAnsi" w:eastAsia="Verdana" w:hAnsiTheme="minorHAnsi" w:cstheme="minorHAnsi"/>
          <w:spacing w:val="-1"/>
          <w:sz w:val="22"/>
          <w:szCs w:val="22"/>
        </w:rPr>
        <w:t>f</w:t>
      </w:r>
      <w:r w:rsidRPr="00F33405">
        <w:rPr>
          <w:rFonts w:asciiTheme="minorHAnsi" w:eastAsia="Verdana" w:hAnsiTheme="minorHAnsi" w:cstheme="minorHAnsi"/>
          <w:sz w:val="22"/>
          <w:szCs w:val="22"/>
        </w:rPr>
        <w:t>r</w:t>
      </w:r>
      <w:r w:rsidRPr="00F33405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F33405">
        <w:rPr>
          <w:rFonts w:asciiTheme="minorHAnsi" w:eastAsia="Verdana" w:hAnsiTheme="minorHAnsi" w:cstheme="minorHAnsi"/>
          <w:sz w:val="22"/>
          <w:szCs w:val="22"/>
        </w:rPr>
        <w:t>m</w:t>
      </w:r>
      <w:r w:rsidRPr="00F33405">
        <w:rPr>
          <w:rFonts w:asciiTheme="minorHAnsi" w:eastAsia="Verdana" w:hAnsiTheme="minorHAnsi" w:cstheme="minorHAnsi"/>
          <w:spacing w:val="-4"/>
          <w:sz w:val="22"/>
          <w:szCs w:val="22"/>
        </w:rPr>
        <w:t xml:space="preserve"> </w:t>
      </w:r>
      <w:r w:rsidRPr="00F33405">
        <w:rPr>
          <w:rFonts w:asciiTheme="minorHAnsi" w:eastAsia="Verdana" w:hAnsiTheme="minorHAnsi" w:cstheme="minorHAnsi"/>
          <w:spacing w:val="1"/>
          <w:sz w:val="22"/>
          <w:szCs w:val="22"/>
        </w:rPr>
        <w:t>leg</w:t>
      </w:r>
      <w:r w:rsidRPr="00F33405">
        <w:rPr>
          <w:rFonts w:asciiTheme="minorHAnsi" w:eastAsia="Verdana" w:hAnsiTheme="minorHAnsi" w:cstheme="minorHAnsi"/>
          <w:sz w:val="22"/>
          <w:szCs w:val="22"/>
        </w:rPr>
        <w:t>al</w:t>
      </w:r>
      <w:r w:rsidRPr="00F33405">
        <w:rPr>
          <w:rFonts w:asciiTheme="minorHAnsi" w:eastAsia="Verdana" w:hAnsiTheme="minorHAnsi" w:cstheme="minorHAnsi"/>
          <w:spacing w:val="-4"/>
          <w:sz w:val="22"/>
          <w:szCs w:val="22"/>
        </w:rPr>
        <w:t xml:space="preserve"> </w:t>
      </w:r>
      <w:r w:rsidRPr="00F33405">
        <w:rPr>
          <w:rFonts w:asciiTheme="minorHAnsi" w:eastAsia="Verdana" w:hAnsiTheme="minorHAnsi" w:cstheme="minorHAnsi"/>
          <w:spacing w:val="1"/>
          <w:sz w:val="22"/>
          <w:szCs w:val="22"/>
        </w:rPr>
        <w:t>p</w:t>
      </w:r>
      <w:r w:rsidRPr="00F33405">
        <w:rPr>
          <w:rFonts w:asciiTheme="minorHAnsi" w:eastAsia="Verdana" w:hAnsiTheme="minorHAnsi" w:cstheme="minorHAnsi"/>
          <w:sz w:val="22"/>
          <w:szCs w:val="22"/>
        </w:rPr>
        <w:t>r</w:t>
      </w:r>
      <w:r w:rsidRPr="00F33405">
        <w:rPr>
          <w:rFonts w:asciiTheme="minorHAnsi" w:eastAsia="Verdana" w:hAnsiTheme="minorHAnsi" w:cstheme="minorHAnsi"/>
          <w:spacing w:val="1"/>
          <w:sz w:val="22"/>
          <w:szCs w:val="22"/>
        </w:rPr>
        <w:t>ope</w:t>
      </w:r>
      <w:r w:rsidRPr="00F33405">
        <w:rPr>
          <w:rFonts w:asciiTheme="minorHAnsi" w:eastAsia="Verdana" w:hAnsiTheme="minorHAnsi" w:cstheme="minorHAnsi"/>
          <w:sz w:val="22"/>
          <w:szCs w:val="22"/>
        </w:rPr>
        <w:t>r</w:t>
      </w:r>
      <w:r w:rsidRPr="00F33405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F33405">
        <w:rPr>
          <w:rFonts w:asciiTheme="minorHAnsi" w:eastAsia="Verdana" w:hAnsiTheme="minorHAnsi" w:cstheme="minorHAnsi"/>
          <w:sz w:val="22"/>
          <w:szCs w:val="22"/>
        </w:rPr>
        <w:t xml:space="preserve">y </w:t>
      </w:r>
      <w:r w:rsidRPr="00F33405">
        <w:rPr>
          <w:rFonts w:asciiTheme="minorHAnsi" w:eastAsia="Verdana" w:hAnsiTheme="minorHAnsi" w:cstheme="minorHAnsi"/>
          <w:spacing w:val="1"/>
          <w:sz w:val="22"/>
          <w:szCs w:val="22"/>
        </w:rPr>
        <w:t>de</w:t>
      </w:r>
      <w:r w:rsidRPr="00F33405">
        <w:rPr>
          <w:rFonts w:asciiTheme="minorHAnsi" w:eastAsia="Verdana" w:hAnsiTheme="minorHAnsi" w:cstheme="minorHAnsi"/>
          <w:sz w:val="22"/>
          <w:szCs w:val="22"/>
        </w:rPr>
        <w:t>scr</w:t>
      </w:r>
      <w:r w:rsidRPr="00F33405">
        <w:rPr>
          <w:rFonts w:asciiTheme="minorHAnsi" w:eastAsia="Verdana" w:hAnsiTheme="minorHAnsi" w:cstheme="minorHAnsi"/>
          <w:spacing w:val="1"/>
          <w:sz w:val="22"/>
          <w:szCs w:val="22"/>
        </w:rPr>
        <w:t>iptio</w:t>
      </w:r>
      <w:r w:rsidRPr="00F33405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F33405">
        <w:rPr>
          <w:rFonts w:asciiTheme="minorHAnsi" w:eastAsia="Verdana" w:hAnsiTheme="minorHAnsi" w:cstheme="minorHAnsi"/>
          <w:sz w:val="22"/>
          <w:szCs w:val="22"/>
        </w:rPr>
        <w:t>s</w:t>
      </w:r>
      <w:r w:rsidRPr="00F33405">
        <w:rPr>
          <w:rFonts w:asciiTheme="minorHAnsi" w:eastAsia="Verdana" w:hAnsiTheme="minorHAnsi" w:cstheme="minorHAnsi"/>
          <w:spacing w:val="-12"/>
          <w:sz w:val="22"/>
          <w:szCs w:val="22"/>
        </w:rPr>
        <w:t xml:space="preserve"> </w:t>
      </w:r>
      <w:r w:rsidRPr="00F33405">
        <w:rPr>
          <w:rFonts w:asciiTheme="minorHAnsi" w:eastAsia="Verdana" w:hAnsiTheme="minorHAnsi" w:cstheme="minorHAnsi"/>
          <w:sz w:val="22"/>
          <w:szCs w:val="22"/>
        </w:rPr>
        <w:t>a</w:t>
      </w:r>
      <w:r w:rsidRPr="00F33405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F33405">
        <w:rPr>
          <w:rFonts w:asciiTheme="minorHAnsi" w:eastAsia="Verdana" w:hAnsiTheme="minorHAnsi" w:cstheme="minorHAnsi"/>
          <w:sz w:val="22"/>
          <w:szCs w:val="22"/>
        </w:rPr>
        <w:t>d</w:t>
      </w:r>
      <w:r w:rsidRPr="00F33405">
        <w:rPr>
          <w:rFonts w:asciiTheme="minorHAnsi" w:eastAsia="Verdana" w:hAnsiTheme="minorHAnsi" w:cstheme="minorHAnsi"/>
          <w:spacing w:val="-3"/>
          <w:sz w:val="22"/>
          <w:szCs w:val="22"/>
        </w:rPr>
        <w:t xml:space="preserve"> </w:t>
      </w:r>
      <w:r w:rsidRPr="00F33405">
        <w:rPr>
          <w:rFonts w:asciiTheme="minorHAnsi" w:eastAsia="Verdana" w:hAnsiTheme="minorHAnsi" w:cstheme="minorHAnsi"/>
          <w:sz w:val="22"/>
          <w:szCs w:val="22"/>
        </w:rPr>
        <w:t>s</w:t>
      </w:r>
      <w:r w:rsidRPr="00F33405">
        <w:rPr>
          <w:rFonts w:asciiTheme="minorHAnsi" w:eastAsia="Verdana" w:hAnsiTheme="minorHAnsi" w:cstheme="minorHAnsi"/>
          <w:spacing w:val="-1"/>
          <w:sz w:val="22"/>
          <w:szCs w:val="22"/>
        </w:rPr>
        <w:t>u</w:t>
      </w:r>
      <w:r w:rsidRPr="00F33405">
        <w:rPr>
          <w:rFonts w:asciiTheme="minorHAnsi" w:eastAsia="Verdana" w:hAnsiTheme="minorHAnsi" w:cstheme="minorHAnsi"/>
          <w:sz w:val="22"/>
          <w:szCs w:val="22"/>
        </w:rPr>
        <w:t>r</w:t>
      </w:r>
      <w:r w:rsidRPr="00F33405">
        <w:rPr>
          <w:rFonts w:asciiTheme="minorHAnsi" w:eastAsia="Verdana" w:hAnsiTheme="minorHAnsi" w:cstheme="minorHAnsi"/>
          <w:spacing w:val="-1"/>
          <w:sz w:val="22"/>
          <w:szCs w:val="22"/>
        </w:rPr>
        <w:t>v</w:t>
      </w:r>
      <w:r w:rsidRPr="00F33405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F33405">
        <w:rPr>
          <w:rFonts w:asciiTheme="minorHAnsi" w:eastAsia="Verdana" w:hAnsiTheme="minorHAnsi" w:cstheme="minorHAnsi"/>
          <w:sz w:val="22"/>
          <w:szCs w:val="22"/>
        </w:rPr>
        <w:t>y</w:t>
      </w:r>
      <w:r w:rsidRPr="00F33405">
        <w:rPr>
          <w:rFonts w:asciiTheme="minorHAnsi" w:eastAsia="Verdana" w:hAnsiTheme="minorHAnsi" w:cstheme="minorHAnsi"/>
          <w:spacing w:val="-7"/>
          <w:sz w:val="22"/>
          <w:szCs w:val="22"/>
        </w:rPr>
        <w:t xml:space="preserve"> </w:t>
      </w:r>
      <w:r w:rsidRPr="00F33405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F33405">
        <w:rPr>
          <w:rFonts w:asciiTheme="minorHAnsi" w:eastAsia="Verdana" w:hAnsiTheme="minorHAnsi" w:cstheme="minorHAnsi"/>
          <w:spacing w:val="1"/>
          <w:sz w:val="22"/>
          <w:szCs w:val="22"/>
        </w:rPr>
        <w:t>ote</w:t>
      </w:r>
      <w:r w:rsidRPr="00F33405">
        <w:rPr>
          <w:rFonts w:asciiTheme="minorHAnsi" w:eastAsia="Verdana" w:hAnsiTheme="minorHAnsi" w:cstheme="minorHAnsi"/>
          <w:sz w:val="22"/>
          <w:szCs w:val="22"/>
        </w:rPr>
        <w:t>s.</w:t>
      </w:r>
    </w:p>
    <w:p w14:paraId="5772EA0B" w14:textId="77777777" w:rsidR="006D7E36" w:rsidRPr="00F33405" w:rsidRDefault="006D7E36">
      <w:pPr>
        <w:spacing w:before="12" w:line="200" w:lineRule="exact"/>
        <w:rPr>
          <w:rFonts w:asciiTheme="minorHAnsi" w:hAnsiTheme="minorHAnsi" w:cstheme="minorHAnsi"/>
          <w:sz w:val="22"/>
          <w:szCs w:val="22"/>
        </w:rPr>
      </w:pPr>
    </w:p>
    <w:p w14:paraId="6E89856E" w14:textId="77777777" w:rsidR="006D7E36" w:rsidRPr="00F33405" w:rsidRDefault="00F33405">
      <w:pPr>
        <w:ind w:left="2558" w:right="2677"/>
        <w:jc w:val="center"/>
        <w:rPr>
          <w:rFonts w:asciiTheme="minorHAnsi" w:eastAsia="Verdana" w:hAnsiTheme="minorHAnsi" w:cstheme="minorHAnsi"/>
          <w:sz w:val="22"/>
          <w:szCs w:val="22"/>
        </w:rPr>
        <w:sectPr w:rsidR="006D7E36" w:rsidRPr="00F33405">
          <w:type w:val="continuous"/>
          <w:pgSz w:w="12240" w:h="15840"/>
          <w:pgMar w:top="1380" w:right="1180" w:bottom="280" w:left="1620" w:header="720" w:footer="720" w:gutter="0"/>
          <w:cols w:num="2" w:space="720" w:equalWidth="0">
            <w:col w:w="1424" w:space="988"/>
            <w:col w:w="7028"/>
          </w:cols>
        </w:sectPr>
      </w:pPr>
      <w:r w:rsidRPr="00F33405">
        <w:rPr>
          <w:rFonts w:asciiTheme="minorHAnsi" w:eastAsia="Verdana" w:hAnsiTheme="minorHAnsi" w:cstheme="minorHAnsi"/>
          <w:spacing w:val="1"/>
          <w:sz w:val="22"/>
          <w:szCs w:val="22"/>
        </w:rPr>
        <w:t>1</w:t>
      </w:r>
      <w:r w:rsidRPr="00F33405">
        <w:rPr>
          <w:rFonts w:asciiTheme="minorHAnsi" w:eastAsia="Verdana" w:hAnsiTheme="minorHAnsi" w:cstheme="minorHAnsi"/>
          <w:sz w:val="22"/>
          <w:szCs w:val="22"/>
        </w:rPr>
        <w:t>0</w:t>
      </w:r>
      <w:r w:rsidRPr="00F33405">
        <w:rPr>
          <w:rFonts w:asciiTheme="minorHAnsi" w:eastAsia="Verdana" w:hAnsiTheme="minorHAnsi" w:cstheme="minorHAnsi"/>
          <w:spacing w:val="61"/>
          <w:sz w:val="22"/>
          <w:szCs w:val="22"/>
        </w:rPr>
        <w:t xml:space="preserve"> </w:t>
      </w:r>
      <w:r w:rsidRPr="00F33405">
        <w:rPr>
          <w:rFonts w:asciiTheme="minorHAnsi" w:eastAsia="Verdana" w:hAnsiTheme="minorHAnsi" w:cstheme="minorHAnsi"/>
          <w:sz w:val="22"/>
          <w:szCs w:val="22"/>
        </w:rPr>
        <w:t>NOV</w:t>
      </w:r>
      <w:r w:rsidRPr="00F33405">
        <w:rPr>
          <w:rFonts w:asciiTheme="minorHAnsi" w:eastAsia="Verdana" w:hAnsiTheme="minorHAnsi" w:cstheme="minorHAnsi"/>
          <w:spacing w:val="57"/>
          <w:sz w:val="22"/>
          <w:szCs w:val="22"/>
        </w:rPr>
        <w:t xml:space="preserve"> </w:t>
      </w:r>
      <w:r w:rsidRPr="00F33405">
        <w:rPr>
          <w:rFonts w:asciiTheme="minorHAnsi" w:eastAsia="Verdana" w:hAnsiTheme="minorHAnsi" w:cstheme="minorHAnsi"/>
          <w:spacing w:val="1"/>
          <w:sz w:val="22"/>
          <w:szCs w:val="22"/>
        </w:rPr>
        <w:t>201</w:t>
      </w:r>
      <w:r w:rsidRPr="00F33405">
        <w:rPr>
          <w:rFonts w:asciiTheme="minorHAnsi" w:eastAsia="Verdana" w:hAnsiTheme="minorHAnsi" w:cstheme="minorHAnsi"/>
          <w:sz w:val="22"/>
          <w:szCs w:val="22"/>
        </w:rPr>
        <w:t>0</w:t>
      </w:r>
      <w:r w:rsidRPr="00F33405">
        <w:rPr>
          <w:rFonts w:asciiTheme="minorHAnsi" w:eastAsia="Verdana" w:hAnsiTheme="minorHAnsi" w:cstheme="minorHAnsi"/>
          <w:spacing w:val="59"/>
          <w:sz w:val="22"/>
          <w:szCs w:val="22"/>
        </w:rPr>
        <w:t xml:space="preserve"> </w:t>
      </w:r>
      <w:r w:rsidRPr="00F33405">
        <w:rPr>
          <w:rFonts w:asciiTheme="minorHAnsi" w:eastAsia="Verdana" w:hAnsiTheme="minorHAnsi" w:cstheme="minorHAnsi"/>
          <w:w w:val="99"/>
          <w:sz w:val="22"/>
          <w:szCs w:val="22"/>
        </w:rPr>
        <w:t>AD</w:t>
      </w:r>
    </w:p>
    <w:p w14:paraId="2CD0BA35" w14:textId="77777777" w:rsidR="006D7E36" w:rsidRPr="00F33405" w:rsidRDefault="00F33405">
      <w:pPr>
        <w:spacing w:before="61"/>
        <w:ind w:left="2935" w:right="3017"/>
        <w:jc w:val="center"/>
        <w:rPr>
          <w:rFonts w:asciiTheme="minorHAnsi" w:eastAsia="Verdana" w:hAnsiTheme="minorHAnsi" w:cstheme="minorHAnsi"/>
          <w:sz w:val="22"/>
          <w:szCs w:val="22"/>
        </w:rPr>
      </w:pPr>
      <w:r w:rsidRPr="00F33405">
        <w:rPr>
          <w:rFonts w:asciiTheme="minorHAnsi" w:eastAsia="Verdana" w:hAnsiTheme="minorHAnsi" w:cstheme="minorHAnsi"/>
          <w:sz w:val="22"/>
          <w:szCs w:val="22"/>
        </w:rPr>
        <w:lastRenderedPageBreak/>
        <w:t>R</w:t>
      </w:r>
      <w:r w:rsidRPr="00F33405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F33405">
        <w:rPr>
          <w:rFonts w:asciiTheme="minorHAnsi" w:eastAsia="Verdana" w:hAnsiTheme="minorHAnsi" w:cstheme="minorHAnsi"/>
          <w:sz w:val="22"/>
          <w:szCs w:val="22"/>
        </w:rPr>
        <w:t>S</w:t>
      </w:r>
      <w:r w:rsidRPr="00F33405">
        <w:rPr>
          <w:rFonts w:asciiTheme="minorHAnsi" w:eastAsia="Verdana" w:hAnsiTheme="minorHAnsi" w:cstheme="minorHAnsi"/>
          <w:spacing w:val="1"/>
          <w:sz w:val="22"/>
          <w:szCs w:val="22"/>
        </w:rPr>
        <w:t>U</w:t>
      </w:r>
      <w:r w:rsidRPr="00F33405">
        <w:rPr>
          <w:rFonts w:asciiTheme="minorHAnsi" w:eastAsia="Verdana" w:hAnsiTheme="minorHAnsi" w:cstheme="minorHAnsi"/>
          <w:sz w:val="22"/>
          <w:szCs w:val="22"/>
        </w:rPr>
        <w:t>ME</w:t>
      </w:r>
      <w:r w:rsidRPr="00F33405">
        <w:rPr>
          <w:rFonts w:asciiTheme="minorHAnsi" w:eastAsia="Verdana" w:hAnsiTheme="minorHAnsi" w:cstheme="minorHAnsi"/>
          <w:spacing w:val="54"/>
          <w:sz w:val="22"/>
          <w:szCs w:val="22"/>
        </w:rPr>
        <w:t xml:space="preserve"> </w:t>
      </w:r>
      <w:r w:rsidRPr="00F33405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F33405">
        <w:rPr>
          <w:rFonts w:asciiTheme="minorHAnsi" w:eastAsia="Verdana" w:hAnsiTheme="minorHAnsi" w:cstheme="minorHAnsi"/>
          <w:sz w:val="22"/>
          <w:szCs w:val="22"/>
        </w:rPr>
        <w:t>f</w:t>
      </w:r>
      <w:r w:rsidRPr="00F33405">
        <w:rPr>
          <w:rFonts w:asciiTheme="minorHAnsi" w:eastAsia="Verdana" w:hAnsiTheme="minorHAnsi" w:cstheme="minorHAnsi"/>
          <w:spacing w:val="59"/>
          <w:sz w:val="22"/>
          <w:szCs w:val="22"/>
        </w:rPr>
        <w:t xml:space="preserve"> </w:t>
      </w:r>
      <w:r w:rsidRPr="00F33405">
        <w:rPr>
          <w:rFonts w:asciiTheme="minorHAnsi" w:eastAsia="Verdana" w:hAnsiTheme="minorHAnsi" w:cstheme="minorHAnsi"/>
          <w:spacing w:val="-1"/>
          <w:sz w:val="22"/>
          <w:szCs w:val="22"/>
        </w:rPr>
        <w:t>B</w:t>
      </w:r>
      <w:r w:rsidRPr="00F33405">
        <w:rPr>
          <w:rFonts w:asciiTheme="minorHAnsi" w:eastAsia="Verdana" w:hAnsiTheme="minorHAnsi" w:cstheme="minorHAnsi"/>
          <w:sz w:val="22"/>
          <w:szCs w:val="22"/>
        </w:rPr>
        <w:t>R</w:t>
      </w:r>
      <w:r w:rsidRPr="00F33405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F33405">
        <w:rPr>
          <w:rFonts w:asciiTheme="minorHAnsi" w:eastAsia="Verdana" w:hAnsiTheme="minorHAnsi" w:cstheme="minorHAnsi"/>
          <w:sz w:val="22"/>
          <w:szCs w:val="22"/>
        </w:rPr>
        <w:t>T</w:t>
      </w:r>
      <w:r w:rsidRPr="00F33405">
        <w:rPr>
          <w:rFonts w:asciiTheme="minorHAnsi" w:eastAsia="Verdana" w:hAnsiTheme="minorHAnsi" w:cstheme="minorHAnsi"/>
          <w:spacing w:val="56"/>
          <w:sz w:val="22"/>
          <w:szCs w:val="22"/>
        </w:rPr>
        <w:t xml:space="preserve"> </w:t>
      </w:r>
      <w:r w:rsidRPr="00F33405">
        <w:rPr>
          <w:rFonts w:asciiTheme="minorHAnsi" w:eastAsia="Verdana" w:hAnsiTheme="minorHAnsi" w:cstheme="minorHAnsi"/>
          <w:sz w:val="22"/>
          <w:szCs w:val="22"/>
        </w:rPr>
        <w:t>R</w:t>
      </w:r>
      <w:r w:rsidRPr="00F33405">
        <w:rPr>
          <w:rFonts w:asciiTheme="minorHAnsi" w:eastAsia="Verdana" w:hAnsiTheme="minorHAnsi" w:cstheme="minorHAnsi"/>
          <w:spacing w:val="-1"/>
          <w:sz w:val="22"/>
          <w:szCs w:val="22"/>
        </w:rPr>
        <w:t>ICH</w:t>
      </w:r>
      <w:r w:rsidRPr="00F33405">
        <w:rPr>
          <w:rFonts w:asciiTheme="minorHAnsi" w:eastAsia="Verdana" w:hAnsiTheme="minorHAnsi" w:cstheme="minorHAnsi"/>
          <w:sz w:val="22"/>
          <w:szCs w:val="22"/>
        </w:rPr>
        <w:t>AR</w:t>
      </w:r>
      <w:r w:rsidRPr="00F33405">
        <w:rPr>
          <w:rFonts w:asciiTheme="minorHAnsi" w:eastAsia="Verdana" w:hAnsiTheme="minorHAnsi" w:cstheme="minorHAnsi"/>
          <w:spacing w:val="1"/>
          <w:sz w:val="22"/>
          <w:szCs w:val="22"/>
        </w:rPr>
        <w:t>D</w:t>
      </w:r>
      <w:r w:rsidRPr="00F33405">
        <w:rPr>
          <w:rFonts w:asciiTheme="minorHAnsi" w:eastAsia="Verdana" w:hAnsiTheme="minorHAnsi" w:cstheme="minorHAnsi"/>
          <w:sz w:val="22"/>
          <w:szCs w:val="22"/>
        </w:rPr>
        <w:t>.</w:t>
      </w:r>
      <w:r w:rsidRPr="00F33405">
        <w:rPr>
          <w:rFonts w:asciiTheme="minorHAnsi" w:eastAsia="Verdana" w:hAnsiTheme="minorHAnsi" w:cstheme="minorHAnsi"/>
          <w:spacing w:val="53"/>
          <w:sz w:val="22"/>
          <w:szCs w:val="22"/>
        </w:rPr>
        <w:t xml:space="preserve"> </w:t>
      </w:r>
      <w:r w:rsidRPr="00F33405">
        <w:rPr>
          <w:rFonts w:asciiTheme="minorHAnsi" w:eastAsia="Verdana" w:hAnsiTheme="minorHAnsi" w:cstheme="minorHAnsi"/>
          <w:w w:val="99"/>
          <w:sz w:val="22"/>
          <w:szCs w:val="22"/>
        </w:rPr>
        <w:t>O</w:t>
      </w:r>
      <w:r w:rsidRPr="00F33405">
        <w:rPr>
          <w:rFonts w:asciiTheme="minorHAnsi" w:eastAsia="Verdana" w:hAnsiTheme="minorHAnsi" w:cstheme="minorHAnsi"/>
          <w:spacing w:val="1"/>
          <w:w w:val="99"/>
          <w:sz w:val="22"/>
          <w:szCs w:val="22"/>
        </w:rPr>
        <w:t>L</w:t>
      </w:r>
      <w:r w:rsidRPr="00F33405">
        <w:rPr>
          <w:rFonts w:asciiTheme="minorHAnsi" w:eastAsia="Verdana" w:hAnsiTheme="minorHAnsi" w:cstheme="minorHAnsi"/>
          <w:w w:val="99"/>
          <w:sz w:val="22"/>
          <w:szCs w:val="22"/>
        </w:rPr>
        <w:t>S</w:t>
      </w:r>
      <w:r w:rsidRPr="00F33405">
        <w:rPr>
          <w:rFonts w:asciiTheme="minorHAnsi" w:eastAsia="Verdana" w:hAnsiTheme="minorHAnsi" w:cstheme="minorHAnsi"/>
          <w:spacing w:val="-1"/>
          <w:w w:val="99"/>
          <w:sz w:val="22"/>
          <w:szCs w:val="22"/>
        </w:rPr>
        <w:t>E</w:t>
      </w:r>
      <w:r w:rsidRPr="00F33405">
        <w:rPr>
          <w:rFonts w:asciiTheme="minorHAnsi" w:eastAsia="Verdana" w:hAnsiTheme="minorHAnsi" w:cstheme="minorHAnsi"/>
          <w:w w:val="99"/>
          <w:sz w:val="22"/>
          <w:szCs w:val="22"/>
        </w:rPr>
        <w:t>N</w:t>
      </w:r>
    </w:p>
    <w:p w14:paraId="5E8456CC" w14:textId="77777777" w:rsidR="006D7E36" w:rsidRPr="00F33405" w:rsidRDefault="006D7E36">
      <w:pPr>
        <w:spacing w:before="18" w:line="200" w:lineRule="exact"/>
        <w:rPr>
          <w:rFonts w:asciiTheme="minorHAnsi" w:hAnsiTheme="minorHAnsi" w:cstheme="minorHAnsi"/>
          <w:sz w:val="22"/>
          <w:szCs w:val="22"/>
        </w:rPr>
      </w:pPr>
    </w:p>
    <w:p w14:paraId="1602BE42" w14:textId="77777777" w:rsidR="006D7E36" w:rsidRPr="00F33405" w:rsidRDefault="00F33405">
      <w:pPr>
        <w:spacing w:line="200" w:lineRule="exact"/>
        <w:ind w:left="4308" w:right="4389"/>
        <w:jc w:val="center"/>
        <w:rPr>
          <w:rFonts w:asciiTheme="minorHAnsi" w:eastAsia="Verdana" w:hAnsiTheme="minorHAnsi" w:cstheme="minorHAnsi"/>
          <w:sz w:val="22"/>
          <w:szCs w:val="22"/>
        </w:rPr>
      </w:pPr>
      <w:r w:rsidRPr="00F33405">
        <w:rPr>
          <w:rFonts w:asciiTheme="minorHAnsi" w:eastAsia="Verdana" w:hAnsiTheme="minorHAnsi" w:cstheme="minorHAnsi"/>
          <w:position w:val="-1"/>
          <w:sz w:val="22"/>
          <w:szCs w:val="22"/>
        </w:rPr>
        <w:t>Pa</w:t>
      </w:r>
      <w:r w:rsidRPr="00F33405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g</w:t>
      </w:r>
      <w:r w:rsidRPr="00F33405">
        <w:rPr>
          <w:rFonts w:asciiTheme="minorHAnsi" w:eastAsia="Verdana" w:hAnsiTheme="minorHAnsi" w:cstheme="minorHAnsi"/>
          <w:position w:val="-1"/>
          <w:sz w:val="22"/>
          <w:szCs w:val="22"/>
        </w:rPr>
        <w:t>e</w:t>
      </w:r>
      <w:r w:rsidRPr="00F33405">
        <w:rPr>
          <w:rFonts w:asciiTheme="minorHAnsi" w:eastAsia="Verdana" w:hAnsiTheme="minorHAnsi" w:cstheme="minorHAnsi"/>
          <w:spacing w:val="59"/>
          <w:position w:val="-1"/>
          <w:sz w:val="22"/>
          <w:szCs w:val="22"/>
        </w:rPr>
        <w:t xml:space="preserve"> </w:t>
      </w:r>
      <w:r w:rsidRPr="00F33405">
        <w:rPr>
          <w:rFonts w:asciiTheme="minorHAnsi" w:eastAsia="Verdana" w:hAnsiTheme="minorHAnsi" w:cstheme="minorHAnsi"/>
          <w:w w:val="99"/>
          <w:position w:val="-1"/>
          <w:sz w:val="22"/>
          <w:szCs w:val="22"/>
        </w:rPr>
        <w:t>2</w:t>
      </w:r>
    </w:p>
    <w:p w14:paraId="02499DE8" w14:textId="77777777" w:rsidR="006D7E36" w:rsidRPr="00F33405" w:rsidRDefault="006D7E36">
      <w:pPr>
        <w:spacing w:before="7" w:line="180" w:lineRule="exact"/>
        <w:rPr>
          <w:rFonts w:asciiTheme="minorHAnsi" w:hAnsiTheme="minorHAnsi" w:cstheme="minorHAnsi"/>
          <w:sz w:val="22"/>
          <w:szCs w:val="22"/>
        </w:rPr>
        <w:sectPr w:rsidR="006D7E36" w:rsidRPr="00F33405">
          <w:pgSz w:w="12240" w:h="15840"/>
          <w:pgMar w:top="1380" w:right="1180" w:bottom="280" w:left="1620" w:header="720" w:footer="720" w:gutter="0"/>
          <w:cols w:space="720"/>
        </w:sectPr>
      </w:pPr>
    </w:p>
    <w:p w14:paraId="5D3B7C09" w14:textId="77777777" w:rsidR="006D7E36" w:rsidRPr="00F33405" w:rsidRDefault="00F33405">
      <w:pPr>
        <w:spacing w:before="28" w:line="718" w:lineRule="auto"/>
        <w:ind w:left="108" w:right="315"/>
        <w:rPr>
          <w:rFonts w:asciiTheme="minorHAnsi" w:eastAsia="Verdana" w:hAnsiTheme="minorHAnsi" w:cstheme="minorHAnsi"/>
          <w:sz w:val="22"/>
          <w:szCs w:val="22"/>
        </w:rPr>
      </w:pPr>
      <w:r w:rsidRPr="00F33405">
        <w:rPr>
          <w:rFonts w:asciiTheme="minorHAnsi" w:eastAsia="Verdana" w:hAnsiTheme="minorHAnsi" w:cstheme="minorHAnsi"/>
          <w:sz w:val="22"/>
          <w:szCs w:val="22"/>
        </w:rPr>
        <w:t>(c</w:t>
      </w:r>
      <w:r w:rsidRPr="00F33405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F33405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F33405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F33405">
        <w:rPr>
          <w:rFonts w:asciiTheme="minorHAnsi" w:eastAsia="Verdana" w:hAnsiTheme="minorHAnsi" w:cstheme="minorHAnsi"/>
          <w:sz w:val="22"/>
          <w:szCs w:val="22"/>
        </w:rPr>
        <w:t>) VO</w:t>
      </w:r>
      <w:r w:rsidRPr="00F33405">
        <w:rPr>
          <w:rFonts w:asciiTheme="minorHAnsi" w:eastAsia="Verdana" w:hAnsiTheme="minorHAnsi" w:cstheme="minorHAnsi"/>
          <w:spacing w:val="1"/>
          <w:sz w:val="22"/>
          <w:szCs w:val="22"/>
        </w:rPr>
        <w:t>LU</w:t>
      </w:r>
      <w:r w:rsidRPr="00F33405">
        <w:rPr>
          <w:rFonts w:asciiTheme="minorHAnsi" w:eastAsia="Verdana" w:hAnsiTheme="minorHAnsi" w:cstheme="minorHAnsi"/>
          <w:sz w:val="22"/>
          <w:szCs w:val="22"/>
        </w:rPr>
        <w:t>NT</w:t>
      </w:r>
      <w:r w:rsidRPr="00F33405">
        <w:rPr>
          <w:rFonts w:asciiTheme="minorHAnsi" w:eastAsia="Verdana" w:hAnsiTheme="minorHAnsi" w:cstheme="minorHAnsi"/>
          <w:spacing w:val="-1"/>
          <w:sz w:val="22"/>
          <w:szCs w:val="22"/>
        </w:rPr>
        <w:t>EE</w:t>
      </w:r>
      <w:r w:rsidRPr="00F33405">
        <w:rPr>
          <w:rFonts w:asciiTheme="minorHAnsi" w:eastAsia="Verdana" w:hAnsiTheme="minorHAnsi" w:cstheme="minorHAnsi"/>
          <w:sz w:val="22"/>
          <w:szCs w:val="22"/>
        </w:rPr>
        <w:t>R</w:t>
      </w:r>
    </w:p>
    <w:p w14:paraId="4E124C4C" w14:textId="77777777" w:rsidR="006D7E36" w:rsidRPr="00F33405" w:rsidRDefault="00F33405">
      <w:pPr>
        <w:spacing w:before="28"/>
        <w:ind w:left="720"/>
        <w:rPr>
          <w:rFonts w:asciiTheme="minorHAnsi" w:eastAsia="Verdana" w:hAnsiTheme="minorHAnsi" w:cstheme="minorHAnsi"/>
          <w:sz w:val="22"/>
          <w:szCs w:val="22"/>
        </w:rPr>
      </w:pPr>
      <w:r w:rsidRPr="00F33405">
        <w:rPr>
          <w:rFonts w:asciiTheme="minorHAnsi" w:hAnsiTheme="minorHAnsi" w:cstheme="minorHAnsi"/>
          <w:sz w:val="22"/>
          <w:szCs w:val="22"/>
        </w:rPr>
        <w:br w:type="column"/>
      </w:r>
      <w:r w:rsidRPr="00F33405">
        <w:rPr>
          <w:rFonts w:asciiTheme="minorHAnsi" w:eastAsia="Verdana" w:hAnsiTheme="minorHAnsi" w:cstheme="minorHAnsi"/>
          <w:spacing w:val="1"/>
          <w:sz w:val="22"/>
          <w:szCs w:val="22"/>
        </w:rPr>
        <w:t>Dete</w:t>
      </w:r>
      <w:r w:rsidRPr="00F33405">
        <w:rPr>
          <w:rFonts w:asciiTheme="minorHAnsi" w:eastAsia="Verdana" w:hAnsiTheme="minorHAnsi" w:cstheme="minorHAnsi"/>
          <w:sz w:val="22"/>
          <w:szCs w:val="22"/>
        </w:rPr>
        <w:t>r</w:t>
      </w:r>
      <w:r w:rsidRPr="00F33405">
        <w:rPr>
          <w:rFonts w:asciiTheme="minorHAnsi" w:eastAsia="Verdana" w:hAnsiTheme="minorHAnsi" w:cstheme="minorHAnsi"/>
          <w:spacing w:val="1"/>
          <w:sz w:val="22"/>
          <w:szCs w:val="22"/>
        </w:rPr>
        <w:t>mi</w:t>
      </w:r>
      <w:r w:rsidRPr="00F33405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F33405">
        <w:rPr>
          <w:rFonts w:asciiTheme="minorHAnsi" w:eastAsia="Verdana" w:hAnsiTheme="minorHAnsi" w:cstheme="minorHAnsi"/>
          <w:sz w:val="22"/>
          <w:szCs w:val="22"/>
        </w:rPr>
        <w:t>a</w:t>
      </w:r>
      <w:r w:rsidRPr="00F33405">
        <w:rPr>
          <w:rFonts w:asciiTheme="minorHAnsi" w:eastAsia="Verdana" w:hAnsiTheme="minorHAnsi" w:cstheme="minorHAnsi"/>
          <w:spacing w:val="1"/>
          <w:sz w:val="22"/>
          <w:szCs w:val="22"/>
        </w:rPr>
        <w:t>tio</w:t>
      </w:r>
      <w:r w:rsidRPr="00F33405">
        <w:rPr>
          <w:rFonts w:asciiTheme="minorHAnsi" w:eastAsia="Verdana" w:hAnsiTheme="minorHAnsi" w:cstheme="minorHAnsi"/>
          <w:sz w:val="22"/>
          <w:szCs w:val="22"/>
        </w:rPr>
        <w:t>n</w:t>
      </w:r>
      <w:r w:rsidRPr="00F33405">
        <w:rPr>
          <w:rFonts w:asciiTheme="minorHAnsi" w:eastAsia="Verdana" w:hAnsiTheme="minorHAnsi" w:cstheme="minorHAnsi"/>
          <w:spacing w:val="-15"/>
          <w:sz w:val="22"/>
          <w:szCs w:val="22"/>
        </w:rPr>
        <w:t xml:space="preserve"> </w:t>
      </w:r>
      <w:r w:rsidRPr="00F33405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F33405">
        <w:rPr>
          <w:rFonts w:asciiTheme="minorHAnsi" w:eastAsia="Verdana" w:hAnsiTheme="minorHAnsi" w:cstheme="minorHAnsi"/>
          <w:sz w:val="22"/>
          <w:szCs w:val="22"/>
        </w:rPr>
        <w:t>o</w:t>
      </w:r>
      <w:r w:rsidRPr="00F33405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F33405">
        <w:rPr>
          <w:rFonts w:asciiTheme="minorHAnsi" w:eastAsia="Verdana" w:hAnsiTheme="minorHAnsi" w:cstheme="minorHAnsi"/>
          <w:spacing w:val="1"/>
          <w:sz w:val="22"/>
          <w:szCs w:val="22"/>
        </w:rPr>
        <w:t>p</w:t>
      </w:r>
      <w:r w:rsidRPr="00F33405">
        <w:rPr>
          <w:rFonts w:asciiTheme="minorHAnsi" w:eastAsia="Verdana" w:hAnsiTheme="minorHAnsi" w:cstheme="minorHAnsi"/>
          <w:sz w:val="22"/>
          <w:szCs w:val="22"/>
        </w:rPr>
        <w:t>r</w:t>
      </w:r>
      <w:r w:rsidRPr="00F33405">
        <w:rPr>
          <w:rFonts w:asciiTheme="minorHAnsi" w:eastAsia="Verdana" w:hAnsiTheme="minorHAnsi" w:cstheme="minorHAnsi"/>
          <w:spacing w:val="1"/>
          <w:sz w:val="22"/>
          <w:szCs w:val="22"/>
        </w:rPr>
        <w:t>od</w:t>
      </w:r>
      <w:r w:rsidRPr="00F33405">
        <w:rPr>
          <w:rFonts w:asciiTheme="minorHAnsi" w:eastAsia="Verdana" w:hAnsiTheme="minorHAnsi" w:cstheme="minorHAnsi"/>
          <w:spacing w:val="-1"/>
          <w:sz w:val="22"/>
          <w:szCs w:val="22"/>
        </w:rPr>
        <w:t>u</w:t>
      </w:r>
      <w:r w:rsidRPr="00F33405">
        <w:rPr>
          <w:rFonts w:asciiTheme="minorHAnsi" w:eastAsia="Verdana" w:hAnsiTheme="minorHAnsi" w:cstheme="minorHAnsi"/>
          <w:sz w:val="22"/>
          <w:szCs w:val="22"/>
        </w:rPr>
        <w:t>ce</w:t>
      </w:r>
      <w:r w:rsidRPr="00F33405">
        <w:rPr>
          <w:rFonts w:asciiTheme="minorHAnsi" w:eastAsia="Verdana" w:hAnsiTheme="minorHAnsi" w:cstheme="minorHAnsi"/>
          <w:spacing w:val="-7"/>
          <w:sz w:val="22"/>
          <w:szCs w:val="22"/>
        </w:rPr>
        <w:t xml:space="preserve"> </w:t>
      </w:r>
      <w:r w:rsidRPr="00F33405">
        <w:rPr>
          <w:rFonts w:asciiTheme="minorHAnsi" w:eastAsia="Verdana" w:hAnsiTheme="minorHAnsi" w:cstheme="minorHAnsi"/>
          <w:sz w:val="22"/>
          <w:szCs w:val="22"/>
        </w:rPr>
        <w:t>a</w:t>
      </w:r>
      <w:r w:rsidRPr="00F33405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F33405">
        <w:rPr>
          <w:rFonts w:asciiTheme="minorHAnsi" w:eastAsia="Verdana" w:hAnsiTheme="minorHAnsi" w:cstheme="minorHAnsi"/>
          <w:sz w:val="22"/>
          <w:szCs w:val="22"/>
        </w:rPr>
        <w:t>c</w:t>
      </w:r>
      <w:r w:rsidRPr="00F33405">
        <w:rPr>
          <w:rFonts w:asciiTheme="minorHAnsi" w:eastAsia="Verdana" w:hAnsiTheme="minorHAnsi" w:cstheme="minorHAnsi"/>
          <w:spacing w:val="1"/>
          <w:sz w:val="22"/>
          <w:szCs w:val="22"/>
        </w:rPr>
        <w:t>omplet</w:t>
      </w:r>
      <w:r w:rsidRPr="00F33405">
        <w:rPr>
          <w:rFonts w:asciiTheme="minorHAnsi" w:eastAsia="Verdana" w:hAnsiTheme="minorHAnsi" w:cstheme="minorHAnsi"/>
          <w:sz w:val="22"/>
          <w:szCs w:val="22"/>
        </w:rPr>
        <w:t>e</w:t>
      </w:r>
      <w:r w:rsidRPr="00F33405">
        <w:rPr>
          <w:rFonts w:asciiTheme="minorHAnsi" w:eastAsia="Verdana" w:hAnsiTheme="minorHAnsi" w:cstheme="minorHAnsi"/>
          <w:spacing w:val="-8"/>
          <w:sz w:val="22"/>
          <w:szCs w:val="22"/>
        </w:rPr>
        <w:t xml:space="preserve"> </w:t>
      </w:r>
      <w:r w:rsidRPr="00F33405">
        <w:rPr>
          <w:rFonts w:asciiTheme="minorHAnsi" w:eastAsia="Verdana" w:hAnsiTheme="minorHAnsi" w:cstheme="minorHAnsi"/>
          <w:spacing w:val="1"/>
          <w:sz w:val="22"/>
          <w:szCs w:val="22"/>
        </w:rPr>
        <w:t>q</w:t>
      </w:r>
      <w:r w:rsidRPr="00F33405">
        <w:rPr>
          <w:rFonts w:asciiTheme="minorHAnsi" w:eastAsia="Verdana" w:hAnsiTheme="minorHAnsi" w:cstheme="minorHAnsi"/>
          <w:spacing w:val="-1"/>
          <w:sz w:val="22"/>
          <w:szCs w:val="22"/>
        </w:rPr>
        <w:t>u</w:t>
      </w:r>
      <w:r w:rsidRPr="00F33405">
        <w:rPr>
          <w:rFonts w:asciiTheme="minorHAnsi" w:eastAsia="Verdana" w:hAnsiTheme="minorHAnsi" w:cstheme="minorHAnsi"/>
          <w:sz w:val="22"/>
          <w:szCs w:val="22"/>
        </w:rPr>
        <w:t>a</w:t>
      </w:r>
      <w:r w:rsidRPr="00F33405">
        <w:rPr>
          <w:rFonts w:asciiTheme="minorHAnsi" w:eastAsia="Verdana" w:hAnsiTheme="minorHAnsi" w:cstheme="minorHAnsi"/>
          <w:spacing w:val="1"/>
          <w:sz w:val="22"/>
          <w:szCs w:val="22"/>
        </w:rPr>
        <w:t>lit</w:t>
      </w:r>
      <w:r w:rsidRPr="00F33405">
        <w:rPr>
          <w:rFonts w:asciiTheme="minorHAnsi" w:eastAsia="Verdana" w:hAnsiTheme="minorHAnsi" w:cstheme="minorHAnsi"/>
          <w:sz w:val="22"/>
          <w:szCs w:val="22"/>
        </w:rPr>
        <w:t>y</w:t>
      </w:r>
      <w:r w:rsidRPr="00F33405">
        <w:rPr>
          <w:rFonts w:asciiTheme="minorHAnsi" w:eastAsia="Verdana" w:hAnsiTheme="minorHAnsi" w:cstheme="minorHAnsi"/>
          <w:spacing w:val="-7"/>
          <w:sz w:val="22"/>
          <w:szCs w:val="22"/>
        </w:rPr>
        <w:t xml:space="preserve"> </w:t>
      </w:r>
      <w:r w:rsidRPr="00F33405">
        <w:rPr>
          <w:rFonts w:asciiTheme="minorHAnsi" w:eastAsia="Verdana" w:hAnsiTheme="minorHAnsi" w:cstheme="minorHAnsi"/>
          <w:spacing w:val="1"/>
          <w:sz w:val="22"/>
          <w:szCs w:val="22"/>
        </w:rPr>
        <w:t>p</w:t>
      </w:r>
      <w:r w:rsidRPr="00F33405">
        <w:rPr>
          <w:rFonts w:asciiTheme="minorHAnsi" w:eastAsia="Verdana" w:hAnsiTheme="minorHAnsi" w:cstheme="minorHAnsi"/>
          <w:sz w:val="22"/>
          <w:szCs w:val="22"/>
        </w:rPr>
        <w:t>r</w:t>
      </w:r>
      <w:r w:rsidRPr="00F33405">
        <w:rPr>
          <w:rFonts w:asciiTheme="minorHAnsi" w:eastAsia="Verdana" w:hAnsiTheme="minorHAnsi" w:cstheme="minorHAnsi"/>
          <w:spacing w:val="1"/>
          <w:sz w:val="22"/>
          <w:szCs w:val="22"/>
        </w:rPr>
        <w:t>od</w:t>
      </w:r>
      <w:r w:rsidRPr="00F33405">
        <w:rPr>
          <w:rFonts w:asciiTheme="minorHAnsi" w:eastAsia="Verdana" w:hAnsiTheme="minorHAnsi" w:cstheme="minorHAnsi"/>
          <w:spacing w:val="-1"/>
          <w:sz w:val="22"/>
          <w:szCs w:val="22"/>
        </w:rPr>
        <w:t>u</w:t>
      </w:r>
      <w:r w:rsidRPr="00F33405">
        <w:rPr>
          <w:rFonts w:asciiTheme="minorHAnsi" w:eastAsia="Verdana" w:hAnsiTheme="minorHAnsi" w:cstheme="minorHAnsi"/>
          <w:sz w:val="22"/>
          <w:szCs w:val="22"/>
        </w:rPr>
        <w:t>c</w:t>
      </w:r>
      <w:r w:rsidRPr="00F33405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F33405">
        <w:rPr>
          <w:rFonts w:asciiTheme="minorHAnsi" w:eastAsia="Verdana" w:hAnsiTheme="minorHAnsi" w:cstheme="minorHAnsi"/>
          <w:sz w:val="22"/>
          <w:szCs w:val="22"/>
        </w:rPr>
        <w:t>.</w:t>
      </w:r>
    </w:p>
    <w:p w14:paraId="2F05E716" w14:textId="77777777" w:rsidR="006D7E36" w:rsidRPr="00F33405" w:rsidRDefault="006D7E36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07F0AEA" w14:textId="77777777" w:rsidR="006D7E36" w:rsidRPr="00F33405" w:rsidRDefault="006D7E36">
      <w:pPr>
        <w:spacing w:before="16" w:line="220" w:lineRule="exact"/>
        <w:rPr>
          <w:rFonts w:asciiTheme="minorHAnsi" w:hAnsiTheme="minorHAnsi" w:cstheme="minorHAnsi"/>
          <w:sz w:val="22"/>
          <w:szCs w:val="22"/>
        </w:rPr>
      </w:pPr>
    </w:p>
    <w:p w14:paraId="74D27744" w14:textId="77777777" w:rsidR="006D7E36" w:rsidRPr="00F33405" w:rsidRDefault="00F33405">
      <w:pPr>
        <w:ind w:right="133"/>
        <w:rPr>
          <w:rFonts w:asciiTheme="minorHAnsi" w:eastAsia="Verdana" w:hAnsiTheme="minorHAnsi" w:cstheme="minorHAnsi"/>
          <w:sz w:val="22"/>
          <w:szCs w:val="22"/>
        </w:rPr>
      </w:pPr>
      <w:r w:rsidRPr="00F33405">
        <w:rPr>
          <w:rFonts w:asciiTheme="minorHAnsi" w:hAnsiTheme="minorHAnsi" w:cstheme="minorHAnsi"/>
          <w:w w:val="131"/>
          <w:sz w:val="22"/>
          <w:szCs w:val="22"/>
        </w:rPr>
        <w:t xml:space="preserve">•   </w:t>
      </w:r>
      <w:r w:rsidRPr="00F33405">
        <w:rPr>
          <w:rFonts w:asciiTheme="minorHAnsi" w:hAnsiTheme="minorHAnsi" w:cstheme="minorHAnsi"/>
          <w:spacing w:val="42"/>
          <w:w w:val="131"/>
          <w:sz w:val="22"/>
          <w:szCs w:val="22"/>
        </w:rPr>
        <w:t xml:space="preserve"> </w:t>
      </w:r>
      <w:r w:rsidRPr="00F33405">
        <w:rPr>
          <w:rFonts w:asciiTheme="minorHAnsi" w:eastAsia="Verdana" w:hAnsiTheme="minorHAnsi" w:cstheme="minorHAnsi"/>
          <w:sz w:val="22"/>
          <w:szCs w:val="22"/>
        </w:rPr>
        <w:t>‘I</w:t>
      </w:r>
      <w:r w:rsidRPr="00F33405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F33405">
        <w:rPr>
          <w:rFonts w:asciiTheme="minorHAnsi" w:eastAsia="Verdana" w:hAnsiTheme="minorHAnsi" w:cstheme="minorHAnsi"/>
          <w:spacing w:val="-1"/>
          <w:sz w:val="22"/>
          <w:szCs w:val="22"/>
        </w:rPr>
        <w:t>C</w:t>
      </w:r>
      <w:r w:rsidRPr="00F33405">
        <w:rPr>
          <w:rFonts w:asciiTheme="minorHAnsi" w:eastAsia="Verdana" w:hAnsiTheme="minorHAnsi" w:cstheme="minorHAnsi"/>
          <w:sz w:val="22"/>
          <w:szCs w:val="22"/>
        </w:rPr>
        <w:t>AN</w:t>
      </w:r>
      <w:r w:rsidRPr="00F33405">
        <w:rPr>
          <w:rFonts w:asciiTheme="minorHAnsi" w:eastAsia="Verdana" w:hAnsiTheme="minorHAnsi" w:cstheme="minorHAnsi"/>
          <w:spacing w:val="-5"/>
          <w:sz w:val="22"/>
          <w:szCs w:val="22"/>
        </w:rPr>
        <w:t xml:space="preserve"> </w:t>
      </w:r>
      <w:r w:rsidRPr="00F33405">
        <w:rPr>
          <w:rFonts w:asciiTheme="minorHAnsi" w:eastAsia="Verdana" w:hAnsiTheme="minorHAnsi" w:cstheme="minorHAnsi"/>
          <w:sz w:val="22"/>
          <w:szCs w:val="22"/>
        </w:rPr>
        <w:t>R</w:t>
      </w:r>
      <w:r w:rsidRPr="00F33405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F33405">
        <w:rPr>
          <w:rFonts w:asciiTheme="minorHAnsi" w:eastAsia="Verdana" w:hAnsiTheme="minorHAnsi" w:cstheme="minorHAnsi"/>
          <w:sz w:val="22"/>
          <w:szCs w:val="22"/>
        </w:rPr>
        <w:t>A</w:t>
      </w:r>
      <w:r w:rsidRPr="00F33405">
        <w:rPr>
          <w:rFonts w:asciiTheme="minorHAnsi" w:eastAsia="Verdana" w:hAnsiTheme="minorHAnsi" w:cstheme="minorHAnsi"/>
          <w:spacing w:val="1"/>
          <w:sz w:val="22"/>
          <w:szCs w:val="22"/>
        </w:rPr>
        <w:t>D</w:t>
      </w:r>
      <w:r w:rsidRPr="00F33405">
        <w:rPr>
          <w:rFonts w:asciiTheme="minorHAnsi" w:eastAsia="Verdana" w:hAnsiTheme="minorHAnsi" w:cstheme="minorHAnsi"/>
          <w:sz w:val="22"/>
          <w:szCs w:val="22"/>
        </w:rPr>
        <w:t>’</w:t>
      </w:r>
      <w:r w:rsidRPr="00F33405">
        <w:rPr>
          <w:rFonts w:asciiTheme="minorHAnsi" w:eastAsia="Verdana" w:hAnsiTheme="minorHAnsi" w:cstheme="minorHAnsi"/>
          <w:spacing w:val="-6"/>
          <w:sz w:val="22"/>
          <w:szCs w:val="22"/>
        </w:rPr>
        <w:t xml:space="preserve"> </w:t>
      </w:r>
      <w:r w:rsidRPr="00F33405">
        <w:rPr>
          <w:rFonts w:asciiTheme="minorHAnsi" w:eastAsia="Verdana" w:hAnsiTheme="minorHAnsi" w:cstheme="minorHAnsi"/>
          <w:sz w:val="22"/>
          <w:szCs w:val="22"/>
        </w:rPr>
        <w:t>PROGRAM:</w:t>
      </w:r>
      <w:r w:rsidRPr="00F33405">
        <w:rPr>
          <w:rFonts w:asciiTheme="minorHAnsi" w:eastAsia="Verdana" w:hAnsiTheme="minorHAnsi" w:cstheme="minorHAnsi"/>
          <w:spacing w:val="52"/>
          <w:sz w:val="22"/>
          <w:szCs w:val="22"/>
        </w:rPr>
        <w:t xml:space="preserve"> </w:t>
      </w:r>
      <w:r w:rsidRPr="00F33405">
        <w:rPr>
          <w:rFonts w:asciiTheme="minorHAnsi" w:eastAsia="Verdana" w:hAnsiTheme="minorHAnsi" w:cstheme="minorHAnsi"/>
          <w:spacing w:val="-1"/>
          <w:sz w:val="22"/>
          <w:szCs w:val="22"/>
        </w:rPr>
        <w:t>H</w:t>
      </w:r>
      <w:r w:rsidRPr="00F33405">
        <w:rPr>
          <w:rFonts w:asciiTheme="minorHAnsi" w:eastAsia="Verdana" w:hAnsiTheme="minorHAnsi" w:cstheme="minorHAnsi"/>
          <w:spacing w:val="1"/>
          <w:sz w:val="22"/>
          <w:szCs w:val="22"/>
        </w:rPr>
        <w:t>elpi</w:t>
      </w:r>
      <w:r w:rsidRPr="00F33405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F33405">
        <w:rPr>
          <w:rFonts w:asciiTheme="minorHAnsi" w:eastAsia="Verdana" w:hAnsiTheme="minorHAnsi" w:cstheme="minorHAnsi"/>
          <w:sz w:val="22"/>
          <w:szCs w:val="22"/>
        </w:rPr>
        <w:t>g</w:t>
      </w:r>
      <w:r w:rsidRPr="00F33405">
        <w:rPr>
          <w:rFonts w:asciiTheme="minorHAnsi" w:eastAsia="Verdana" w:hAnsiTheme="minorHAnsi" w:cstheme="minorHAnsi"/>
          <w:spacing w:val="-7"/>
          <w:sz w:val="22"/>
          <w:szCs w:val="22"/>
        </w:rPr>
        <w:t xml:space="preserve"> </w:t>
      </w:r>
      <w:r w:rsidRPr="00F33405">
        <w:rPr>
          <w:rFonts w:asciiTheme="minorHAnsi" w:eastAsia="Verdana" w:hAnsiTheme="minorHAnsi" w:cstheme="minorHAnsi"/>
          <w:sz w:val="22"/>
          <w:szCs w:val="22"/>
        </w:rPr>
        <w:t>M</w:t>
      </w:r>
      <w:r w:rsidRPr="00F33405">
        <w:rPr>
          <w:rFonts w:asciiTheme="minorHAnsi" w:eastAsia="Verdana" w:hAnsiTheme="minorHAnsi" w:cstheme="minorHAnsi"/>
          <w:spacing w:val="1"/>
          <w:sz w:val="22"/>
          <w:szCs w:val="22"/>
        </w:rPr>
        <w:t>id</w:t>
      </w:r>
      <w:r w:rsidRPr="00F33405">
        <w:rPr>
          <w:rFonts w:asciiTheme="minorHAnsi" w:eastAsia="Verdana" w:hAnsiTheme="minorHAnsi" w:cstheme="minorHAnsi"/>
          <w:spacing w:val="-1"/>
          <w:sz w:val="22"/>
          <w:szCs w:val="22"/>
        </w:rPr>
        <w:t>v</w:t>
      </w:r>
      <w:r w:rsidRPr="00F33405">
        <w:rPr>
          <w:rFonts w:asciiTheme="minorHAnsi" w:eastAsia="Verdana" w:hAnsiTheme="minorHAnsi" w:cstheme="minorHAnsi"/>
          <w:sz w:val="22"/>
          <w:szCs w:val="22"/>
        </w:rPr>
        <w:t>a</w:t>
      </w:r>
      <w:r w:rsidRPr="00F33405">
        <w:rPr>
          <w:rFonts w:asciiTheme="minorHAnsi" w:eastAsia="Verdana" w:hAnsiTheme="minorHAnsi" w:cstheme="minorHAnsi"/>
          <w:spacing w:val="1"/>
          <w:sz w:val="22"/>
          <w:szCs w:val="22"/>
        </w:rPr>
        <w:t>lle</w:t>
      </w:r>
      <w:r w:rsidRPr="00F33405">
        <w:rPr>
          <w:rFonts w:asciiTheme="minorHAnsi" w:eastAsia="Verdana" w:hAnsiTheme="minorHAnsi" w:cstheme="minorHAnsi"/>
          <w:sz w:val="22"/>
          <w:szCs w:val="22"/>
        </w:rPr>
        <w:t>y</w:t>
      </w:r>
      <w:r w:rsidRPr="00F33405">
        <w:rPr>
          <w:rFonts w:asciiTheme="minorHAnsi" w:eastAsia="Verdana" w:hAnsiTheme="minorHAnsi" w:cstheme="minorHAnsi"/>
          <w:spacing w:val="-9"/>
          <w:sz w:val="22"/>
          <w:szCs w:val="22"/>
        </w:rPr>
        <w:t xml:space="preserve"> </w:t>
      </w:r>
      <w:r w:rsidRPr="00F33405">
        <w:rPr>
          <w:rFonts w:asciiTheme="minorHAnsi" w:eastAsia="Verdana" w:hAnsiTheme="minorHAnsi" w:cstheme="minorHAnsi"/>
          <w:sz w:val="22"/>
          <w:szCs w:val="22"/>
        </w:rPr>
        <w:t>(</w:t>
      </w:r>
      <w:r w:rsidRPr="00F33405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F33405">
        <w:rPr>
          <w:rFonts w:asciiTheme="minorHAnsi" w:eastAsia="Verdana" w:hAnsiTheme="minorHAnsi" w:cstheme="minorHAnsi"/>
          <w:spacing w:val="1"/>
          <w:sz w:val="22"/>
          <w:szCs w:val="22"/>
        </w:rPr>
        <w:t>leme</w:t>
      </w:r>
      <w:r w:rsidRPr="00F33405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F33405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F33405">
        <w:rPr>
          <w:rFonts w:asciiTheme="minorHAnsi" w:eastAsia="Verdana" w:hAnsiTheme="minorHAnsi" w:cstheme="minorHAnsi"/>
          <w:spacing w:val="-1"/>
          <w:sz w:val="22"/>
          <w:szCs w:val="22"/>
        </w:rPr>
        <w:t>a</w:t>
      </w:r>
      <w:r w:rsidRPr="00F33405">
        <w:rPr>
          <w:rFonts w:asciiTheme="minorHAnsi" w:eastAsia="Verdana" w:hAnsiTheme="minorHAnsi" w:cstheme="minorHAnsi"/>
          <w:sz w:val="22"/>
          <w:szCs w:val="22"/>
        </w:rPr>
        <w:t>r</w:t>
      </w:r>
      <w:r w:rsidRPr="00F33405">
        <w:rPr>
          <w:rFonts w:asciiTheme="minorHAnsi" w:eastAsia="Verdana" w:hAnsiTheme="minorHAnsi" w:cstheme="minorHAnsi"/>
          <w:spacing w:val="-1"/>
          <w:sz w:val="22"/>
          <w:szCs w:val="22"/>
        </w:rPr>
        <w:t>y</w:t>
      </w:r>
      <w:r w:rsidRPr="00F33405">
        <w:rPr>
          <w:rFonts w:asciiTheme="minorHAnsi" w:eastAsia="Verdana" w:hAnsiTheme="minorHAnsi" w:cstheme="minorHAnsi"/>
          <w:sz w:val="22"/>
          <w:szCs w:val="22"/>
        </w:rPr>
        <w:t>)</w:t>
      </w:r>
      <w:r w:rsidRPr="00F33405">
        <w:rPr>
          <w:rFonts w:asciiTheme="minorHAnsi" w:eastAsia="Verdana" w:hAnsiTheme="minorHAnsi" w:cstheme="minorHAnsi"/>
          <w:spacing w:val="-13"/>
          <w:sz w:val="22"/>
          <w:szCs w:val="22"/>
        </w:rPr>
        <w:t xml:space="preserve"> </w:t>
      </w:r>
      <w:r w:rsidRPr="00F33405">
        <w:rPr>
          <w:rFonts w:asciiTheme="minorHAnsi" w:eastAsia="Verdana" w:hAnsiTheme="minorHAnsi" w:cstheme="minorHAnsi"/>
          <w:sz w:val="22"/>
          <w:szCs w:val="22"/>
        </w:rPr>
        <w:t>Sc</w:t>
      </w:r>
      <w:r w:rsidRPr="00F33405">
        <w:rPr>
          <w:rFonts w:asciiTheme="minorHAnsi" w:eastAsia="Verdana" w:hAnsiTheme="minorHAnsi" w:cstheme="minorHAnsi"/>
          <w:spacing w:val="-1"/>
          <w:sz w:val="22"/>
          <w:szCs w:val="22"/>
        </w:rPr>
        <w:t>h</w:t>
      </w:r>
      <w:r w:rsidRPr="00F33405">
        <w:rPr>
          <w:rFonts w:asciiTheme="minorHAnsi" w:eastAsia="Verdana" w:hAnsiTheme="minorHAnsi" w:cstheme="minorHAnsi"/>
          <w:spacing w:val="1"/>
          <w:sz w:val="22"/>
          <w:szCs w:val="22"/>
        </w:rPr>
        <w:t>oo</w:t>
      </w:r>
      <w:r w:rsidRPr="00F33405">
        <w:rPr>
          <w:rFonts w:asciiTheme="minorHAnsi" w:eastAsia="Verdana" w:hAnsiTheme="minorHAnsi" w:cstheme="minorHAnsi"/>
          <w:sz w:val="22"/>
          <w:szCs w:val="22"/>
        </w:rPr>
        <w:t>l</w:t>
      </w:r>
      <w:r w:rsidRPr="00F33405">
        <w:rPr>
          <w:rFonts w:asciiTheme="minorHAnsi" w:eastAsia="Verdana" w:hAnsiTheme="minorHAnsi" w:cstheme="minorHAnsi"/>
          <w:spacing w:val="-6"/>
          <w:sz w:val="22"/>
          <w:szCs w:val="22"/>
        </w:rPr>
        <w:t xml:space="preserve"> </w:t>
      </w:r>
      <w:r w:rsidRPr="00F33405">
        <w:rPr>
          <w:rFonts w:asciiTheme="minorHAnsi" w:eastAsia="Verdana" w:hAnsiTheme="minorHAnsi" w:cstheme="minorHAnsi"/>
          <w:spacing w:val="-1"/>
          <w:sz w:val="22"/>
          <w:szCs w:val="22"/>
        </w:rPr>
        <w:t>k</w:t>
      </w:r>
      <w:r w:rsidRPr="00F33405">
        <w:rPr>
          <w:rFonts w:asciiTheme="minorHAnsi" w:eastAsia="Verdana" w:hAnsiTheme="minorHAnsi" w:cstheme="minorHAnsi"/>
          <w:spacing w:val="1"/>
          <w:sz w:val="22"/>
          <w:szCs w:val="22"/>
        </w:rPr>
        <w:t>id</w:t>
      </w:r>
      <w:r w:rsidRPr="00F33405">
        <w:rPr>
          <w:rFonts w:asciiTheme="minorHAnsi" w:eastAsia="Verdana" w:hAnsiTheme="minorHAnsi" w:cstheme="minorHAnsi"/>
          <w:sz w:val="22"/>
          <w:szCs w:val="22"/>
        </w:rPr>
        <w:t xml:space="preserve">s </w:t>
      </w:r>
      <w:r w:rsidRPr="00F33405">
        <w:rPr>
          <w:rFonts w:asciiTheme="minorHAnsi" w:eastAsia="Verdana" w:hAnsiTheme="minorHAnsi" w:cstheme="minorHAnsi"/>
          <w:spacing w:val="-1"/>
          <w:sz w:val="22"/>
          <w:szCs w:val="22"/>
        </w:rPr>
        <w:t>h</w:t>
      </w:r>
      <w:r w:rsidRPr="00F33405">
        <w:rPr>
          <w:rFonts w:asciiTheme="minorHAnsi" w:eastAsia="Verdana" w:hAnsiTheme="minorHAnsi" w:cstheme="minorHAnsi"/>
          <w:sz w:val="22"/>
          <w:szCs w:val="22"/>
        </w:rPr>
        <w:t>a</w:t>
      </w:r>
      <w:r w:rsidRPr="00F33405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F33405">
        <w:rPr>
          <w:rFonts w:asciiTheme="minorHAnsi" w:eastAsia="Verdana" w:hAnsiTheme="minorHAnsi" w:cstheme="minorHAnsi"/>
          <w:spacing w:val="1"/>
          <w:sz w:val="22"/>
          <w:szCs w:val="22"/>
        </w:rPr>
        <w:t>dl</w:t>
      </w:r>
      <w:r w:rsidRPr="00F33405">
        <w:rPr>
          <w:rFonts w:asciiTheme="minorHAnsi" w:eastAsia="Verdana" w:hAnsiTheme="minorHAnsi" w:cstheme="minorHAnsi"/>
          <w:sz w:val="22"/>
          <w:szCs w:val="22"/>
        </w:rPr>
        <w:t>e</w:t>
      </w:r>
      <w:r w:rsidRPr="00F33405">
        <w:rPr>
          <w:rFonts w:asciiTheme="minorHAnsi" w:eastAsia="Verdana" w:hAnsiTheme="minorHAnsi" w:cstheme="minorHAnsi"/>
          <w:spacing w:val="-6"/>
          <w:sz w:val="22"/>
          <w:szCs w:val="22"/>
        </w:rPr>
        <w:t xml:space="preserve"> </w:t>
      </w:r>
      <w:r w:rsidRPr="00F33405">
        <w:rPr>
          <w:rFonts w:asciiTheme="minorHAnsi" w:eastAsia="Verdana" w:hAnsiTheme="minorHAnsi" w:cstheme="minorHAnsi"/>
          <w:spacing w:val="1"/>
          <w:sz w:val="22"/>
          <w:szCs w:val="22"/>
        </w:rPr>
        <w:t>m</w:t>
      </w:r>
      <w:r w:rsidRPr="00F33405">
        <w:rPr>
          <w:rFonts w:asciiTheme="minorHAnsi" w:eastAsia="Verdana" w:hAnsiTheme="minorHAnsi" w:cstheme="minorHAnsi"/>
          <w:spacing w:val="-1"/>
          <w:sz w:val="22"/>
          <w:szCs w:val="22"/>
        </w:rPr>
        <w:t>u</w:t>
      </w:r>
      <w:r w:rsidRPr="00F33405">
        <w:rPr>
          <w:rFonts w:asciiTheme="minorHAnsi" w:eastAsia="Verdana" w:hAnsiTheme="minorHAnsi" w:cstheme="minorHAnsi"/>
          <w:spacing w:val="1"/>
          <w:sz w:val="22"/>
          <w:szCs w:val="22"/>
        </w:rPr>
        <w:t>ltipl</w:t>
      </w:r>
      <w:r w:rsidRPr="00F33405">
        <w:rPr>
          <w:rFonts w:asciiTheme="minorHAnsi" w:eastAsia="Verdana" w:hAnsiTheme="minorHAnsi" w:cstheme="minorHAnsi"/>
          <w:sz w:val="22"/>
          <w:szCs w:val="22"/>
        </w:rPr>
        <w:t>e</w:t>
      </w:r>
      <w:r w:rsidRPr="00F33405">
        <w:rPr>
          <w:rFonts w:asciiTheme="minorHAnsi" w:eastAsia="Verdana" w:hAnsiTheme="minorHAnsi" w:cstheme="minorHAnsi"/>
          <w:spacing w:val="-7"/>
          <w:sz w:val="22"/>
          <w:szCs w:val="22"/>
        </w:rPr>
        <w:t xml:space="preserve"> </w:t>
      </w:r>
      <w:r w:rsidRPr="00F33405">
        <w:rPr>
          <w:rFonts w:asciiTheme="minorHAnsi" w:eastAsia="Verdana" w:hAnsiTheme="minorHAnsi" w:cstheme="minorHAnsi"/>
          <w:sz w:val="22"/>
          <w:szCs w:val="22"/>
        </w:rPr>
        <w:t>s</w:t>
      </w:r>
      <w:r w:rsidRPr="00F33405">
        <w:rPr>
          <w:rFonts w:asciiTheme="minorHAnsi" w:eastAsia="Verdana" w:hAnsiTheme="minorHAnsi" w:cstheme="minorHAnsi"/>
          <w:spacing w:val="-1"/>
          <w:sz w:val="22"/>
          <w:szCs w:val="22"/>
        </w:rPr>
        <w:t>y</w:t>
      </w:r>
      <w:r w:rsidRPr="00F33405">
        <w:rPr>
          <w:rFonts w:asciiTheme="minorHAnsi" w:eastAsia="Verdana" w:hAnsiTheme="minorHAnsi" w:cstheme="minorHAnsi"/>
          <w:spacing w:val="1"/>
          <w:sz w:val="22"/>
          <w:szCs w:val="22"/>
        </w:rPr>
        <w:t>ll</w:t>
      </w:r>
      <w:r w:rsidRPr="00F33405">
        <w:rPr>
          <w:rFonts w:asciiTheme="minorHAnsi" w:eastAsia="Verdana" w:hAnsiTheme="minorHAnsi" w:cstheme="minorHAnsi"/>
          <w:sz w:val="22"/>
          <w:szCs w:val="22"/>
        </w:rPr>
        <w:t>a</w:t>
      </w:r>
      <w:r w:rsidRPr="00F33405">
        <w:rPr>
          <w:rFonts w:asciiTheme="minorHAnsi" w:eastAsia="Verdana" w:hAnsiTheme="minorHAnsi" w:cstheme="minorHAnsi"/>
          <w:spacing w:val="1"/>
          <w:sz w:val="22"/>
          <w:szCs w:val="22"/>
        </w:rPr>
        <w:t>bl</w:t>
      </w:r>
      <w:r w:rsidRPr="00F33405">
        <w:rPr>
          <w:rFonts w:asciiTheme="minorHAnsi" w:eastAsia="Verdana" w:hAnsiTheme="minorHAnsi" w:cstheme="minorHAnsi"/>
          <w:sz w:val="22"/>
          <w:szCs w:val="22"/>
        </w:rPr>
        <w:t>e</w:t>
      </w:r>
      <w:r w:rsidRPr="00F33405">
        <w:rPr>
          <w:rFonts w:asciiTheme="minorHAnsi" w:eastAsia="Verdana" w:hAnsiTheme="minorHAnsi" w:cstheme="minorHAnsi"/>
          <w:spacing w:val="-7"/>
          <w:sz w:val="22"/>
          <w:szCs w:val="22"/>
        </w:rPr>
        <w:t xml:space="preserve"> </w:t>
      </w:r>
      <w:r w:rsidRPr="00F33405">
        <w:rPr>
          <w:rFonts w:asciiTheme="minorHAnsi" w:eastAsia="Verdana" w:hAnsiTheme="minorHAnsi" w:cstheme="minorHAnsi"/>
          <w:spacing w:val="-1"/>
          <w:sz w:val="22"/>
          <w:szCs w:val="22"/>
        </w:rPr>
        <w:t>w</w:t>
      </w:r>
      <w:r w:rsidRPr="00F33405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F33405">
        <w:rPr>
          <w:rFonts w:asciiTheme="minorHAnsi" w:eastAsia="Verdana" w:hAnsiTheme="minorHAnsi" w:cstheme="minorHAnsi"/>
          <w:sz w:val="22"/>
          <w:szCs w:val="22"/>
        </w:rPr>
        <w:t>r</w:t>
      </w:r>
      <w:r w:rsidRPr="00F33405">
        <w:rPr>
          <w:rFonts w:asciiTheme="minorHAnsi" w:eastAsia="Verdana" w:hAnsiTheme="minorHAnsi" w:cstheme="minorHAnsi"/>
          <w:spacing w:val="1"/>
          <w:sz w:val="22"/>
          <w:szCs w:val="22"/>
        </w:rPr>
        <w:t>d</w:t>
      </w:r>
      <w:r w:rsidRPr="00F33405">
        <w:rPr>
          <w:rFonts w:asciiTheme="minorHAnsi" w:eastAsia="Verdana" w:hAnsiTheme="minorHAnsi" w:cstheme="minorHAnsi"/>
          <w:sz w:val="22"/>
          <w:szCs w:val="22"/>
        </w:rPr>
        <w:t>s,</w:t>
      </w:r>
      <w:r w:rsidRPr="00F33405">
        <w:rPr>
          <w:rFonts w:asciiTheme="minorHAnsi" w:eastAsia="Verdana" w:hAnsiTheme="minorHAnsi" w:cstheme="minorHAnsi"/>
          <w:spacing w:val="-5"/>
          <w:sz w:val="22"/>
          <w:szCs w:val="22"/>
        </w:rPr>
        <w:t xml:space="preserve"> </w:t>
      </w:r>
      <w:r w:rsidRPr="00F33405">
        <w:rPr>
          <w:rFonts w:asciiTheme="minorHAnsi" w:eastAsia="Verdana" w:hAnsiTheme="minorHAnsi" w:cstheme="minorHAnsi"/>
          <w:sz w:val="22"/>
          <w:szCs w:val="22"/>
        </w:rPr>
        <w:t>c</w:t>
      </w:r>
      <w:r w:rsidRPr="00F33405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F33405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F33405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F33405">
        <w:rPr>
          <w:rFonts w:asciiTheme="minorHAnsi" w:eastAsia="Verdana" w:hAnsiTheme="minorHAnsi" w:cstheme="minorHAnsi"/>
          <w:sz w:val="22"/>
          <w:szCs w:val="22"/>
        </w:rPr>
        <w:t>rac</w:t>
      </w:r>
      <w:r w:rsidRPr="00F33405">
        <w:rPr>
          <w:rFonts w:asciiTheme="minorHAnsi" w:eastAsia="Verdana" w:hAnsiTheme="minorHAnsi" w:cstheme="minorHAnsi"/>
          <w:spacing w:val="1"/>
          <w:sz w:val="22"/>
          <w:szCs w:val="22"/>
        </w:rPr>
        <w:t>tio</w:t>
      </w:r>
      <w:r w:rsidRPr="00F33405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F33405">
        <w:rPr>
          <w:rFonts w:asciiTheme="minorHAnsi" w:eastAsia="Verdana" w:hAnsiTheme="minorHAnsi" w:cstheme="minorHAnsi"/>
          <w:sz w:val="22"/>
          <w:szCs w:val="22"/>
        </w:rPr>
        <w:t>s,</w:t>
      </w:r>
      <w:r w:rsidRPr="00F33405">
        <w:rPr>
          <w:rFonts w:asciiTheme="minorHAnsi" w:eastAsia="Verdana" w:hAnsiTheme="minorHAnsi" w:cstheme="minorHAnsi"/>
          <w:spacing w:val="-11"/>
          <w:sz w:val="22"/>
          <w:szCs w:val="22"/>
        </w:rPr>
        <w:t xml:space="preserve"> </w:t>
      </w:r>
      <w:r w:rsidRPr="00F33405">
        <w:rPr>
          <w:rFonts w:asciiTheme="minorHAnsi" w:eastAsia="Verdana" w:hAnsiTheme="minorHAnsi" w:cstheme="minorHAnsi"/>
          <w:sz w:val="22"/>
          <w:szCs w:val="22"/>
        </w:rPr>
        <w:t>s</w:t>
      </w:r>
      <w:r w:rsidRPr="00F33405">
        <w:rPr>
          <w:rFonts w:asciiTheme="minorHAnsi" w:eastAsia="Verdana" w:hAnsiTheme="minorHAnsi" w:cstheme="minorHAnsi"/>
          <w:spacing w:val="-1"/>
          <w:sz w:val="22"/>
          <w:szCs w:val="22"/>
        </w:rPr>
        <w:t>yn</w:t>
      </w:r>
      <w:r w:rsidRPr="00F33405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F33405">
        <w:rPr>
          <w:rFonts w:asciiTheme="minorHAnsi" w:eastAsia="Verdana" w:hAnsiTheme="minorHAnsi" w:cstheme="minorHAnsi"/>
          <w:spacing w:val="-1"/>
          <w:sz w:val="22"/>
          <w:szCs w:val="22"/>
        </w:rPr>
        <w:t>ny</w:t>
      </w:r>
      <w:r w:rsidRPr="00F33405">
        <w:rPr>
          <w:rFonts w:asciiTheme="minorHAnsi" w:eastAsia="Verdana" w:hAnsiTheme="minorHAnsi" w:cstheme="minorHAnsi"/>
          <w:spacing w:val="1"/>
          <w:sz w:val="22"/>
          <w:szCs w:val="22"/>
        </w:rPr>
        <w:t>m</w:t>
      </w:r>
      <w:r w:rsidRPr="00F33405">
        <w:rPr>
          <w:rFonts w:asciiTheme="minorHAnsi" w:eastAsia="Verdana" w:hAnsiTheme="minorHAnsi" w:cstheme="minorHAnsi"/>
          <w:sz w:val="22"/>
          <w:szCs w:val="22"/>
        </w:rPr>
        <w:t>s,</w:t>
      </w:r>
      <w:r w:rsidRPr="00F33405">
        <w:rPr>
          <w:rFonts w:asciiTheme="minorHAnsi" w:eastAsia="Verdana" w:hAnsiTheme="minorHAnsi" w:cstheme="minorHAnsi"/>
          <w:spacing w:val="-9"/>
          <w:sz w:val="22"/>
          <w:szCs w:val="22"/>
        </w:rPr>
        <w:t xml:space="preserve"> </w:t>
      </w:r>
      <w:r w:rsidRPr="00F33405">
        <w:rPr>
          <w:rFonts w:asciiTheme="minorHAnsi" w:eastAsia="Verdana" w:hAnsiTheme="minorHAnsi" w:cstheme="minorHAnsi"/>
          <w:sz w:val="22"/>
          <w:szCs w:val="22"/>
        </w:rPr>
        <w:t>a</w:t>
      </w:r>
      <w:r w:rsidRPr="00F33405">
        <w:rPr>
          <w:rFonts w:asciiTheme="minorHAnsi" w:eastAsia="Verdana" w:hAnsiTheme="minorHAnsi" w:cstheme="minorHAnsi"/>
          <w:spacing w:val="-2"/>
          <w:sz w:val="22"/>
          <w:szCs w:val="22"/>
        </w:rPr>
        <w:t>n</w:t>
      </w:r>
      <w:r w:rsidRPr="00F33405">
        <w:rPr>
          <w:rFonts w:asciiTheme="minorHAnsi" w:eastAsia="Verdana" w:hAnsiTheme="minorHAnsi" w:cstheme="minorHAnsi"/>
          <w:spacing w:val="1"/>
          <w:sz w:val="22"/>
          <w:szCs w:val="22"/>
        </w:rPr>
        <w:t>to</w:t>
      </w:r>
      <w:r w:rsidRPr="00F33405">
        <w:rPr>
          <w:rFonts w:asciiTheme="minorHAnsi" w:eastAsia="Verdana" w:hAnsiTheme="minorHAnsi" w:cstheme="minorHAnsi"/>
          <w:spacing w:val="-1"/>
          <w:sz w:val="22"/>
          <w:szCs w:val="22"/>
        </w:rPr>
        <w:t>ny</w:t>
      </w:r>
      <w:r w:rsidRPr="00F33405">
        <w:rPr>
          <w:rFonts w:asciiTheme="minorHAnsi" w:eastAsia="Verdana" w:hAnsiTheme="minorHAnsi" w:cstheme="minorHAnsi"/>
          <w:spacing w:val="1"/>
          <w:sz w:val="22"/>
          <w:szCs w:val="22"/>
        </w:rPr>
        <w:t>m</w:t>
      </w:r>
      <w:r w:rsidRPr="00F33405">
        <w:rPr>
          <w:rFonts w:asciiTheme="minorHAnsi" w:eastAsia="Verdana" w:hAnsiTheme="minorHAnsi" w:cstheme="minorHAnsi"/>
          <w:sz w:val="22"/>
          <w:szCs w:val="22"/>
        </w:rPr>
        <w:t>s,</w:t>
      </w:r>
      <w:r w:rsidRPr="00F33405">
        <w:rPr>
          <w:rFonts w:asciiTheme="minorHAnsi" w:eastAsia="Verdana" w:hAnsiTheme="minorHAnsi" w:cstheme="minorHAnsi"/>
          <w:spacing w:val="-9"/>
          <w:sz w:val="22"/>
          <w:szCs w:val="22"/>
        </w:rPr>
        <w:t xml:space="preserve"> </w:t>
      </w:r>
      <w:r w:rsidRPr="00F33405">
        <w:rPr>
          <w:rFonts w:asciiTheme="minorHAnsi" w:eastAsia="Verdana" w:hAnsiTheme="minorHAnsi" w:cstheme="minorHAnsi"/>
          <w:spacing w:val="1"/>
          <w:sz w:val="22"/>
          <w:szCs w:val="22"/>
        </w:rPr>
        <w:t>et</w:t>
      </w:r>
      <w:r w:rsidRPr="00F33405">
        <w:rPr>
          <w:rFonts w:asciiTheme="minorHAnsi" w:eastAsia="Verdana" w:hAnsiTheme="minorHAnsi" w:cstheme="minorHAnsi"/>
          <w:sz w:val="22"/>
          <w:szCs w:val="22"/>
        </w:rPr>
        <w:t xml:space="preserve">c. </w:t>
      </w:r>
      <w:r w:rsidRPr="00F33405">
        <w:rPr>
          <w:rFonts w:asciiTheme="minorHAnsi" w:eastAsia="Verdana" w:hAnsiTheme="minorHAnsi" w:cstheme="minorHAnsi"/>
          <w:spacing w:val="1"/>
          <w:w w:val="99"/>
          <w:sz w:val="22"/>
          <w:szCs w:val="22"/>
        </w:rPr>
        <w:t>t</w:t>
      </w:r>
      <w:r w:rsidRPr="00F33405">
        <w:rPr>
          <w:rFonts w:asciiTheme="minorHAnsi" w:eastAsia="Verdana" w:hAnsiTheme="minorHAnsi" w:cstheme="minorHAnsi"/>
          <w:w w:val="99"/>
          <w:sz w:val="22"/>
          <w:szCs w:val="22"/>
        </w:rPr>
        <w:t>o</w:t>
      </w:r>
      <w:r w:rsidRPr="00F33405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F33405">
        <w:rPr>
          <w:rFonts w:asciiTheme="minorHAnsi" w:eastAsia="Verdana" w:hAnsiTheme="minorHAnsi" w:cstheme="minorHAnsi"/>
          <w:spacing w:val="-1"/>
          <w:sz w:val="22"/>
          <w:szCs w:val="22"/>
        </w:rPr>
        <w:t>h</w:t>
      </w:r>
      <w:r w:rsidRPr="00F33405">
        <w:rPr>
          <w:rFonts w:asciiTheme="minorHAnsi" w:eastAsia="Verdana" w:hAnsiTheme="minorHAnsi" w:cstheme="minorHAnsi"/>
          <w:spacing w:val="1"/>
          <w:sz w:val="22"/>
          <w:szCs w:val="22"/>
        </w:rPr>
        <w:t>el</w:t>
      </w:r>
      <w:r w:rsidRPr="00F33405">
        <w:rPr>
          <w:rFonts w:asciiTheme="minorHAnsi" w:eastAsia="Verdana" w:hAnsiTheme="minorHAnsi" w:cstheme="minorHAnsi"/>
          <w:sz w:val="22"/>
          <w:szCs w:val="22"/>
        </w:rPr>
        <w:t>p</w:t>
      </w:r>
      <w:r w:rsidRPr="00F33405">
        <w:rPr>
          <w:rFonts w:asciiTheme="minorHAnsi" w:eastAsia="Verdana" w:hAnsiTheme="minorHAnsi" w:cstheme="minorHAnsi"/>
          <w:spacing w:val="-4"/>
          <w:sz w:val="22"/>
          <w:szCs w:val="22"/>
        </w:rPr>
        <w:t xml:space="preserve"> </w:t>
      </w:r>
      <w:r w:rsidRPr="00F33405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F33405">
        <w:rPr>
          <w:rFonts w:asciiTheme="minorHAnsi" w:eastAsia="Verdana" w:hAnsiTheme="minorHAnsi" w:cstheme="minorHAnsi"/>
          <w:spacing w:val="-1"/>
          <w:sz w:val="22"/>
          <w:szCs w:val="22"/>
        </w:rPr>
        <w:t>h</w:t>
      </w:r>
      <w:r w:rsidRPr="00F33405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F33405">
        <w:rPr>
          <w:rFonts w:asciiTheme="minorHAnsi" w:eastAsia="Verdana" w:hAnsiTheme="minorHAnsi" w:cstheme="minorHAnsi"/>
          <w:sz w:val="22"/>
          <w:szCs w:val="22"/>
        </w:rPr>
        <w:t>m</w:t>
      </w:r>
      <w:r w:rsidRPr="00F33405">
        <w:rPr>
          <w:rFonts w:asciiTheme="minorHAnsi" w:eastAsia="Verdana" w:hAnsiTheme="minorHAnsi" w:cstheme="minorHAnsi"/>
          <w:spacing w:val="-5"/>
          <w:sz w:val="22"/>
          <w:szCs w:val="22"/>
        </w:rPr>
        <w:t xml:space="preserve"> </w:t>
      </w:r>
      <w:r w:rsidRPr="00F33405">
        <w:rPr>
          <w:rFonts w:asciiTheme="minorHAnsi" w:eastAsia="Verdana" w:hAnsiTheme="minorHAnsi" w:cstheme="minorHAnsi"/>
          <w:sz w:val="22"/>
          <w:szCs w:val="22"/>
        </w:rPr>
        <w:t>r</w:t>
      </w:r>
      <w:r w:rsidRPr="00F33405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F33405">
        <w:rPr>
          <w:rFonts w:asciiTheme="minorHAnsi" w:eastAsia="Verdana" w:hAnsiTheme="minorHAnsi" w:cstheme="minorHAnsi"/>
          <w:sz w:val="22"/>
          <w:szCs w:val="22"/>
        </w:rPr>
        <w:t>ad</w:t>
      </w:r>
      <w:r w:rsidRPr="00F33405">
        <w:rPr>
          <w:rFonts w:asciiTheme="minorHAnsi" w:eastAsia="Verdana" w:hAnsiTheme="minorHAnsi" w:cstheme="minorHAnsi"/>
          <w:spacing w:val="59"/>
          <w:sz w:val="22"/>
          <w:szCs w:val="22"/>
        </w:rPr>
        <w:t xml:space="preserve"> </w:t>
      </w:r>
      <w:r w:rsidRPr="00F33405">
        <w:rPr>
          <w:rFonts w:asciiTheme="minorHAnsi" w:eastAsia="Verdana" w:hAnsiTheme="minorHAnsi" w:cstheme="minorHAnsi"/>
          <w:spacing w:val="-1"/>
          <w:sz w:val="22"/>
          <w:szCs w:val="22"/>
        </w:rPr>
        <w:t>w</w:t>
      </w:r>
      <w:r w:rsidRPr="00F33405">
        <w:rPr>
          <w:rFonts w:asciiTheme="minorHAnsi" w:eastAsia="Verdana" w:hAnsiTheme="minorHAnsi" w:cstheme="minorHAnsi"/>
          <w:spacing w:val="1"/>
          <w:sz w:val="22"/>
          <w:szCs w:val="22"/>
        </w:rPr>
        <w:t>it</w:t>
      </w:r>
      <w:r w:rsidRPr="00F33405">
        <w:rPr>
          <w:rFonts w:asciiTheme="minorHAnsi" w:eastAsia="Verdana" w:hAnsiTheme="minorHAnsi" w:cstheme="minorHAnsi"/>
          <w:sz w:val="22"/>
          <w:szCs w:val="22"/>
        </w:rPr>
        <w:t>h</w:t>
      </w:r>
      <w:r w:rsidRPr="00F33405">
        <w:rPr>
          <w:rFonts w:asciiTheme="minorHAnsi" w:eastAsia="Verdana" w:hAnsiTheme="minorHAnsi" w:cstheme="minorHAnsi"/>
          <w:spacing w:val="-6"/>
          <w:sz w:val="22"/>
          <w:szCs w:val="22"/>
        </w:rPr>
        <w:t xml:space="preserve"> </w:t>
      </w:r>
      <w:r w:rsidRPr="00F33405">
        <w:rPr>
          <w:rFonts w:asciiTheme="minorHAnsi" w:eastAsia="Verdana" w:hAnsiTheme="minorHAnsi" w:cstheme="minorHAnsi"/>
          <w:spacing w:val="1"/>
          <w:sz w:val="22"/>
          <w:szCs w:val="22"/>
        </w:rPr>
        <w:t>g</w:t>
      </w:r>
      <w:r w:rsidRPr="00F33405">
        <w:rPr>
          <w:rFonts w:asciiTheme="minorHAnsi" w:eastAsia="Verdana" w:hAnsiTheme="minorHAnsi" w:cstheme="minorHAnsi"/>
          <w:sz w:val="22"/>
          <w:szCs w:val="22"/>
        </w:rPr>
        <w:t>r</w:t>
      </w:r>
      <w:r w:rsidRPr="00F33405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F33405">
        <w:rPr>
          <w:rFonts w:asciiTheme="minorHAnsi" w:eastAsia="Verdana" w:hAnsiTheme="minorHAnsi" w:cstheme="minorHAnsi"/>
          <w:sz w:val="22"/>
          <w:szCs w:val="22"/>
        </w:rPr>
        <w:t>a</w:t>
      </w:r>
      <w:r w:rsidRPr="00F33405">
        <w:rPr>
          <w:rFonts w:asciiTheme="minorHAnsi" w:eastAsia="Verdana" w:hAnsiTheme="minorHAnsi" w:cstheme="minorHAnsi"/>
          <w:spacing w:val="1"/>
          <w:sz w:val="22"/>
          <w:szCs w:val="22"/>
        </w:rPr>
        <w:t>te</w:t>
      </w:r>
      <w:r w:rsidRPr="00F33405">
        <w:rPr>
          <w:rFonts w:asciiTheme="minorHAnsi" w:eastAsia="Verdana" w:hAnsiTheme="minorHAnsi" w:cstheme="minorHAnsi"/>
          <w:sz w:val="22"/>
          <w:szCs w:val="22"/>
        </w:rPr>
        <w:t>r</w:t>
      </w:r>
      <w:r w:rsidRPr="00F33405">
        <w:rPr>
          <w:rFonts w:asciiTheme="minorHAnsi" w:eastAsia="Verdana" w:hAnsiTheme="minorHAnsi" w:cstheme="minorHAnsi"/>
          <w:spacing w:val="-7"/>
          <w:sz w:val="22"/>
          <w:szCs w:val="22"/>
        </w:rPr>
        <w:t xml:space="preserve"> </w:t>
      </w:r>
      <w:r w:rsidRPr="00F33405">
        <w:rPr>
          <w:rFonts w:asciiTheme="minorHAnsi" w:eastAsia="Verdana" w:hAnsiTheme="minorHAnsi" w:cstheme="minorHAnsi"/>
          <w:spacing w:val="1"/>
          <w:sz w:val="22"/>
          <w:szCs w:val="22"/>
        </w:rPr>
        <w:t>p</w:t>
      </w:r>
      <w:r w:rsidRPr="00F33405">
        <w:rPr>
          <w:rFonts w:asciiTheme="minorHAnsi" w:eastAsia="Verdana" w:hAnsiTheme="minorHAnsi" w:cstheme="minorHAnsi"/>
          <w:sz w:val="22"/>
          <w:szCs w:val="22"/>
        </w:rPr>
        <w:t>r</w:t>
      </w:r>
      <w:r w:rsidRPr="00F33405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F33405">
        <w:rPr>
          <w:rFonts w:asciiTheme="minorHAnsi" w:eastAsia="Verdana" w:hAnsiTheme="minorHAnsi" w:cstheme="minorHAnsi"/>
          <w:spacing w:val="-1"/>
          <w:sz w:val="22"/>
          <w:szCs w:val="22"/>
        </w:rPr>
        <w:t>f</w:t>
      </w:r>
      <w:r w:rsidRPr="00F33405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F33405">
        <w:rPr>
          <w:rFonts w:asciiTheme="minorHAnsi" w:eastAsia="Verdana" w:hAnsiTheme="minorHAnsi" w:cstheme="minorHAnsi"/>
          <w:sz w:val="22"/>
          <w:szCs w:val="22"/>
        </w:rPr>
        <w:t>c</w:t>
      </w:r>
      <w:r w:rsidRPr="00F33405">
        <w:rPr>
          <w:rFonts w:asciiTheme="minorHAnsi" w:eastAsia="Verdana" w:hAnsiTheme="minorHAnsi" w:cstheme="minorHAnsi"/>
          <w:spacing w:val="1"/>
          <w:sz w:val="22"/>
          <w:szCs w:val="22"/>
        </w:rPr>
        <w:t>ie</w:t>
      </w:r>
      <w:r w:rsidRPr="00F33405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F33405">
        <w:rPr>
          <w:rFonts w:asciiTheme="minorHAnsi" w:eastAsia="Verdana" w:hAnsiTheme="minorHAnsi" w:cstheme="minorHAnsi"/>
          <w:sz w:val="22"/>
          <w:szCs w:val="22"/>
        </w:rPr>
        <w:t>c</w:t>
      </w:r>
      <w:r w:rsidRPr="00F33405">
        <w:rPr>
          <w:rFonts w:asciiTheme="minorHAnsi" w:eastAsia="Verdana" w:hAnsiTheme="minorHAnsi" w:cstheme="minorHAnsi"/>
          <w:spacing w:val="-1"/>
          <w:sz w:val="22"/>
          <w:szCs w:val="22"/>
        </w:rPr>
        <w:t>y</w:t>
      </w:r>
      <w:r w:rsidRPr="00F33405">
        <w:rPr>
          <w:rFonts w:asciiTheme="minorHAnsi" w:eastAsia="Verdana" w:hAnsiTheme="minorHAnsi" w:cstheme="minorHAnsi"/>
          <w:sz w:val="22"/>
          <w:szCs w:val="22"/>
        </w:rPr>
        <w:t>.</w:t>
      </w:r>
    </w:p>
    <w:p w14:paraId="493657C0" w14:textId="77777777" w:rsidR="006D7E36" w:rsidRPr="00F33405" w:rsidRDefault="006D7E36">
      <w:pPr>
        <w:spacing w:before="18" w:line="200" w:lineRule="exact"/>
        <w:rPr>
          <w:rFonts w:asciiTheme="minorHAnsi" w:hAnsiTheme="minorHAnsi" w:cstheme="minorHAnsi"/>
          <w:sz w:val="22"/>
          <w:szCs w:val="22"/>
        </w:rPr>
      </w:pPr>
    </w:p>
    <w:p w14:paraId="44D137E4" w14:textId="77777777" w:rsidR="006D7E36" w:rsidRPr="00F33405" w:rsidRDefault="00F33405">
      <w:pPr>
        <w:ind w:right="476"/>
        <w:rPr>
          <w:rFonts w:asciiTheme="minorHAnsi" w:eastAsia="Verdana" w:hAnsiTheme="minorHAnsi" w:cstheme="minorHAnsi"/>
          <w:sz w:val="22"/>
          <w:szCs w:val="22"/>
        </w:rPr>
      </w:pPr>
      <w:r w:rsidRPr="00F33405">
        <w:rPr>
          <w:rFonts w:asciiTheme="minorHAnsi" w:hAnsiTheme="minorHAnsi" w:cstheme="minorHAnsi"/>
          <w:w w:val="131"/>
          <w:sz w:val="22"/>
          <w:szCs w:val="22"/>
        </w:rPr>
        <w:t xml:space="preserve">•   </w:t>
      </w:r>
      <w:r w:rsidRPr="00F33405">
        <w:rPr>
          <w:rFonts w:asciiTheme="minorHAnsi" w:hAnsiTheme="minorHAnsi" w:cstheme="minorHAnsi"/>
          <w:spacing w:val="41"/>
          <w:w w:val="131"/>
          <w:sz w:val="22"/>
          <w:szCs w:val="22"/>
        </w:rPr>
        <w:t xml:space="preserve"> </w:t>
      </w:r>
      <w:r w:rsidRPr="00F33405">
        <w:rPr>
          <w:rFonts w:asciiTheme="minorHAnsi" w:eastAsia="Verdana" w:hAnsiTheme="minorHAnsi" w:cstheme="minorHAnsi"/>
          <w:sz w:val="22"/>
          <w:szCs w:val="22"/>
        </w:rPr>
        <w:t>TRI</w:t>
      </w:r>
      <w:r w:rsidRPr="00F33405">
        <w:rPr>
          <w:rFonts w:asciiTheme="minorHAnsi" w:eastAsia="Verdana" w:hAnsiTheme="minorHAnsi" w:cstheme="minorHAnsi"/>
          <w:spacing w:val="-4"/>
          <w:sz w:val="22"/>
          <w:szCs w:val="22"/>
        </w:rPr>
        <w:t xml:space="preserve"> </w:t>
      </w:r>
      <w:r w:rsidRPr="00F33405">
        <w:rPr>
          <w:rFonts w:asciiTheme="minorHAnsi" w:eastAsia="Verdana" w:hAnsiTheme="minorHAnsi" w:cstheme="minorHAnsi"/>
          <w:sz w:val="22"/>
          <w:szCs w:val="22"/>
        </w:rPr>
        <w:t>STAKE</w:t>
      </w:r>
      <w:r w:rsidRPr="00F33405">
        <w:rPr>
          <w:rFonts w:asciiTheme="minorHAnsi" w:eastAsia="Verdana" w:hAnsiTheme="minorHAnsi" w:cstheme="minorHAnsi"/>
          <w:spacing w:val="-8"/>
          <w:sz w:val="22"/>
          <w:szCs w:val="22"/>
        </w:rPr>
        <w:t xml:space="preserve"> </w:t>
      </w:r>
      <w:r w:rsidRPr="00F33405">
        <w:rPr>
          <w:rFonts w:asciiTheme="minorHAnsi" w:eastAsia="Verdana" w:hAnsiTheme="minorHAnsi" w:cstheme="minorHAnsi"/>
          <w:sz w:val="22"/>
          <w:szCs w:val="22"/>
        </w:rPr>
        <w:t>W</w:t>
      </w:r>
      <w:r w:rsidRPr="00F33405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F33405">
        <w:rPr>
          <w:rFonts w:asciiTheme="minorHAnsi" w:eastAsia="Verdana" w:hAnsiTheme="minorHAnsi" w:cstheme="minorHAnsi"/>
          <w:spacing w:val="1"/>
          <w:sz w:val="22"/>
          <w:szCs w:val="22"/>
        </w:rPr>
        <w:t>L</w:t>
      </w:r>
      <w:r w:rsidRPr="00F33405">
        <w:rPr>
          <w:rFonts w:asciiTheme="minorHAnsi" w:eastAsia="Verdana" w:hAnsiTheme="minorHAnsi" w:cstheme="minorHAnsi"/>
          <w:sz w:val="22"/>
          <w:szCs w:val="22"/>
        </w:rPr>
        <w:t>FARE</w:t>
      </w:r>
      <w:r w:rsidRPr="00F33405">
        <w:rPr>
          <w:rFonts w:asciiTheme="minorHAnsi" w:eastAsia="Verdana" w:hAnsiTheme="minorHAnsi" w:cstheme="minorHAnsi"/>
          <w:spacing w:val="-11"/>
          <w:sz w:val="22"/>
          <w:szCs w:val="22"/>
        </w:rPr>
        <w:t xml:space="preserve"> </w:t>
      </w:r>
      <w:r w:rsidRPr="00F33405">
        <w:rPr>
          <w:rFonts w:asciiTheme="minorHAnsi" w:eastAsia="Verdana" w:hAnsiTheme="minorHAnsi" w:cstheme="minorHAnsi"/>
          <w:sz w:val="22"/>
          <w:szCs w:val="22"/>
        </w:rPr>
        <w:t>FARM:</w:t>
      </w:r>
      <w:r w:rsidRPr="00F33405">
        <w:rPr>
          <w:rFonts w:asciiTheme="minorHAnsi" w:eastAsia="Verdana" w:hAnsiTheme="minorHAnsi" w:cstheme="minorHAnsi"/>
          <w:spacing w:val="56"/>
          <w:sz w:val="22"/>
          <w:szCs w:val="22"/>
        </w:rPr>
        <w:t xml:space="preserve"> </w:t>
      </w:r>
      <w:r w:rsidRPr="00F33405">
        <w:rPr>
          <w:rFonts w:asciiTheme="minorHAnsi" w:eastAsia="Verdana" w:hAnsiTheme="minorHAnsi" w:cstheme="minorHAnsi"/>
          <w:spacing w:val="1"/>
          <w:sz w:val="22"/>
          <w:szCs w:val="22"/>
        </w:rPr>
        <w:t>p</w:t>
      </w:r>
      <w:r w:rsidRPr="00F33405">
        <w:rPr>
          <w:rFonts w:asciiTheme="minorHAnsi" w:eastAsia="Verdana" w:hAnsiTheme="minorHAnsi" w:cstheme="minorHAnsi"/>
          <w:spacing w:val="-1"/>
          <w:sz w:val="22"/>
          <w:szCs w:val="22"/>
        </w:rPr>
        <w:t>u</w:t>
      </w:r>
      <w:r w:rsidRPr="00F33405">
        <w:rPr>
          <w:rFonts w:asciiTheme="minorHAnsi" w:eastAsia="Verdana" w:hAnsiTheme="minorHAnsi" w:cstheme="minorHAnsi"/>
          <w:spacing w:val="1"/>
          <w:sz w:val="22"/>
          <w:szCs w:val="22"/>
        </w:rPr>
        <w:t>lli</w:t>
      </w:r>
      <w:r w:rsidRPr="00F33405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F33405">
        <w:rPr>
          <w:rFonts w:asciiTheme="minorHAnsi" w:eastAsia="Verdana" w:hAnsiTheme="minorHAnsi" w:cstheme="minorHAnsi"/>
          <w:sz w:val="22"/>
          <w:szCs w:val="22"/>
        </w:rPr>
        <w:t>g</w:t>
      </w:r>
      <w:r w:rsidRPr="00F33405">
        <w:rPr>
          <w:rFonts w:asciiTheme="minorHAnsi" w:eastAsia="Verdana" w:hAnsiTheme="minorHAnsi" w:cstheme="minorHAnsi"/>
          <w:spacing w:val="-6"/>
          <w:sz w:val="22"/>
          <w:szCs w:val="22"/>
        </w:rPr>
        <w:t xml:space="preserve"> </w:t>
      </w:r>
      <w:r w:rsidRPr="00F33405">
        <w:rPr>
          <w:rFonts w:asciiTheme="minorHAnsi" w:eastAsia="Verdana" w:hAnsiTheme="minorHAnsi" w:cstheme="minorHAnsi"/>
          <w:spacing w:val="-1"/>
          <w:sz w:val="22"/>
          <w:szCs w:val="22"/>
        </w:rPr>
        <w:t>w</w:t>
      </w:r>
      <w:r w:rsidRPr="00F33405">
        <w:rPr>
          <w:rFonts w:asciiTheme="minorHAnsi" w:eastAsia="Verdana" w:hAnsiTheme="minorHAnsi" w:cstheme="minorHAnsi"/>
          <w:spacing w:val="1"/>
          <w:sz w:val="22"/>
          <w:szCs w:val="22"/>
        </w:rPr>
        <w:t>eed</w:t>
      </w:r>
      <w:r w:rsidRPr="00F33405">
        <w:rPr>
          <w:rFonts w:asciiTheme="minorHAnsi" w:eastAsia="Verdana" w:hAnsiTheme="minorHAnsi" w:cstheme="minorHAnsi"/>
          <w:sz w:val="22"/>
          <w:szCs w:val="22"/>
        </w:rPr>
        <w:t>s,</w:t>
      </w:r>
      <w:r w:rsidRPr="00F33405">
        <w:rPr>
          <w:rFonts w:asciiTheme="minorHAnsi" w:eastAsia="Verdana" w:hAnsiTheme="minorHAnsi" w:cstheme="minorHAnsi"/>
          <w:spacing w:val="-6"/>
          <w:sz w:val="22"/>
          <w:szCs w:val="22"/>
        </w:rPr>
        <w:t xml:space="preserve"> </w:t>
      </w:r>
      <w:r w:rsidRPr="00F33405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F33405">
        <w:rPr>
          <w:rFonts w:asciiTheme="minorHAnsi" w:eastAsia="Verdana" w:hAnsiTheme="minorHAnsi" w:cstheme="minorHAnsi"/>
          <w:spacing w:val="-1"/>
          <w:sz w:val="22"/>
          <w:szCs w:val="22"/>
        </w:rPr>
        <w:t>h</w:t>
      </w:r>
      <w:r w:rsidRPr="00F33405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F33405">
        <w:rPr>
          <w:rFonts w:asciiTheme="minorHAnsi" w:eastAsia="Verdana" w:hAnsiTheme="minorHAnsi" w:cstheme="minorHAnsi"/>
          <w:spacing w:val="-1"/>
          <w:sz w:val="22"/>
          <w:szCs w:val="22"/>
        </w:rPr>
        <w:t>nn</w:t>
      </w:r>
      <w:r w:rsidRPr="00F33405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F33405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F33405">
        <w:rPr>
          <w:rFonts w:asciiTheme="minorHAnsi" w:eastAsia="Verdana" w:hAnsiTheme="minorHAnsi" w:cstheme="minorHAnsi"/>
          <w:sz w:val="22"/>
          <w:szCs w:val="22"/>
        </w:rPr>
        <w:t>g</w:t>
      </w:r>
      <w:r w:rsidRPr="00F33405">
        <w:rPr>
          <w:rFonts w:asciiTheme="minorHAnsi" w:eastAsia="Verdana" w:hAnsiTheme="minorHAnsi" w:cstheme="minorHAnsi"/>
          <w:spacing w:val="-7"/>
          <w:sz w:val="22"/>
          <w:szCs w:val="22"/>
        </w:rPr>
        <w:t xml:space="preserve"> </w:t>
      </w:r>
      <w:r w:rsidRPr="00F33405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F33405">
        <w:rPr>
          <w:rFonts w:asciiTheme="minorHAnsi" w:eastAsia="Verdana" w:hAnsiTheme="minorHAnsi" w:cstheme="minorHAnsi"/>
          <w:sz w:val="22"/>
          <w:szCs w:val="22"/>
        </w:rPr>
        <w:t>f</w:t>
      </w:r>
      <w:r w:rsidRPr="00F33405">
        <w:rPr>
          <w:rFonts w:asciiTheme="minorHAnsi" w:eastAsia="Verdana" w:hAnsiTheme="minorHAnsi" w:cstheme="minorHAnsi"/>
          <w:spacing w:val="-4"/>
          <w:sz w:val="22"/>
          <w:szCs w:val="22"/>
        </w:rPr>
        <w:t xml:space="preserve"> </w:t>
      </w:r>
      <w:r w:rsidRPr="00F33405">
        <w:rPr>
          <w:rFonts w:asciiTheme="minorHAnsi" w:eastAsia="Verdana" w:hAnsiTheme="minorHAnsi" w:cstheme="minorHAnsi"/>
          <w:spacing w:val="-1"/>
          <w:sz w:val="22"/>
          <w:szCs w:val="22"/>
        </w:rPr>
        <w:t>f</w:t>
      </w:r>
      <w:r w:rsidRPr="00F33405">
        <w:rPr>
          <w:rFonts w:asciiTheme="minorHAnsi" w:eastAsia="Verdana" w:hAnsiTheme="minorHAnsi" w:cstheme="minorHAnsi"/>
          <w:sz w:val="22"/>
          <w:szCs w:val="22"/>
        </w:rPr>
        <w:t>r</w:t>
      </w:r>
      <w:r w:rsidRPr="00F33405">
        <w:rPr>
          <w:rFonts w:asciiTheme="minorHAnsi" w:eastAsia="Verdana" w:hAnsiTheme="minorHAnsi" w:cstheme="minorHAnsi"/>
          <w:spacing w:val="-1"/>
          <w:sz w:val="22"/>
          <w:szCs w:val="22"/>
        </w:rPr>
        <w:t>u</w:t>
      </w:r>
      <w:r w:rsidRPr="00F33405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F33405">
        <w:rPr>
          <w:rFonts w:asciiTheme="minorHAnsi" w:eastAsia="Verdana" w:hAnsiTheme="minorHAnsi" w:cstheme="minorHAnsi"/>
          <w:sz w:val="22"/>
          <w:szCs w:val="22"/>
        </w:rPr>
        <w:t>t</w:t>
      </w:r>
      <w:r w:rsidRPr="00F33405">
        <w:rPr>
          <w:rFonts w:asciiTheme="minorHAnsi" w:eastAsia="Verdana" w:hAnsiTheme="minorHAnsi" w:cstheme="minorHAnsi"/>
          <w:spacing w:val="-4"/>
          <w:sz w:val="22"/>
          <w:szCs w:val="22"/>
        </w:rPr>
        <w:t xml:space="preserve"> </w:t>
      </w:r>
      <w:r w:rsidRPr="00F33405">
        <w:rPr>
          <w:rFonts w:asciiTheme="minorHAnsi" w:eastAsia="Verdana" w:hAnsiTheme="minorHAnsi" w:cstheme="minorHAnsi"/>
          <w:sz w:val="22"/>
          <w:szCs w:val="22"/>
        </w:rPr>
        <w:t>cr</w:t>
      </w:r>
      <w:r w:rsidRPr="00F33405">
        <w:rPr>
          <w:rFonts w:asciiTheme="minorHAnsi" w:eastAsia="Verdana" w:hAnsiTheme="minorHAnsi" w:cstheme="minorHAnsi"/>
          <w:spacing w:val="1"/>
          <w:sz w:val="22"/>
          <w:szCs w:val="22"/>
        </w:rPr>
        <w:t>op</w:t>
      </w:r>
      <w:r w:rsidRPr="00F33405">
        <w:rPr>
          <w:rFonts w:asciiTheme="minorHAnsi" w:eastAsia="Verdana" w:hAnsiTheme="minorHAnsi" w:cstheme="minorHAnsi"/>
          <w:sz w:val="22"/>
          <w:szCs w:val="22"/>
        </w:rPr>
        <w:t xml:space="preserve">, </w:t>
      </w:r>
      <w:r w:rsidRPr="00F33405">
        <w:rPr>
          <w:rFonts w:asciiTheme="minorHAnsi" w:eastAsia="Verdana" w:hAnsiTheme="minorHAnsi" w:cstheme="minorHAnsi"/>
          <w:spacing w:val="-1"/>
          <w:sz w:val="22"/>
          <w:szCs w:val="22"/>
        </w:rPr>
        <w:t>f</w:t>
      </w:r>
      <w:r w:rsidRPr="00F33405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F33405">
        <w:rPr>
          <w:rFonts w:asciiTheme="minorHAnsi" w:eastAsia="Verdana" w:hAnsiTheme="minorHAnsi" w:cstheme="minorHAnsi"/>
          <w:sz w:val="22"/>
          <w:szCs w:val="22"/>
        </w:rPr>
        <w:t>r</w:t>
      </w:r>
      <w:r w:rsidRPr="00F33405">
        <w:rPr>
          <w:rFonts w:asciiTheme="minorHAnsi" w:eastAsia="Verdana" w:hAnsiTheme="minorHAnsi" w:cstheme="minorHAnsi"/>
          <w:spacing w:val="1"/>
          <w:sz w:val="22"/>
          <w:szCs w:val="22"/>
        </w:rPr>
        <w:t>tili</w:t>
      </w:r>
      <w:r w:rsidRPr="00F33405">
        <w:rPr>
          <w:rFonts w:asciiTheme="minorHAnsi" w:eastAsia="Verdana" w:hAnsiTheme="minorHAnsi" w:cstheme="minorHAnsi"/>
          <w:spacing w:val="-1"/>
          <w:sz w:val="22"/>
          <w:szCs w:val="22"/>
        </w:rPr>
        <w:t>z</w:t>
      </w:r>
      <w:r w:rsidRPr="00F33405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F33405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F33405">
        <w:rPr>
          <w:rFonts w:asciiTheme="minorHAnsi" w:eastAsia="Verdana" w:hAnsiTheme="minorHAnsi" w:cstheme="minorHAnsi"/>
          <w:spacing w:val="1"/>
          <w:sz w:val="22"/>
          <w:szCs w:val="22"/>
        </w:rPr>
        <w:t>g</w:t>
      </w:r>
      <w:r w:rsidRPr="00F33405">
        <w:rPr>
          <w:rFonts w:asciiTheme="minorHAnsi" w:eastAsia="Verdana" w:hAnsiTheme="minorHAnsi" w:cstheme="minorHAnsi"/>
          <w:sz w:val="22"/>
          <w:szCs w:val="22"/>
        </w:rPr>
        <w:t>,</w:t>
      </w:r>
      <w:r w:rsidRPr="00F33405">
        <w:rPr>
          <w:rFonts w:asciiTheme="minorHAnsi" w:eastAsia="Verdana" w:hAnsiTheme="minorHAnsi" w:cstheme="minorHAnsi"/>
          <w:spacing w:val="-9"/>
          <w:sz w:val="22"/>
          <w:szCs w:val="22"/>
        </w:rPr>
        <w:t xml:space="preserve"> </w:t>
      </w:r>
      <w:r w:rsidRPr="00F33405">
        <w:rPr>
          <w:rFonts w:asciiTheme="minorHAnsi" w:eastAsia="Verdana" w:hAnsiTheme="minorHAnsi" w:cstheme="minorHAnsi"/>
          <w:spacing w:val="1"/>
          <w:sz w:val="22"/>
          <w:szCs w:val="22"/>
        </w:rPr>
        <w:t>et</w:t>
      </w:r>
      <w:r w:rsidRPr="00F33405">
        <w:rPr>
          <w:rFonts w:asciiTheme="minorHAnsi" w:eastAsia="Verdana" w:hAnsiTheme="minorHAnsi" w:cstheme="minorHAnsi"/>
          <w:sz w:val="22"/>
          <w:szCs w:val="22"/>
        </w:rPr>
        <w:t>c.</w:t>
      </w:r>
    </w:p>
    <w:p w14:paraId="295A092F" w14:textId="77777777" w:rsidR="006D7E36" w:rsidRPr="00F33405" w:rsidRDefault="006D7E36">
      <w:pPr>
        <w:spacing w:before="17" w:line="200" w:lineRule="exact"/>
        <w:rPr>
          <w:rFonts w:asciiTheme="minorHAnsi" w:hAnsiTheme="minorHAnsi" w:cstheme="minorHAnsi"/>
          <w:sz w:val="22"/>
          <w:szCs w:val="22"/>
        </w:rPr>
      </w:pPr>
    </w:p>
    <w:p w14:paraId="7E1F245D" w14:textId="77777777" w:rsidR="006D7E36" w:rsidRPr="00F33405" w:rsidRDefault="00F33405">
      <w:pPr>
        <w:rPr>
          <w:rFonts w:asciiTheme="minorHAnsi" w:eastAsia="Verdana" w:hAnsiTheme="minorHAnsi" w:cstheme="minorHAnsi"/>
          <w:sz w:val="22"/>
          <w:szCs w:val="22"/>
        </w:rPr>
      </w:pPr>
      <w:r w:rsidRPr="00F33405">
        <w:rPr>
          <w:rFonts w:asciiTheme="minorHAnsi" w:hAnsiTheme="minorHAnsi" w:cstheme="minorHAnsi"/>
          <w:w w:val="131"/>
          <w:sz w:val="22"/>
          <w:szCs w:val="22"/>
        </w:rPr>
        <w:t xml:space="preserve">•   </w:t>
      </w:r>
      <w:r w:rsidRPr="00F33405">
        <w:rPr>
          <w:rFonts w:asciiTheme="minorHAnsi" w:hAnsiTheme="minorHAnsi" w:cstheme="minorHAnsi"/>
          <w:spacing w:val="41"/>
          <w:w w:val="131"/>
          <w:sz w:val="22"/>
          <w:szCs w:val="22"/>
        </w:rPr>
        <w:t xml:space="preserve"> </w:t>
      </w:r>
      <w:r w:rsidRPr="00F33405">
        <w:rPr>
          <w:rFonts w:asciiTheme="minorHAnsi" w:eastAsia="Verdana" w:hAnsiTheme="minorHAnsi" w:cstheme="minorHAnsi"/>
          <w:sz w:val="22"/>
          <w:szCs w:val="22"/>
        </w:rPr>
        <w:t>N</w:t>
      </w:r>
      <w:r w:rsidRPr="00F33405">
        <w:rPr>
          <w:rFonts w:asciiTheme="minorHAnsi" w:eastAsia="Verdana" w:hAnsiTheme="minorHAnsi" w:cstheme="minorHAnsi"/>
          <w:spacing w:val="-1"/>
          <w:sz w:val="22"/>
          <w:szCs w:val="22"/>
        </w:rPr>
        <w:t>EI</w:t>
      </w:r>
      <w:r w:rsidRPr="00F33405">
        <w:rPr>
          <w:rFonts w:asciiTheme="minorHAnsi" w:eastAsia="Verdana" w:hAnsiTheme="minorHAnsi" w:cstheme="minorHAnsi"/>
          <w:sz w:val="22"/>
          <w:szCs w:val="22"/>
        </w:rPr>
        <w:t>G</w:t>
      </w:r>
      <w:r w:rsidRPr="00F33405">
        <w:rPr>
          <w:rFonts w:asciiTheme="minorHAnsi" w:eastAsia="Verdana" w:hAnsiTheme="minorHAnsi" w:cstheme="minorHAnsi"/>
          <w:spacing w:val="-1"/>
          <w:sz w:val="22"/>
          <w:szCs w:val="22"/>
        </w:rPr>
        <w:t>HB</w:t>
      </w:r>
      <w:r w:rsidRPr="00F33405">
        <w:rPr>
          <w:rFonts w:asciiTheme="minorHAnsi" w:eastAsia="Verdana" w:hAnsiTheme="minorHAnsi" w:cstheme="minorHAnsi"/>
          <w:sz w:val="22"/>
          <w:szCs w:val="22"/>
        </w:rPr>
        <w:t>OR</w:t>
      </w:r>
      <w:r w:rsidRPr="00F33405">
        <w:rPr>
          <w:rFonts w:asciiTheme="minorHAnsi" w:eastAsia="Verdana" w:hAnsiTheme="minorHAnsi" w:cstheme="minorHAnsi"/>
          <w:spacing w:val="-1"/>
          <w:sz w:val="22"/>
          <w:szCs w:val="22"/>
        </w:rPr>
        <w:t>H</w:t>
      </w:r>
      <w:r w:rsidRPr="00F33405">
        <w:rPr>
          <w:rFonts w:asciiTheme="minorHAnsi" w:eastAsia="Verdana" w:hAnsiTheme="minorHAnsi" w:cstheme="minorHAnsi"/>
          <w:sz w:val="22"/>
          <w:szCs w:val="22"/>
        </w:rPr>
        <w:t>OO</w:t>
      </w:r>
      <w:r w:rsidRPr="00F33405">
        <w:rPr>
          <w:rFonts w:asciiTheme="minorHAnsi" w:eastAsia="Verdana" w:hAnsiTheme="minorHAnsi" w:cstheme="minorHAnsi"/>
          <w:spacing w:val="1"/>
          <w:sz w:val="22"/>
          <w:szCs w:val="22"/>
        </w:rPr>
        <w:t>D</w:t>
      </w:r>
      <w:r w:rsidRPr="00F33405">
        <w:rPr>
          <w:rFonts w:asciiTheme="minorHAnsi" w:eastAsia="Verdana" w:hAnsiTheme="minorHAnsi" w:cstheme="minorHAnsi"/>
          <w:sz w:val="22"/>
          <w:szCs w:val="22"/>
        </w:rPr>
        <w:t>:</w:t>
      </w:r>
      <w:r w:rsidRPr="00F33405">
        <w:rPr>
          <w:rFonts w:asciiTheme="minorHAnsi" w:eastAsia="Verdana" w:hAnsiTheme="minorHAnsi" w:cstheme="minorHAnsi"/>
          <w:spacing w:val="47"/>
          <w:sz w:val="22"/>
          <w:szCs w:val="22"/>
        </w:rPr>
        <w:t xml:space="preserve"> </w:t>
      </w:r>
      <w:r w:rsidRPr="00F33405">
        <w:rPr>
          <w:rFonts w:asciiTheme="minorHAnsi" w:eastAsia="Verdana" w:hAnsiTheme="minorHAnsi" w:cstheme="minorHAnsi"/>
          <w:sz w:val="22"/>
          <w:szCs w:val="22"/>
        </w:rPr>
        <w:t>S</w:t>
      </w:r>
      <w:r w:rsidRPr="00F33405">
        <w:rPr>
          <w:rFonts w:asciiTheme="minorHAnsi" w:eastAsia="Verdana" w:hAnsiTheme="minorHAnsi" w:cstheme="minorHAnsi"/>
          <w:spacing w:val="-1"/>
          <w:sz w:val="22"/>
          <w:szCs w:val="22"/>
        </w:rPr>
        <w:t>uff</w:t>
      </w:r>
      <w:r w:rsidRPr="00F33405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F33405">
        <w:rPr>
          <w:rFonts w:asciiTheme="minorHAnsi" w:eastAsia="Verdana" w:hAnsiTheme="minorHAnsi" w:cstheme="minorHAnsi"/>
          <w:sz w:val="22"/>
          <w:szCs w:val="22"/>
        </w:rPr>
        <w:t>r</w:t>
      </w:r>
      <w:r w:rsidRPr="00F33405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F33405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F33405">
        <w:rPr>
          <w:rFonts w:asciiTheme="minorHAnsi" w:eastAsia="Verdana" w:hAnsiTheme="minorHAnsi" w:cstheme="minorHAnsi"/>
          <w:sz w:val="22"/>
          <w:szCs w:val="22"/>
        </w:rPr>
        <w:t>g</w:t>
      </w:r>
      <w:r w:rsidRPr="00F33405">
        <w:rPr>
          <w:rFonts w:asciiTheme="minorHAnsi" w:eastAsia="Verdana" w:hAnsiTheme="minorHAnsi" w:cstheme="minorHAnsi"/>
          <w:spacing w:val="-8"/>
          <w:sz w:val="22"/>
          <w:szCs w:val="22"/>
        </w:rPr>
        <w:t xml:space="preserve"> </w:t>
      </w:r>
      <w:r w:rsidRPr="00F33405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F33405">
        <w:rPr>
          <w:rFonts w:asciiTheme="minorHAnsi" w:eastAsia="Verdana" w:hAnsiTheme="minorHAnsi" w:cstheme="minorHAnsi"/>
          <w:sz w:val="22"/>
          <w:szCs w:val="22"/>
        </w:rPr>
        <w:t>o</w:t>
      </w:r>
      <w:r w:rsidRPr="00F33405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F33405">
        <w:rPr>
          <w:rFonts w:asciiTheme="minorHAnsi" w:eastAsia="Verdana" w:hAnsiTheme="minorHAnsi" w:cstheme="minorHAnsi"/>
          <w:spacing w:val="1"/>
          <w:sz w:val="22"/>
          <w:szCs w:val="22"/>
        </w:rPr>
        <w:t>gi</w:t>
      </w:r>
      <w:r w:rsidRPr="00F33405">
        <w:rPr>
          <w:rFonts w:asciiTheme="minorHAnsi" w:eastAsia="Verdana" w:hAnsiTheme="minorHAnsi" w:cstheme="minorHAnsi"/>
          <w:spacing w:val="-1"/>
          <w:sz w:val="22"/>
          <w:szCs w:val="22"/>
        </w:rPr>
        <w:t>v</w:t>
      </w:r>
      <w:r w:rsidRPr="00F33405">
        <w:rPr>
          <w:rFonts w:asciiTheme="minorHAnsi" w:eastAsia="Verdana" w:hAnsiTheme="minorHAnsi" w:cstheme="minorHAnsi"/>
          <w:sz w:val="22"/>
          <w:szCs w:val="22"/>
        </w:rPr>
        <w:t>e</w:t>
      </w:r>
      <w:r w:rsidRPr="00F33405">
        <w:rPr>
          <w:rFonts w:asciiTheme="minorHAnsi" w:eastAsia="Verdana" w:hAnsiTheme="minorHAnsi" w:cstheme="minorHAnsi"/>
          <w:spacing w:val="-4"/>
          <w:sz w:val="22"/>
          <w:szCs w:val="22"/>
        </w:rPr>
        <w:t xml:space="preserve"> </w:t>
      </w:r>
      <w:r w:rsidRPr="00F33405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F33405">
        <w:rPr>
          <w:rFonts w:asciiTheme="minorHAnsi" w:eastAsia="Verdana" w:hAnsiTheme="minorHAnsi" w:cstheme="minorHAnsi"/>
          <w:spacing w:val="1"/>
          <w:sz w:val="22"/>
          <w:szCs w:val="22"/>
        </w:rPr>
        <w:t>eig</w:t>
      </w:r>
      <w:r w:rsidRPr="00F33405">
        <w:rPr>
          <w:rFonts w:asciiTheme="minorHAnsi" w:eastAsia="Verdana" w:hAnsiTheme="minorHAnsi" w:cstheme="minorHAnsi"/>
          <w:spacing w:val="-1"/>
          <w:sz w:val="22"/>
          <w:szCs w:val="22"/>
        </w:rPr>
        <w:t>h</w:t>
      </w:r>
      <w:r w:rsidRPr="00F33405">
        <w:rPr>
          <w:rFonts w:asciiTheme="minorHAnsi" w:eastAsia="Verdana" w:hAnsiTheme="minorHAnsi" w:cstheme="minorHAnsi"/>
          <w:spacing w:val="1"/>
          <w:sz w:val="22"/>
          <w:szCs w:val="22"/>
        </w:rPr>
        <w:t>bo</w:t>
      </w:r>
      <w:r w:rsidRPr="00F33405">
        <w:rPr>
          <w:rFonts w:asciiTheme="minorHAnsi" w:eastAsia="Verdana" w:hAnsiTheme="minorHAnsi" w:cstheme="minorHAnsi"/>
          <w:sz w:val="22"/>
          <w:szCs w:val="22"/>
        </w:rPr>
        <w:t>r</w:t>
      </w:r>
      <w:r w:rsidRPr="00F33405">
        <w:rPr>
          <w:rFonts w:asciiTheme="minorHAnsi" w:eastAsia="Verdana" w:hAnsiTheme="minorHAnsi" w:cstheme="minorHAnsi"/>
          <w:spacing w:val="-8"/>
          <w:sz w:val="22"/>
          <w:szCs w:val="22"/>
        </w:rPr>
        <w:t xml:space="preserve"> </w:t>
      </w:r>
      <w:r w:rsidRPr="00F33405">
        <w:rPr>
          <w:rFonts w:asciiTheme="minorHAnsi" w:eastAsia="Verdana" w:hAnsiTheme="minorHAnsi" w:cstheme="minorHAnsi"/>
          <w:spacing w:val="-1"/>
          <w:sz w:val="22"/>
          <w:szCs w:val="22"/>
        </w:rPr>
        <w:t>k</w:t>
      </w:r>
      <w:r w:rsidRPr="00F33405">
        <w:rPr>
          <w:rFonts w:asciiTheme="minorHAnsi" w:eastAsia="Verdana" w:hAnsiTheme="minorHAnsi" w:cstheme="minorHAnsi"/>
          <w:spacing w:val="1"/>
          <w:sz w:val="22"/>
          <w:szCs w:val="22"/>
        </w:rPr>
        <w:t>id</w:t>
      </w:r>
      <w:r w:rsidRPr="00F33405">
        <w:rPr>
          <w:rFonts w:asciiTheme="minorHAnsi" w:eastAsia="Verdana" w:hAnsiTheme="minorHAnsi" w:cstheme="minorHAnsi"/>
          <w:sz w:val="22"/>
          <w:szCs w:val="22"/>
        </w:rPr>
        <w:t>s</w:t>
      </w:r>
      <w:r w:rsidRPr="00F33405">
        <w:rPr>
          <w:rFonts w:asciiTheme="minorHAnsi" w:eastAsia="Verdana" w:hAnsiTheme="minorHAnsi" w:cstheme="minorHAnsi"/>
          <w:spacing w:val="-4"/>
          <w:sz w:val="22"/>
          <w:szCs w:val="22"/>
        </w:rPr>
        <w:t xml:space="preserve"> </w:t>
      </w:r>
      <w:r w:rsidRPr="00F33405">
        <w:rPr>
          <w:rFonts w:asciiTheme="minorHAnsi" w:eastAsia="Verdana" w:hAnsiTheme="minorHAnsi" w:cstheme="minorHAnsi"/>
          <w:sz w:val="22"/>
          <w:szCs w:val="22"/>
        </w:rPr>
        <w:t>j</w:t>
      </w:r>
      <w:r w:rsidRPr="00F33405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F33405">
        <w:rPr>
          <w:rFonts w:asciiTheme="minorHAnsi" w:eastAsia="Verdana" w:hAnsiTheme="minorHAnsi" w:cstheme="minorHAnsi"/>
          <w:sz w:val="22"/>
          <w:szCs w:val="22"/>
        </w:rPr>
        <w:t>y</w:t>
      </w:r>
      <w:r w:rsidRPr="00F33405">
        <w:rPr>
          <w:rFonts w:asciiTheme="minorHAnsi" w:eastAsia="Verdana" w:hAnsiTheme="minorHAnsi" w:cstheme="minorHAnsi"/>
          <w:spacing w:val="-5"/>
          <w:sz w:val="22"/>
          <w:szCs w:val="22"/>
        </w:rPr>
        <w:t xml:space="preserve"> </w:t>
      </w:r>
      <w:r w:rsidRPr="00F33405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F33405">
        <w:rPr>
          <w:rFonts w:asciiTheme="minorHAnsi" w:eastAsia="Verdana" w:hAnsiTheme="minorHAnsi" w:cstheme="minorHAnsi"/>
          <w:sz w:val="22"/>
          <w:szCs w:val="22"/>
        </w:rPr>
        <w:t>f</w:t>
      </w:r>
      <w:r w:rsidRPr="00F33405">
        <w:rPr>
          <w:rFonts w:asciiTheme="minorHAnsi" w:eastAsia="Verdana" w:hAnsiTheme="minorHAnsi" w:cstheme="minorHAnsi"/>
          <w:spacing w:val="-3"/>
          <w:sz w:val="22"/>
          <w:szCs w:val="22"/>
        </w:rPr>
        <w:t xml:space="preserve"> </w:t>
      </w:r>
      <w:r w:rsidRPr="00F33405">
        <w:rPr>
          <w:rFonts w:asciiTheme="minorHAnsi" w:eastAsia="Verdana" w:hAnsiTheme="minorHAnsi" w:cstheme="minorHAnsi"/>
          <w:spacing w:val="1"/>
          <w:sz w:val="22"/>
          <w:szCs w:val="22"/>
        </w:rPr>
        <w:t>b</w:t>
      </w:r>
      <w:r w:rsidRPr="00F33405">
        <w:rPr>
          <w:rFonts w:asciiTheme="minorHAnsi" w:eastAsia="Verdana" w:hAnsiTheme="minorHAnsi" w:cstheme="minorHAnsi"/>
          <w:spacing w:val="-1"/>
          <w:sz w:val="22"/>
          <w:szCs w:val="22"/>
        </w:rPr>
        <w:t>u</w:t>
      </w:r>
      <w:r w:rsidRPr="00F33405">
        <w:rPr>
          <w:rFonts w:asciiTheme="minorHAnsi" w:eastAsia="Verdana" w:hAnsiTheme="minorHAnsi" w:cstheme="minorHAnsi"/>
          <w:spacing w:val="1"/>
          <w:sz w:val="22"/>
          <w:szCs w:val="22"/>
        </w:rPr>
        <w:t>ildi</w:t>
      </w:r>
      <w:r w:rsidRPr="00F33405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F33405">
        <w:rPr>
          <w:rFonts w:asciiTheme="minorHAnsi" w:eastAsia="Verdana" w:hAnsiTheme="minorHAnsi" w:cstheme="minorHAnsi"/>
          <w:sz w:val="22"/>
          <w:szCs w:val="22"/>
        </w:rPr>
        <w:t>g</w:t>
      </w:r>
      <w:r w:rsidRPr="00F33405">
        <w:rPr>
          <w:rFonts w:asciiTheme="minorHAnsi" w:eastAsia="Verdana" w:hAnsiTheme="minorHAnsi" w:cstheme="minorHAnsi"/>
          <w:spacing w:val="-7"/>
          <w:sz w:val="22"/>
          <w:szCs w:val="22"/>
        </w:rPr>
        <w:t xml:space="preserve"> </w:t>
      </w:r>
      <w:r w:rsidRPr="00F33405">
        <w:rPr>
          <w:rFonts w:asciiTheme="minorHAnsi" w:eastAsia="Verdana" w:hAnsiTheme="minorHAnsi" w:cstheme="minorHAnsi"/>
          <w:spacing w:val="-1"/>
          <w:sz w:val="22"/>
          <w:szCs w:val="22"/>
        </w:rPr>
        <w:t>w</w:t>
      </w:r>
      <w:r w:rsidRPr="00F33405">
        <w:rPr>
          <w:rFonts w:asciiTheme="minorHAnsi" w:eastAsia="Verdana" w:hAnsiTheme="minorHAnsi" w:cstheme="minorHAnsi"/>
          <w:spacing w:val="1"/>
          <w:sz w:val="22"/>
          <w:szCs w:val="22"/>
        </w:rPr>
        <w:t>it</w:t>
      </w:r>
      <w:r w:rsidRPr="00F33405">
        <w:rPr>
          <w:rFonts w:asciiTheme="minorHAnsi" w:eastAsia="Verdana" w:hAnsiTheme="minorHAnsi" w:cstheme="minorHAnsi"/>
          <w:sz w:val="22"/>
          <w:szCs w:val="22"/>
        </w:rPr>
        <w:t>h</w:t>
      </w:r>
    </w:p>
    <w:p w14:paraId="0BC31141" w14:textId="77777777" w:rsidR="006D7E36" w:rsidRPr="00F33405" w:rsidRDefault="00F33405">
      <w:pPr>
        <w:spacing w:before="1"/>
        <w:rPr>
          <w:rFonts w:asciiTheme="minorHAnsi" w:eastAsia="Verdana" w:hAnsiTheme="minorHAnsi" w:cstheme="minorHAnsi"/>
          <w:sz w:val="22"/>
          <w:szCs w:val="22"/>
        </w:rPr>
      </w:pPr>
      <w:r w:rsidRPr="00F33405">
        <w:rPr>
          <w:rFonts w:asciiTheme="minorHAnsi" w:eastAsia="Verdana" w:hAnsiTheme="minorHAnsi" w:cstheme="minorHAnsi"/>
          <w:spacing w:val="1"/>
          <w:sz w:val="22"/>
          <w:szCs w:val="22"/>
        </w:rPr>
        <w:t>L</w:t>
      </w:r>
      <w:r w:rsidRPr="00F33405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F33405">
        <w:rPr>
          <w:rFonts w:asciiTheme="minorHAnsi" w:eastAsia="Verdana" w:hAnsiTheme="minorHAnsi" w:cstheme="minorHAnsi"/>
          <w:sz w:val="22"/>
          <w:szCs w:val="22"/>
        </w:rPr>
        <w:t>GO</w:t>
      </w:r>
      <w:r w:rsidRPr="00F33405">
        <w:rPr>
          <w:rFonts w:asciiTheme="minorHAnsi" w:eastAsia="Verdana" w:hAnsiTheme="minorHAnsi" w:cstheme="minorHAnsi"/>
          <w:spacing w:val="-5"/>
          <w:sz w:val="22"/>
          <w:szCs w:val="22"/>
        </w:rPr>
        <w:t xml:space="preserve"> </w:t>
      </w:r>
      <w:r w:rsidRPr="00F33405">
        <w:rPr>
          <w:rFonts w:asciiTheme="minorHAnsi" w:eastAsia="Verdana" w:hAnsiTheme="minorHAnsi" w:cstheme="minorHAnsi"/>
          <w:spacing w:val="1"/>
          <w:sz w:val="22"/>
          <w:szCs w:val="22"/>
        </w:rPr>
        <w:t>b</w:t>
      </w:r>
      <w:r w:rsidRPr="00F33405">
        <w:rPr>
          <w:rFonts w:asciiTheme="minorHAnsi" w:eastAsia="Verdana" w:hAnsiTheme="minorHAnsi" w:cstheme="minorHAnsi"/>
          <w:spacing w:val="-1"/>
          <w:sz w:val="22"/>
          <w:szCs w:val="22"/>
        </w:rPr>
        <w:t>u</w:t>
      </w:r>
      <w:r w:rsidRPr="00F33405">
        <w:rPr>
          <w:rFonts w:asciiTheme="minorHAnsi" w:eastAsia="Verdana" w:hAnsiTheme="minorHAnsi" w:cstheme="minorHAnsi"/>
          <w:spacing w:val="1"/>
          <w:sz w:val="22"/>
          <w:szCs w:val="22"/>
        </w:rPr>
        <w:t>ildi</w:t>
      </w:r>
      <w:r w:rsidRPr="00F33405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F33405">
        <w:rPr>
          <w:rFonts w:asciiTheme="minorHAnsi" w:eastAsia="Verdana" w:hAnsiTheme="minorHAnsi" w:cstheme="minorHAnsi"/>
          <w:sz w:val="22"/>
          <w:szCs w:val="22"/>
        </w:rPr>
        <w:t>g</w:t>
      </w:r>
      <w:r w:rsidRPr="00F33405">
        <w:rPr>
          <w:rFonts w:asciiTheme="minorHAnsi" w:eastAsia="Verdana" w:hAnsiTheme="minorHAnsi" w:cstheme="minorHAnsi"/>
          <w:spacing w:val="-7"/>
          <w:sz w:val="22"/>
          <w:szCs w:val="22"/>
        </w:rPr>
        <w:t xml:space="preserve"> </w:t>
      </w:r>
      <w:r w:rsidRPr="00F33405">
        <w:rPr>
          <w:rFonts w:asciiTheme="minorHAnsi" w:eastAsia="Verdana" w:hAnsiTheme="minorHAnsi" w:cstheme="minorHAnsi"/>
          <w:spacing w:val="1"/>
          <w:sz w:val="22"/>
          <w:szCs w:val="22"/>
        </w:rPr>
        <w:t>b</w:t>
      </w:r>
      <w:r w:rsidRPr="00F33405">
        <w:rPr>
          <w:rFonts w:asciiTheme="minorHAnsi" w:eastAsia="Verdana" w:hAnsiTheme="minorHAnsi" w:cstheme="minorHAnsi"/>
          <w:sz w:val="22"/>
          <w:szCs w:val="22"/>
        </w:rPr>
        <w:t>r</w:t>
      </w:r>
      <w:r w:rsidRPr="00F33405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F33405">
        <w:rPr>
          <w:rFonts w:asciiTheme="minorHAnsi" w:eastAsia="Verdana" w:hAnsiTheme="minorHAnsi" w:cstheme="minorHAnsi"/>
          <w:sz w:val="22"/>
          <w:szCs w:val="22"/>
        </w:rPr>
        <w:t>c</w:t>
      </w:r>
      <w:r w:rsidRPr="00F33405">
        <w:rPr>
          <w:rFonts w:asciiTheme="minorHAnsi" w:eastAsia="Verdana" w:hAnsiTheme="minorHAnsi" w:cstheme="minorHAnsi"/>
          <w:spacing w:val="-1"/>
          <w:sz w:val="22"/>
          <w:szCs w:val="22"/>
        </w:rPr>
        <w:t>k</w:t>
      </w:r>
      <w:r w:rsidRPr="00F33405">
        <w:rPr>
          <w:rFonts w:asciiTheme="minorHAnsi" w:eastAsia="Verdana" w:hAnsiTheme="minorHAnsi" w:cstheme="minorHAnsi"/>
          <w:sz w:val="22"/>
          <w:szCs w:val="22"/>
        </w:rPr>
        <w:t>s.</w:t>
      </w:r>
    </w:p>
    <w:p w14:paraId="55799BB1" w14:textId="77777777" w:rsidR="006D7E36" w:rsidRPr="00F33405" w:rsidRDefault="006D7E36">
      <w:pPr>
        <w:spacing w:before="18" w:line="200" w:lineRule="exact"/>
        <w:rPr>
          <w:rFonts w:asciiTheme="minorHAnsi" w:hAnsiTheme="minorHAnsi" w:cstheme="minorHAnsi"/>
          <w:sz w:val="22"/>
          <w:szCs w:val="22"/>
        </w:rPr>
      </w:pPr>
    </w:p>
    <w:p w14:paraId="3556AE2B" w14:textId="77777777" w:rsidR="006D7E36" w:rsidRPr="00F33405" w:rsidRDefault="00F33405">
      <w:pPr>
        <w:rPr>
          <w:rFonts w:asciiTheme="minorHAnsi" w:eastAsia="Verdana" w:hAnsiTheme="minorHAnsi" w:cstheme="minorHAnsi"/>
          <w:sz w:val="22"/>
          <w:szCs w:val="22"/>
        </w:rPr>
      </w:pPr>
      <w:r w:rsidRPr="00F33405">
        <w:rPr>
          <w:rFonts w:asciiTheme="minorHAnsi" w:hAnsiTheme="minorHAnsi" w:cstheme="minorHAnsi"/>
          <w:w w:val="131"/>
          <w:sz w:val="22"/>
          <w:szCs w:val="22"/>
        </w:rPr>
        <w:t xml:space="preserve">•   </w:t>
      </w:r>
      <w:r w:rsidRPr="00F33405">
        <w:rPr>
          <w:rFonts w:asciiTheme="minorHAnsi" w:hAnsiTheme="minorHAnsi" w:cstheme="minorHAnsi"/>
          <w:spacing w:val="41"/>
          <w:w w:val="131"/>
          <w:sz w:val="22"/>
          <w:szCs w:val="22"/>
        </w:rPr>
        <w:t xml:space="preserve"> </w:t>
      </w:r>
      <w:r w:rsidRPr="00F33405">
        <w:rPr>
          <w:rFonts w:asciiTheme="minorHAnsi" w:eastAsia="Verdana" w:hAnsiTheme="minorHAnsi" w:cstheme="minorHAnsi"/>
          <w:spacing w:val="1"/>
          <w:sz w:val="22"/>
          <w:szCs w:val="22"/>
        </w:rPr>
        <w:t>Litte</w:t>
      </w:r>
      <w:r w:rsidRPr="00F33405">
        <w:rPr>
          <w:rFonts w:asciiTheme="minorHAnsi" w:eastAsia="Verdana" w:hAnsiTheme="minorHAnsi" w:cstheme="minorHAnsi"/>
          <w:sz w:val="22"/>
          <w:szCs w:val="22"/>
        </w:rPr>
        <w:t>r</w:t>
      </w:r>
      <w:r w:rsidRPr="00F33405">
        <w:rPr>
          <w:rFonts w:asciiTheme="minorHAnsi" w:eastAsia="Verdana" w:hAnsiTheme="minorHAnsi" w:cstheme="minorHAnsi"/>
          <w:spacing w:val="-5"/>
          <w:sz w:val="22"/>
          <w:szCs w:val="22"/>
        </w:rPr>
        <w:t xml:space="preserve"> </w:t>
      </w:r>
      <w:r w:rsidRPr="00F33405">
        <w:rPr>
          <w:rFonts w:asciiTheme="minorHAnsi" w:eastAsia="Verdana" w:hAnsiTheme="minorHAnsi" w:cstheme="minorHAnsi"/>
          <w:spacing w:val="1"/>
          <w:sz w:val="22"/>
          <w:szCs w:val="22"/>
        </w:rPr>
        <w:t>pi</w:t>
      </w:r>
      <w:r w:rsidRPr="00F33405">
        <w:rPr>
          <w:rFonts w:asciiTheme="minorHAnsi" w:eastAsia="Verdana" w:hAnsiTheme="minorHAnsi" w:cstheme="minorHAnsi"/>
          <w:sz w:val="22"/>
          <w:szCs w:val="22"/>
        </w:rPr>
        <w:t>c</w:t>
      </w:r>
      <w:r w:rsidRPr="00F33405">
        <w:rPr>
          <w:rFonts w:asciiTheme="minorHAnsi" w:eastAsia="Verdana" w:hAnsiTheme="minorHAnsi" w:cstheme="minorHAnsi"/>
          <w:spacing w:val="-1"/>
          <w:sz w:val="22"/>
          <w:szCs w:val="22"/>
        </w:rPr>
        <w:t>ku</w:t>
      </w:r>
      <w:r w:rsidRPr="00F33405">
        <w:rPr>
          <w:rFonts w:asciiTheme="minorHAnsi" w:eastAsia="Verdana" w:hAnsiTheme="minorHAnsi" w:cstheme="minorHAnsi"/>
          <w:spacing w:val="1"/>
          <w:sz w:val="22"/>
          <w:szCs w:val="22"/>
        </w:rPr>
        <w:t>p</w:t>
      </w:r>
      <w:r w:rsidRPr="00F33405">
        <w:rPr>
          <w:rFonts w:asciiTheme="minorHAnsi" w:eastAsia="Verdana" w:hAnsiTheme="minorHAnsi" w:cstheme="minorHAnsi"/>
          <w:sz w:val="22"/>
          <w:szCs w:val="22"/>
        </w:rPr>
        <w:t>,</w:t>
      </w:r>
      <w:r w:rsidRPr="00F33405">
        <w:rPr>
          <w:rFonts w:asciiTheme="minorHAnsi" w:eastAsia="Verdana" w:hAnsiTheme="minorHAnsi" w:cstheme="minorHAnsi"/>
          <w:spacing w:val="-7"/>
          <w:sz w:val="22"/>
          <w:szCs w:val="22"/>
        </w:rPr>
        <w:t xml:space="preserve"> </w:t>
      </w:r>
      <w:r w:rsidRPr="00F33405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F33405">
        <w:rPr>
          <w:rFonts w:asciiTheme="minorHAnsi" w:eastAsia="Verdana" w:hAnsiTheme="minorHAnsi" w:cstheme="minorHAnsi"/>
          <w:sz w:val="22"/>
          <w:szCs w:val="22"/>
        </w:rPr>
        <w:t>s</w:t>
      </w:r>
      <w:r w:rsidRPr="00F33405">
        <w:rPr>
          <w:rFonts w:asciiTheme="minorHAnsi" w:eastAsia="Verdana" w:hAnsiTheme="minorHAnsi" w:cstheme="minorHAnsi"/>
          <w:spacing w:val="1"/>
          <w:sz w:val="22"/>
          <w:szCs w:val="22"/>
        </w:rPr>
        <w:t>pe</w:t>
      </w:r>
      <w:r w:rsidRPr="00F33405">
        <w:rPr>
          <w:rFonts w:asciiTheme="minorHAnsi" w:eastAsia="Verdana" w:hAnsiTheme="minorHAnsi" w:cstheme="minorHAnsi"/>
          <w:sz w:val="22"/>
          <w:szCs w:val="22"/>
        </w:rPr>
        <w:t>c</w:t>
      </w:r>
      <w:r w:rsidRPr="00F33405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F33405">
        <w:rPr>
          <w:rFonts w:asciiTheme="minorHAnsi" w:eastAsia="Verdana" w:hAnsiTheme="minorHAnsi" w:cstheme="minorHAnsi"/>
          <w:sz w:val="22"/>
          <w:szCs w:val="22"/>
        </w:rPr>
        <w:t>a</w:t>
      </w:r>
      <w:r w:rsidRPr="00F33405">
        <w:rPr>
          <w:rFonts w:asciiTheme="minorHAnsi" w:eastAsia="Verdana" w:hAnsiTheme="minorHAnsi" w:cstheme="minorHAnsi"/>
          <w:spacing w:val="1"/>
          <w:sz w:val="22"/>
          <w:szCs w:val="22"/>
        </w:rPr>
        <w:t>ll</w:t>
      </w:r>
      <w:r w:rsidRPr="00F33405">
        <w:rPr>
          <w:rFonts w:asciiTheme="minorHAnsi" w:eastAsia="Verdana" w:hAnsiTheme="minorHAnsi" w:cstheme="minorHAnsi"/>
          <w:sz w:val="22"/>
          <w:szCs w:val="22"/>
        </w:rPr>
        <w:t>y</w:t>
      </w:r>
      <w:r w:rsidRPr="00F33405">
        <w:rPr>
          <w:rFonts w:asciiTheme="minorHAnsi" w:eastAsia="Verdana" w:hAnsiTheme="minorHAnsi" w:cstheme="minorHAnsi"/>
          <w:spacing w:val="-10"/>
          <w:sz w:val="22"/>
          <w:szCs w:val="22"/>
        </w:rPr>
        <w:t xml:space="preserve"> </w:t>
      </w:r>
      <w:r w:rsidRPr="00F33405">
        <w:rPr>
          <w:rFonts w:asciiTheme="minorHAnsi" w:eastAsia="Verdana" w:hAnsiTheme="minorHAnsi" w:cstheme="minorHAnsi"/>
          <w:sz w:val="22"/>
          <w:szCs w:val="22"/>
        </w:rPr>
        <w:t>r</w:t>
      </w:r>
      <w:r w:rsidRPr="00F33405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F33405">
        <w:rPr>
          <w:rFonts w:asciiTheme="minorHAnsi" w:eastAsia="Verdana" w:hAnsiTheme="minorHAnsi" w:cstheme="minorHAnsi"/>
          <w:sz w:val="22"/>
          <w:szCs w:val="22"/>
        </w:rPr>
        <w:t>c</w:t>
      </w:r>
      <w:r w:rsidRPr="00F33405">
        <w:rPr>
          <w:rFonts w:asciiTheme="minorHAnsi" w:eastAsia="Verdana" w:hAnsiTheme="minorHAnsi" w:cstheme="minorHAnsi"/>
          <w:spacing w:val="-1"/>
          <w:sz w:val="22"/>
          <w:szCs w:val="22"/>
        </w:rPr>
        <w:t>y</w:t>
      </w:r>
      <w:r w:rsidRPr="00F33405">
        <w:rPr>
          <w:rFonts w:asciiTheme="minorHAnsi" w:eastAsia="Verdana" w:hAnsiTheme="minorHAnsi" w:cstheme="minorHAnsi"/>
          <w:sz w:val="22"/>
          <w:szCs w:val="22"/>
        </w:rPr>
        <w:t>c</w:t>
      </w:r>
      <w:r w:rsidRPr="00F33405">
        <w:rPr>
          <w:rFonts w:asciiTheme="minorHAnsi" w:eastAsia="Verdana" w:hAnsiTheme="minorHAnsi" w:cstheme="minorHAnsi"/>
          <w:spacing w:val="1"/>
          <w:sz w:val="22"/>
          <w:szCs w:val="22"/>
        </w:rPr>
        <w:t>l</w:t>
      </w:r>
      <w:r w:rsidRPr="00F33405">
        <w:rPr>
          <w:rFonts w:asciiTheme="minorHAnsi" w:eastAsia="Verdana" w:hAnsiTheme="minorHAnsi" w:cstheme="minorHAnsi"/>
          <w:sz w:val="22"/>
          <w:szCs w:val="22"/>
        </w:rPr>
        <w:t>a</w:t>
      </w:r>
      <w:r w:rsidRPr="00F33405">
        <w:rPr>
          <w:rFonts w:asciiTheme="minorHAnsi" w:eastAsia="Verdana" w:hAnsiTheme="minorHAnsi" w:cstheme="minorHAnsi"/>
          <w:spacing w:val="1"/>
          <w:sz w:val="22"/>
          <w:szCs w:val="22"/>
        </w:rPr>
        <w:t>ble</w:t>
      </w:r>
      <w:r w:rsidRPr="00F33405">
        <w:rPr>
          <w:rFonts w:asciiTheme="minorHAnsi" w:eastAsia="Verdana" w:hAnsiTheme="minorHAnsi" w:cstheme="minorHAnsi"/>
          <w:sz w:val="22"/>
          <w:szCs w:val="22"/>
        </w:rPr>
        <w:t>s,</w:t>
      </w:r>
      <w:r w:rsidRPr="00F33405">
        <w:rPr>
          <w:rFonts w:asciiTheme="minorHAnsi" w:eastAsia="Verdana" w:hAnsiTheme="minorHAnsi" w:cstheme="minorHAnsi"/>
          <w:spacing w:val="-10"/>
          <w:sz w:val="22"/>
          <w:szCs w:val="22"/>
        </w:rPr>
        <w:t xml:space="preserve"> </w:t>
      </w:r>
      <w:r w:rsidRPr="00F33405">
        <w:rPr>
          <w:rFonts w:asciiTheme="minorHAnsi" w:eastAsia="Verdana" w:hAnsiTheme="minorHAnsi" w:cstheme="minorHAnsi"/>
          <w:spacing w:val="-1"/>
          <w:sz w:val="22"/>
          <w:szCs w:val="22"/>
        </w:rPr>
        <w:t>w</w:t>
      </w:r>
      <w:r w:rsidRPr="00F33405">
        <w:rPr>
          <w:rFonts w:asciiTheme="minorHAnsi" w:eastAsia="Verdana" w:hAnsiTheme="minorHAnsi" w:cstheme="minorHAnsi"/>
          <w:spacing w:val="1"/>
          <w:sz w:val="22"/>
          <w:szCs w:val="22"/>
        </w:rPr>
        <w:t>it</w:t>
      </w:r>
      <w:r w:rsidRPr="00F33405">
        <w:rPr>
          <w:rFonts w:asciiTheme="minorHAnsi" w:eastAsia="Verdana" w:hAnsiTheme="minorHAnsi" w:cstheme="minorHAnsi"/>
          <w:spacing w:val="-1"/>
          <w:sz w:val="22"/>
          <w:szCs w:val="22"/>
        </w:rPr>
        <w:t>h</w:t>
      </w:r>
      <w:r w:rsidRPr="00F33405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F33405">
        <w:rPr>
          <w:rFonts w:asciiTheme="minorHAnsi" w:eastAsia="Verdana" w:hAnsiTheme="minorHAnsi" w:cstheme="minorHAnsi"/>
          <w:spacing w:val="-1"/>
          <w:sz w:val="22"/>
          <w:szCs w:val="22"/>
        </w:rPr>
        <w:t>u</w:t>
      </w:r>
      <w:r w:rsidRPr="00F33405">
        <w:rPr>
          <w:rFonts w:asciiTheme="minorHAnsi" w:eastAsia="Verdana" w:hAnsiTheme="minorHAnsi" w:cstheme="minorHAnsi"/>
          <w:sz w:val="22"/>
          <w:szCs w:val="22"/>
        </w:rPr>
        <w:t>t</w:t>
      </w:r>
      <w:r w:rsidRPr="00F33405">
        <w:rPr>
          <w:rFonts w:asciiTheme="minorHAnsi" w:eastAsia="Verdana" w:hAnsiTheme="minorHAnsi" w:cstheme="minorHAnsi"/>
          <w:spacing w:val="-7"/>
          <w:sz w:val="22"/>
          <w:szCs w:val="22"/>
        </w:rPr>
        <w:t xml:space="preserve"> </w:t>
      </w:r>
      <w:r w:rsidRPr="00F33405">
        <w:rPr>
          <w:rFonts w:asciiTheme="minorHAnsi" w:eastAsia="Verdana" w:hAnsiTheme="minorHAnsi" w:cstheme="minorHAnsi"/>
          <w:sz w:val="22"/>
          <w:szCs w:val="22"/>
        </w:rPr>
        <w:t>r</w:t>
      </w:r>
      <w:r w:rsidRPr="00F33405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F33405">
        <w:rPr>
          <w:rFonts w:asciiTheme="minorHAnsi" w:eastAsia="Verdana" w:hAnsiTheme="minorHAnsi" w:cstheme="minorHAnsi"/>
          <w:spacing w:val="-1"/>
          <w:sz w:val="22"/>
          <w:szCs w:val="22"/>
        </w:rPr>
        <w:t>v</w:t>
      </w:r>
      <w:r w:rsidRPr="00F33405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F33405">
        <w:rPr>
          <w:rFonts w:asciiTheme="minorHAnsi" w:eastAsia="Verdana" w:hAnsiTheme="minorHAnsi" w:cstheme="minorHAnsi"/>
          <w:spacing w:val="-1"/>
          <w:sz w:val="22"/>
          <w:szCs w:val="22"/>
        </w:rPr>
        <w:t>nu</w:t>
      </w:r>
      <w:r w:rsidRPr="00F33405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F33405">
        <w:rPr>
          <w:rFonts w:asciiTheme="minorHAnsi" w:eastAsia="Verdana" w:hAnsiTheme="minorHAnsi" w:cstheme="minorHAnsi"/>
          <w:sz w:val="22"/>
          <w:szCs w:val="22"/>
        </w:rPr>
        <w:t>.</w:t>
      </w:r>
    </w:p>
    <w:p w14:paraId="59646B6E" w14:textId="77777777" w:rsidR="006D7E36" w:rsidRPr="00F33405" w:rsidRDefault="006D7E36">
      <w:pPr>
        <w:spacing w:before="19" w:line="200" w:lineRule="exact"/>
        <w:rPr>
          <w:rFonts w:asciiTheme="minorHAnsi" w:hAnsiTheme="minorHAnsi" w:cstheme="minorHAnsi"/>
          <w:sz w:val="22"/>
          <w:szCs w:val="22"/>
        </w:rPr>
      </w:pPr>
    </w:p>
    <w:p w14:paraId="7C7A438F" w14:textId="77777777" w:rsidR="006D7E36" w:rsidRPr="00F33405" w:rsidRDefault="00F33405">
      <w:pPr>
        <w:rPr>
          <w:rFonts w:asciiTheme="minorHAnsi" w:eastAsia="Verdana" w:hAnsiTheme="minorHAnsi" w:cstheme="minorHAnsi"/>
          <w:sz w:val="22"/>
          <w:szCs w:val="22"/>
        </w:rPr>
      </w:pPr>
      <w:r w:rsidRPr="00F33405">
        <w:rPr>
          <w:rFonts w:asciiTheme="minorHAnsi" w:hAnsiTheme="minorHAnsi" w:cstheme="minorHAnsi"/>
          <w:w w:val="131"/>
          <w:sz w:val="22"/>
          <w:szCs w:val="22"/>
        </w:rPr>
        <w:t xml:space="preserve">•   </w:t>
      </w:r>
      <w:r w:rsidRPr="00F33405">
        <w:rPr>
          <w:rFonts w:asciiTheme="minorHAnsi" w:hAnsiTheme="minorHAnsi" w:cstheme="minorHAnsi"/>
          <w:spacing w:val="41"/>
          <w:w w:val="131"/>
          <w:sz w:val="22"/>
          <w:szCs w:val="22"/>
        </w:rPr>
        <w:t xml:space="preserve"> </w:t>
      </w:r>
      <w:r w:rsidRPr="00F33405">
        <w:rPr>
          <w:rFonts w:asciiTheme="minorHAnsi" w:eastAsia="Verdana" w:hAnsiTheme="minorHAnsi" w:cstheme="minorHAnsi"/>
          <w:spacing w:val="-1"/>
          <w:sz w:val="22"/>
          <w:szCs w:val="22"/>
        </w:rPr>
        <w:t>C</w:t>
      </w:r>
      <w:r w:rsidRPr="00F33405">
        <w:rPr>
          <w:rFonts w:asciiTheme="minorHAnsi" w:eastAsia="Verdana" w:hAnsiTheme="minorHAnsi" w:cstheme="minorHAnsi"/>
          <w:spacing w:val="1"/>
          <w:sz w:val="22"/>
          <w:szCs w:val="22"/>
        </w:rPr>
        <w:t>le</w:t>
      </w:r>
      <w:r w:rsidRPr="00F33405">
        <w:rPr>
          <w:rFonts w:asciiTheme="minorHAnsi" w:eastAsia="Verdana" w:hAnsiTheme="minorHAnsi" w:cstheme="minorHAnsi"/>
          <w:sz w:val="22"/>
          <w:szCs w:val="22"/>
        </w:rPr>
        <w:t>a</w:t>
      </w:r>
      <w:r w:rsidRPr="00F33405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F33405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F33405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F33405">
        <w:rPr>
          <w:rFonts w:asciiTheme="minorHAnsi" w:eastAsia="Verdana" w:hAnsiTheme="minorHAnsi" w:cstheme="minorHAnsi"/>
          <w:sz w:val="22"/>
          <w:szCs w:val="22"/>
        </w:rPr>
        <w:t>g</w:t>
      </w:r>
      <w:r w:rsidRPr="00F33405">
        <w:rPr>
          <w:rFonts w:asciiTheme="minorHAnsi" w:eastAsia="Verdana" w:hAnsiTheme="minorHAnsi" w:cstheme="minorHAnsi"/>
          <w:spacing w:val="-8"/>
          <w:sz w:val="22"/>
          <w:szCs w:val="22"/>
        </w:rPr>
        <w:t xml:space="preserve"> </w:t>
      </w:r>
      <w:r w:rsidRPr="00F33405">
        <w:rPr>
          <w:rFonts w:asciiTheme="minorHAnsi" w:eastAsia="Verdana" w:hAnsiTheme="minorHAnsi" w:cstheme="minorHAnsi"/>
          <w:sz w:val="22"/>
          <w:szCs w:val="22"/>
        </w:rPr>
        <w:t>STORM</w:t>
      </w:r>
      <w:r w:rsidRPr="00F33405">
        <w:rPr>
          <w:rFonts w:asciiTheme="minorHAnsi" w:eastAsia="Verdana" w:hAnsiTheme="minorHAnsi" w:cstheme="minorHAnsi"/>
          <w:spacing w:val="-8"/>
          <w:sz w:val="22"/>
          <w:szCs w:val="22"/>
        </w:rPr>
        <w:t xml:space="preserve"> </w:t>
      </w:r>
      <w:r w:rsidRPr="00F33405">
        <w:rPr>
          <w:rFonts w:asciiTheme="minorHAnsi" w:eastAsia="Verdana" w:hAnsiTheme="minorHAnsi" w:cstheme="minorHAnsi"/>
          <w:spacing w:val="1"/>
          <w:sz w:val="22"/>
          <w:szCs w:val="22"/>
        </w:rPr>
        <w:t>D</w:t>
      </w:r>
      <w:r w:rsidRPr="00F33405">
        <w:rPr>
          <w:rFonts w:asciiTheme="minorHAnsi" w:eastAsia="Verdana" w:hAnsiTheme="minorHAnsi" w:cstheme="minorHAnsi"/>
          <w:sz w:val="22"/>
          <w:szCs w:val="22"/>
        </w:rPr>
        <w:t>RA</w:t>
      </w:r>
      <w:r w:rsidRPr="00F33405">
        <w:rPr>
          <w:rFonts w:asciiTheme="minorHAnsi" w:eastAsia="Verdana" w:hAnsiTheme="minorHAnsi" w:cstheme="minorHAnsi"/>
          <w:spacing w:val="-1"/>
          <w:sz w:val="22"/>
          <w:szCs w:val="22"/>
        </w:rPr>
        <w:t>I</w:t>
      </w:r>
      <w:r w:rsidRPr="00F33405">
        <w:rPr>
          <w:rFonts w:asciiTheme="minorHAnsi" w:eastAsia="Verdana" w:hAnsiTheme="minorHAnsi" w:cstheme="minorHAnsi"/>
          <w:sz w:val="22"/>
          <w:szCs w:val="22"/>
        </w:rPr>
        <w:t>N</w:t>
      </w:r>
      <w:r w:rsidRPr="00F33405">
        <w:rPr>
          <w:rFonts w:asciiTheme="minorHAnsi" w:eastAsia="Verdana" w:hAnsiTheme="minorHAnsi" w:cstheme="minorHAnsi"/>
          <w:spacing w:val="-6"/>
          <w:sz w:val="22"/>
          <w:szCs w:val="22"/>
        </w:rPr>
        <w:t xml:space="preserve"> </w:t>
      </w:r>
      <w:r w:rsidRPr="00F33405">
        <w:rPr>
          <w:rFonts w:asciiTheme="minorHAnsi" w:eastAsia="Verdana" w:hAnsiTheme="minorHAnsi" w:cstheme="minorHAnsi"/>
          <w:sz w:val="22"/>
          <w:szCs w:val="22"/>
        </w:rPr>
        <w:t>GRAT</w:t>
      </w:r>
      <w:r w:rsidRPr="00F33405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F33405">
        <w:rPr>
          <w:rFonts w:asciiTheme="minorHAnsi" w:eastAsia="Verdana" w:hAnsiTheme="minorHAnsi" w:cstheme="minorHAnsi"/>
          <w:sz w:val="22"/>
          <w:szCs w:val="22"/>
        </w:rPr>
        <w:t>S</w:t>
      </w:r>
      <w:r w:rsidRPr="00F33405">
        <w:rPr>
          <w:rFonts w:asciiTheme="minorHAnsi" w:eastAsia="Verdana" w:hAnsiTheme="minorHAnsi" w:cstheme="minorHAnsi"/>
          <w:spacing w:val="-8"/>
          <w:sz w:val="22"/>
          <w:szCs w:val="22"/>
        </w:rPr>
        <w:t xml:space="preserve"> </w:t>
      </w:r>
      <w:r w:rsidRPr="00F33405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F33405">
        <w:rPr>
          <w:rFonts w:asciiTheme="minorHAnsi" w:eastAsia="Verdana" w:hAnsiTheme="minorHAnsi" w:cstheme="minorHAnsi"/>
          <w:sz w:val="22"/>
          <w:szCs w:val="22"/>
        </w:rPr>
        <w:t>o</w:t>
      </w:r>
      <w:r w:rsidRPr="00F33405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F33405">
        <w:rPr>
          <w:rFonts w:asciiTheme="minorHAnsi" w:eastAsia="Verdana" w:hAnsiTheme="minorHAnsi" w:cstheme="minorHAnsi"/>
          <w:spacing w:val="1"/>
          <w:sz w:val="22"/>
          <w:szCs w:val="22"/>
        </w:rPr>
        <w:t>d</w:t>
      </w:r>
      <w:r w:rsidRPr="00F33405">
        <w:rPr>
          <w:rFonts w:asciiTheme="minorHAnsi" w:eastAsia="Verdana" w:hAnsiTheme="minorHAnsi" w:cstheme="minorHAnsi"/>
          <w:sz w:val="22"/>
          <w:szCs w:val="22"/>
        </w:rPr>
        <w:t>ra</w:t>
      </w:r>
      <w:r w:rsidRPr="00F33405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F33405">
        <w:rPr>
          <w:rFonts w:asciiTheme="minorHAnsi" w:eastAsia="Verdana" w:hAnsiTheme="minorHAnsi" w:cstheme="minorHAnsi"/>
          <w:sz w:val="22"/>
          <w:szCs w:val="22"/>
        </w:rPr>
        <w:t>n</w:t>
      </w:r>
      <w:r w:rsidRPr="00F33405">
        <w:rPr>
          <w:rFonts w:asciiTheme="minorHAnsi" w:eastAsia="Verdana" w:hAnsiTheme="minorHAnsi" w:cstheme="minorHAnsi"/>
          <w:spacing w:val="-7"/>
          <w:sz w:val="22"/>
          <w:szCs w:val="22"/>
        </w:rPr>
        <w:t xml:space="preserve"> </w:t>
      </w:r>
      <w:r w:rsidRPr="00F33405">
        <w:rPr>
          <w:rFonts w:asciiTheme="minorHAnsi" w:eastAsia="Verdana" w:hAnsiTheme="minorHAnsi" w:cstheme="minorHAnsi"/>
          <w:spacing w:val="-1"/>
          <w:sz w:val="22"/>
          <w:szCs w:val="22"/>
        </w:rPr>
        <w:t>f</w:t>
      </w:r>
      <w:r w:rsidRPr="00F33405">
        <w:rPr>
          <w:rFonts w:asciiTheme="minorHAnsi" w:eastAsia="Verdana" w:hAnsiTheme="minorHAnsi" w:cstheme="minorHAnsi"/>
          <w:spacing w:val="1"/>
          <w:sz w:val="22"/>
          <w:szCs w:val="22"/>
        </w:rPr>
        <w:t>loode</w:t>
      </w:r>
      <w:r w:rsidRPr="00F33405">
        <w:rPr>
          <w:rFonts w:asciiTheme="minorHAnsi" w:eastAsia="Verdana" w:hAnsiTheme="minorHAnsi" w:cstheme="minorHAnsi"/>
          <w:sz w:val="22"/>
          <w:szCs w:val="22"/>
        </w:rPr>
        <w:t>d</w:t>
      </w:r>
      <w:r w:rsidRPr="00F33405">
        <w:rPr>
          <w:rFonts w:asciiTheme="minorHAnsi" w:eastAsia="Verdana" w:hAnsiTheme="minorHAnsi" w:cstheme="minorHAnsi"/>
          <w:spacing w:val="-7"/>
          <w:sz w:val="22"/>
          <w:szCs w:val="22"/>
        </w:rPr>
        <w:t xml:space="preserve"> </w:t>
      </w:r>
      <w:r w:rsidRPr="00F33405">
        <w:rPr>
          <w:rFonts w:asciiTheme="minorHAnsi" w:eastAsia="Verdana" w:hAnsiTheme="minorHAnsi" w:cstheme="minorHAnsi"/>
          <w:sz w:val="22"/>
          <w:szCs w:val="22"/>
        </w:rPr>
        <w:t>r</w:t>
      </w:r>
      <w:r w:rsidRPr="00F33405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F33405">
        <w:rPr>
          <w:rFonts w:asciiTheme="minorHAnsi" w:eastAsia="Verdana" w:hAnsiTheme="minorHAnsi" w:cstheme="minorHAnsi"/>
          <w:sz w:val="22"/>
          <w:szCs w:val="22"/>
        </w:rPr>
        <w:t>a</w:t>
      </w:r>
      <w:r w:rsidRPr="00F33405">
        <w:rPr>
          <w:rFonts w:asciiTheme="minorHAnsi" w:eastAsia="Verdana" w:hAnsiTheme="minorHAnsi" w:cstheme="minorHAnsi"/>
          <w:spacing w:val="1"/>
          <w:sz w:val="22"/>
          <w:szCs w:val="22"/>
        </w:rPr>
        <w:t>d</w:t>
      </w:r>
      <w:r w:rsidRPr="00F33405">
        <w:rPr>
          <w:rFonts w:asciiTheme="minorHAnsi" w:eastAsia="Verdana" w:hAnsiTheme="minorHAnsi" w:cstheme="minorHAnsi"/>
          <w:sz w:val="22"/>
          <w:szCs w:val="22"/>
        </w:rPr>
        <w:t>s.</w:t>
      </w:r>
    </w:p>
    <w:p w14:paraId="797EB4AA" w14:textId="77777777" w:rsidR="006D7E36" w:rsidRPr="00F33405" w:rsidRDefault="006D7E36">
      <w:pPr>
        <w:spacing w:before="19" w:line="200" w:lineRule="exact"/>
        <w:rPr>
          <w:rFonts w:asciiTheme="minorHAnsi" w:hAnsiTheme="minorHAnsi" w:cstheme="minorHAnsi"/>
          <w:sz w:val="22"/>
          <w:szCs w:val="22"/>
        </w:rPr>
      </w:pPr>
    </w:p>
    <w:p w14:paraId="0CE5D75F" w14:textId="77777777" w:rsidR="006D7E36" w:rsidRPr="00F33405" w:rsidRDefault="00F33405">
      <w:pPr>
        <w:rPr>
          <w:rFonts w:asciiTheme="minorHAnsi" w:eastAsia="Verdana" w:hAnsiTheme="minorHAnsi" w:cstheme="minorHAnsi"/>
          <w:sz w:val="22"/>
          <w:szCs w:val="22"/>
        </w:rPr>
      </w:pPr>
      <w:r w:rsidRPr="00F33405">
        <w:rPr>
          <w:rFonts w:asciiTheme="minorHAnsi" w:hAnsiTheme="minorHAnsi" w:cstheme="minorHAnsi"/>
          <w:w w:val="131"/>
          <w:sz w:val="22"/>
          <w:szCs w:val="22"/>
        </w:rPr>
        <w:t xml:space="preserve">•   </w:t>
      </w:r>
      <w:r w:rsidRPr="00F33405">
        <w:rPr>
          <w:rFonts w:asciiTheme="minorHAnsi" w:hAnsiTheme="minorHAnsi" w:cstheme="minorHAnsi"/>
          <w:spacing w:val="41"/>
          <w:w w:val="131"/>
          <w:sz w:val="22"/>
          <w:szCs w:val="22"/>
        </w:rPr>
        <w:t xml:space="preserve"> </w:t>
      </w:r>
      <w:r w:rsidRPr="00F33405">
        <w:rPr>
          <w:rFonts w:asciiTheme="minorHAnsi" w:eastAsia="Verdana" w:hAnsiTheme="minorHAnsi" w:cstheme="minorHAnsi"/>
          <w:spacing w:val="-1"/>
          <w:sz w:val="22"/>
          <w:szCs w:val="22"/>
        </w:rPr>
        <w:t>f</w:t>
      </w:r>
      <w:r w:rsidRPr="00F33405">
        <w:rPr>
          <w:rFonts w:asciiTheme="minorHAnsi" w:eastAsia="Verdana" w:hAnsiTheme="minorHAnsi" w:cstheme="minorHAnsi"/>
          <w:sz w:val="22"/>
          <w:szCs w:val="22"/>
        </w:rPr>
        <w:t>r</w:t>
      </w:r>
      <w:r w:rsidRPr="00F33405">
        <w:rPr>
          <w:rFonts w:asciiTheme="minorHAnsi" w:eastAsia="Verdana" w:hAnsiTheme="minorHAnsi" w:cstheme="minorHAnsi"/>
          <w:spacing w:val="1"/>
          <w:sz w:val="22"/>
          <w:szCs w:val="22"/>
        </w:rPr>
        <w:t>ie</w:t>
      </w:r>
      <w:r w:rsidRPr="00F33405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F33405">
        <w:rPr>
          <w:rFonts w:asciiTheme="minorHAnsi" w:eastAsia="Verdana" w:hAnsiTheme="minorHAnsi" w:cstheme="minorHAnsi"/>
          <w:spacing w:val="1"/>
          <w:sz w:val="22"/>
          <w:szCs w:val="22"/>
        </w:rPr>
        <w:t>dl</w:t>
      </w:r>
      <w:r w:rsidRPr="00F33405">
        <w:rPr>
          <w:rFonts w:asciiTheme="minorHAnsi" w:eastAsia="Verdana" w:hAnsiTheme="minorHAnsi" w:cstheme="minorHAnsi"/>
          <w:sz w:val="22"/>
          <w:szCs w:val="22"/>
        </w:rPr>
        <w:t>y</w:t>
      </w:r>
      <w:r w:rsidRPr="00F33405">
        <w:rPr>
          <w:rFonts w:asciiTheme="minorHAnsi" w:eastAsia="Verdana" w:hAnsiTheme="minorHAnsi" w:cstheme="minorHAnsi"/>
          <w:spacing w:val="-8"/>
          <w:sz w:val="22"/>
          <w:szCs w:val="22"/>
        </w:rPr>
        <w:t xml:space="preserve"> </w:t>
      </w:r>
      <w:r w:rsidRPr="00F33405">
        <w:rPr>
          <w:rFonts w:asciiTheme="minorHAnsi" w:eastAsia="Verdana" w:hAnsiTheme="minorHAnsi" w:cstheme="minorHAnsi"/>
          <w:sz w:val="22"/>
          <w:szCs w:val="22"/>
        </w:rPr>
        <w:t>W</w:t>
      </w:r>
      <w:r w:rsidRPr="00F33405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F33405">
        <w:rPr>
          <w:rFonts w:asciiTheme="minorHAnsi" w:eastAsia="Verdana" w:hAnsiTheme="minorHAnsi" w:cstheme="minorHAnsi"/>
          <w:sz w:val="22"/>
          <w:szCs w:val="22"/>
        </w:rPr>
        <w:t>R</w:t>
      </w:r>
      <w:r w:rsidRPr="00F33405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F33405">
        <w:rPr>
          <w:rFonts w:asciiTheme="minorHAnsi" w:eastAsia="Verdana" w:hAnsiTheme="minorHAnsi" w:cstheme="minorHAnsi"/>
          <w:sz w:val="22"/>
          <w:szCs w:val="22"/>
        </w:rPr>
        <w:t>WO</w:t>
      </w:r>
      <w:r w:rsidRPr="00F33405">
        <w:rPr>
          <w:rFonts w:asciiTheme="minorHAnsi" w:eastAsia="Verdana" w:hAnsiTheme="minorHAnsi" w:cstheme="minorHAnsi"/>
          <w:spacing w:val="1"/>
          <w:sz w:val="22"/>
          <w:szCs w:val="22"/>
        </w:rPr>
        <w:t>L</w:t>
      </w:r>
      <w:r w:rsidRPr="00F33405">
        <w:rPr>
          <w:rFonts w:asciiTheme="minorHAnsi" w:eastAsia="Verdana" w:hAnsiTheme="minorHAnsi" w:cstheme="minorHAnsi"/>
          <w:sz w:val="22"/>
          <w:szCs w:val="22"/>
        </w:rPr>
        <w:t>F</w:t>
      </w:r>
      <w:r w:rsidRPr="00F33405">
        <w:rPr>
          <w:rFonts w:asciiTheme="minorHAnsi" w:eastAsia="Verdana" w:hAnsiTheme="minorHAnsi" w:cstheme="minorHAnsi"/>
          <w:spacing w:val="-12"/>
          <w:sz w:val="22"/>
          <w:szCs w:val="22"/>
        </w:rPr>
        <w:t xml:space="preserve"> </w:t>
      </w:r>
      <w:r w:rsidRPr="00F33405">
        <w:rPr>
          <w:rFonts w:asciiTheme="minorHAnsi" w:eastAsia="Verdana" w:hAnsiTheme="minorHAnsi" w:cstheme="minorHAnsi"/>
          <w:spacing w:val="-1"/>
          <w:sz w:val="22"/>
          <w:szCs w:val="22"/>
        </w:rPr>
        <w:t>CH</w:t>
      </w:r>
      <w:r w:rsidRPr="00F33405">
        <w:rPr>
          <w:rFonts w:asciiTheme="minorHAnsi" w:eastAsia="Verdana" w:hAnsiTheme="minorHAnsi" w:cstheme="minorHAnsi"/>
          <w:sz w:val="22"/>
          <w:szCs w:val="22"/>
        </w:rPr>
        <w:t>ARA</w:t>
      </w:r>
      <w:r w:rsidRPr="00F33405">
        <w:rPr>
          <w:rFonts w:asciiTheme="minorHAnsi" w:eastAsia="Verdana" w:hAnsiTheme="minorHAnsi" w:cstheme="minorHAnsi"/>
          <w:spacing w:val="-1"/>
          <w:sz w:val="22"/>
          <w:szCs w:val="22"/>
        </w:rPr>
        <w:t>C</w:t>
      </w:r>
      <w:r w:rsidRPr="00F33405">
        <w:rPr>
          <w:rFonts w:asciiTheme="minorHAnsi" w:eastAsia="Verdana" w:hAnsiTheme="minorHAnsi" w:cstheme="minorHAnsi"/>
          <w:sz w:val="22"/>
          <w:szCs w:val="22"/>
        </w:rPr>
        <w:t>T</w:t>
      </w:r>
      <w:r w:rsidRPr="00F33405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F33405">
        <w:rPr>
          <w:rFonts w:asciiTheme="minorHAnsi" w:eastAsia="Verdana" w:hAnsiTheme="minorHAnsi" w:cstheme="minorHAnsi"/>
          <w:sz w:val="22"/>
          <w:szCs w:val="22"/>
        </w:rPr>
        <w:t>R</w:t>
      </w:r>
      <w:r w:rsidRPr="00F33405">
        <w:rPr>
          <w:rFonts w:asciiTheme="minorHAnsi" w:eastAsia="Verdana" w:hAnsiTheme="minorHAnsi" w:cstheme="minorHAnsi"/>
          <w:spacing w:val="-12"/>
          <w:sz w:val="22"/>
          <w:szCs w:val="22"/>
        </w:rPr>
        <w:t xml:space="preserve"> </w:t>
      </w:r>
      <w:r w:rsidRPr="00F33405">
        <w:rPr>
          <w:rFonts w:asciiTheme="minorHAnsi" w:eastAsia="Verdana" w:hAnsiTheme="minorHAnsi" w:cstheme="minorHAnsi"/>
          <w:spacing w:val="-1"/>
          <w:sz w:val="22"/>
          <w:szCs w:val="22"/>
        </w:rPr>
        <w:t>C</w:t>
      </w:r>
      <w:r w:rsidRPr="00F33405">
        <w:rPr>
          <w:rFonts w:asciiTheme="minorHAnsi" w:eastAsia="Verdana" w:hAnsiTheme="minorHAnsi" w:cstheme="minorHAnsi"/>
          <w:sz w:val="22"/>
          <w:szCs w:val="22"/>
        </w:rPr>
        <w:t>OST</w:t>
      </w:r>
      <w:r w:rsidRPr="00F33405">
        <w:rPr>
          <w:rFonts w:asciiTheme="minorHAnsi" w:eastAsia="Verdana" w:hAnsiTheme="minorHAnsi" w:cstheme="minorHAnsi"/>
          <w:spacing w:val="1"/>
          <w:sz w:val="22"/>
          <w:szCs w:val="22"/>
        </w:rPr>
        <w:t>U</w:t>
      </w:r>
      <w:r w:rsidRPr="00F33405">
        <w:rPr>
          <w:rFonts w:asciiTheme="minorHAnsi" w:eastAsia="Verdana" w:hAnsiTheme="minorHAnsi" w:cstheme="minorHAnsi"/>
          <w:sz w:val="22"/>
          <w:szCs w:val="22"/>
        </w:rPr>
        <w:t>M</w:t>
      </w:r>
      <w:r w:rsidRPr="00F33405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F33405">
        <w:rPr>
          <w:rFonts w:asciiTheme="minorHAnsi" w:eastAsia="Verdana" w:hAnsiTheme="minorHAnsi" w:cstheme="minorHAnsi"/>
          <w:sz w:val="22"/>
          <w:szCs w:val="22"/>
        </w:rPr>
        <w:t>:</w:t>
      </w:r>
    </w:p>
    <w:p w14:paraId="6884037E" w14:textId="77777777" w:rsidR="006D7E36" w:rsidRPr="00F33405" w:rsidRDefault="00F33405">
      <w:pPr>
        <w:spacing w:before="1"/>
        <w:rPr>
          <w:rFonts w:asciiTheme="minorHAnsi" w:eastAsia="Verdana" w:hAnsiTheme="minorHAnsi" w:cstheme="minorHAnsi"/>
          <w:sz w:val="22"/>
          <w:szCs w:val="22"/>
        </w:rPr>
      </w:pPr>
      <w:hyperlink r:id="rId6">
        <w:r w:rsidRPr="00F33405">
          <w:rPr>
            <w:rFonts w:asciiTheme="minorHAnsi" w:eastAsia="Verdana" w:hAnsiTheme="minorHAnsi" w:cstheme="minorHAnsi"/>
            <w:spacing w:val="-1"/>
            <w:sz w:val="22"/>
            <w:szCs w:val="22"/>
          </w:rPr>
          <w:t>h</w:t>
        </w:r>
        <w:r w:rsidRPr="00F33405">
          <w:rPr>
            <w:rFonts w:asciiTheme="minorHAnsi" w:eastAsia="Verdana" w:hAnsiTheme="minorHAnsi" w:cstheme="minorHAnsi"/>
            <w:spacing w:val="1"/>
            <w:sz w:val="22"/>
            <w:szCs w:val="22"/>
          </w:rPr>
          <w:t>ttp</w:t>
        </w:r>
        <w:r w:rsidRPr="00F33405">
          <w:rPr>
            <w:rFonts w:asciiTheme="minorHAnsi" w:eastAsia="Verdana" w:hAnsiTheme="minorHAnsi" w:cstheme="minorHAnsi"/>
            <w:sz w:val="22"/>
            <w:szCs w:val="22"/>
          </w:rPr>
          <w:t>://</w:t>
        </w:r>
        <w:r w:rsidRPr="00F33405">
          <w:rPr>
            <w:rFonts w:asciiTheme="minorHAnsi" w:eastAsia="Verdana" w:hAnsiTheme="minorHAnsi" w:cstheme="minorHAnsi"/>
            <w:spacing w:val="-1"/>
            <w:sz w:val="22"/>
            <w:szCs w:val="22"/>
          </w:rPr>
          <w:t>www.</w:t>
        </w:r>
        <w:r w:rsidRPr="00F33405">
          <w:rPr>
            <w:rFonts w:asciiTheme="minorHAnsi" w:eastAsia="Verdana" w:hAnsiTheme="minorHAnsi" w:cstheme="minorHAnsi"/>
            <w:spacing w:val="1"/>
            <w:sz w:val="22"/>
            <w:szCs w:val="22"/>
          </w:rPr>
          <w:t>mo</w:t>
        </w:r>
        <w:r w:rsidRPr="00F33405">
          <w:rPr>
            <w:rFonts w:asciiTheme="minorHAnsi" w:eastAsia="Verdana" w:hAnsiTheme="minorHAnsi" w:cstheme="minorHAnsi"/>
            <w:spacing w:val="-1"/>
            <w:sz w:val="22"/>
            <w:szCs w:val="22"/>
          </w:rPr>
          <w:t>nk</w:t>
        </w:r>
        <w:r w:rsidRPr="00F33405">
          <w:rPr>
            <w:rFonts w:asciiTheme="minorHAnsi" w:eastAsia="Verdana" w:hAnsiTheme="minorHAnsi" w:cstheme="minorHAnsi"/>
            <w:sz w:val="22"/>
            <w:szCs w:val="22"/>
          </w:rPr>
          <w:t>a</w:t>
        </w:r>
        <w:r w:rsidRPr="00F33405">
          <w:rPr>
            <w:rFonts w:asciiTheme="minorHAnsi" w:eastAsia="Verdana" w:hAnsiTheme="minorHAnsi" w:cstheme="minorHAnsi"/>
            <w:spacing w:val="-1"/>
            <w:sz w:val="22"/>
            <w:szCs w:val="22"/>
          </w:rPr>
          <w:t>y</w:t>
        </w:r>
        <w:r w:rsidRPr="00F33405">
          <w:rPr>
            <w:rFonts w:asciiTheme="minorHAnsi" w:eastAsia="Verdana" w:hAnsiTheme="minorHAnsi" w:cstheme="minorHAnsi"/>
            <w:sz w:val="22"/>
            <w:szCs w:val="22"/>
          </w:rPr>
          <w:t>a</w:t>
        </w:r>
        <w:r w:rsidRPr="00F33405">
          <w:rPr>
            <w:rFonts w:asciiTheme="minorHAnsi" w:eastAsia="Verdana" w:hAnsiTheme="minorHAnsi" w:cstheme="minorHAnsi"/>
            <w:spacing w:val="-1"/>
            <w:sz w:val="22"/>
            <w:szCs w:val="22"/>
          </w:rPr>
          <w:t>.u</w:t>
        </w:r>
        <w:r w:rsidRPr="00F33405">
          <w:rPr>
            <w:rFonts w:asciiTheme="minorHAnsi" w:eastAsia="Verdana" w:hAnsiTheme="minorHAnsi" w:cstheme="minorHAnsi"/>
            <w:sz w:val="22"/>
            <w:szCs w:val="22"/>
          </w:rPr>
          <w:t>c</w:t>
        </w:r>
        <w:r w:rsidRPr="00F33405">
          <w:rPr>
            <w:rFonts w:asciiTheme="minorHAnsi" w:eastAsia="Verdana" w:hAnsiTheme="minorHAnsi" w:cstheme="minorHAnsi"/>
            <w:spacing w:val="1"/>
            <w:sz w:val="22"/>
            <w:szCs w:val="22"/>
          </w:rPr>
          <w:t>o</w:t>
        </w:r>
        <w:r w:rsidRPr="00F33405">
          <w:rPr>
            <w:rFonts w:asciiTheme="minorHAnsi" w:eastAsia="Verdana" w:hAnsiTheme="minorHAnsi" w:cstheme="minorHAnsi"/>
            <w:spacing w:val="-1"/>
            <w:sz w:val="22"/>
            <w:szCs w:val="22"/>
          </w:rPr>
          <w:t>z.</w:t>
        </w:r>
        <w:r w:rsidRPr="00F33405">
          <w:rPr>
            <w:rFonts w:asciiTheme="minorHAnsi" w:eastAsia="Verdana" w:hAnsiTheme="minorHAnsi" w:cstheme="minorHAnsi"/>
            <w:sz w:val="22"/>
            <w:szCs w:val="22"/>
          </w:rPr>
          <w:t>c</w:t>
        </w:r>
        <w:r w:rsidRPr="00F33405">
          <w:rPr>
            <w:rFonts w:asciiTheme="minorHAnsi" w:eastAsia="Verdana" w:hAnsiTheme="minorHAnsi" w:cstheme="minorHAnsi"/>
            <w:spacing w:val="1"/>
            <w:sz w:val="22"/>
            <w:szCs w:val="22"/>
          </w:rPr>
          <w:t>om</w:t>
        </w:r>
        <w:r w:rsidRPr="00F33405">
          <w:rPr>
            <w:rFonts w:asciiTheme="minorHAnsi" w:eastAsia="Verdana" w:hAnsiTheme="minorHAnsi" w:cstheme="minorHAnsi"/>
            <w:sz w:val="22"/>
            <w:szCs w:val="22"/>
          </w:rPr>
          <w:t>/W</w:t>
        </w:r>
        <w:r w:rsidRPr="00F33405">
          <w:rPr>
            <w:rFonts w:asciiTheme="minorHAnsi" w:eastAsia="Verdana" w:hAnsiTheme="minorHAnsi" w:cstheme="minorHAnsi"/>
            <w:spacing w:val="1"/>
            <w:sz w:val="22"/>
            <w:szCs w:val="22"/>
          </w:rPr>
          <w:t>ol</w:t>
        </w:r>
        <w:r w:rsidRPr="00F33405">
          <w:rPr>
            <w:rFonts w:asciiTheme="minorHAnsi" w:eastAsia="Verdana" w:hAnsiTheme="minorHAnsi" w:cstheme="minorHAnsi"/>
            <w:spacing w:val="-1"/>
            <w:sz w:val="22"/>
            <w:szCs w:val="22"/>
          </w:rPr>
          <w:t>f</w:t>
        </w:r>
        <w:r w:rsidRPr="00F33405">
          <w:rPr>
            <w:rFonts w:asciiTheme="minorHAnsi" w:eastAsia="Verdana" w:hAnsiTheme="minorHAnsi" w:cstheme="minorHAnsi"/>
            <w:spacing w:val="1"/>
            <w:sz w:val="22"/>
            <w:szCs w:val="22"/>
          </w:rPr>
          <w:t>_</w:t>
        </w:r>
        <w:r w:rsidRPr="00F33405">
          <w:rPr>
            <w:rFonts w:asciiTheme="minorHAnsi" w:eastAsia="Verdana" w:hAnsiTheme="minorHAnsi" w:cstheme="minorHAnsi"/>
            <w:sz w:val="22"/>
            <w:szCs w:val="22"/>
          </w:rPr>
          <w:t>Ma</w:t>
        </w:r>
        <w:r w:rsidRPr="00F33405">
          <w:rPr>
            <w:rFonts w:asciiTheme="minorHAnsi" w:eastAsia="Verdana" w:hAnsiTheme="minorHAnsi" w:cstheme="minorHAnsi"/>
            <w:spacing w:val="1"/>
            <w:sz w:val="22"/>
            <w:szCs w:val="22"/>
          </w:rPr>
          <w:t>i</w:t>
        </w:r>
        <w:r w:rsidRPr="00F33405">
          <w:rPr>
            <w:rFonts w:asciiTheme="minorHAnsi" w:eastAsia="Verdana" w:hAnsiTheme="minorHAnsi" w:cstheme="minorHAnsi"/>
            <w:spacing w:val="-1"/>
            <w:sz w:val="22"/>
            <w:szCs w:val="22"/>
          </w:rPr>
          <w:t>n</w:t>
        </w:r>
        <w:r w:rsidRPr="00F33405">
          <w:rPr>
            <w:rFonts w:asciiTheme="minorHAnsi" w:eastAsia="Verdana" w:hAnsiTheme="minorHAnsi" w:cstheme="minorHAnsi"/>
            <w:spacing w:val="1"/>
            <w:sz w:val="22"/>
            <w:szCs w:val="22"/>
          </w:rPr>
          <w:t>_</w:t>
        </w:r>
        <w:r w:rsidRPr="00F33405">
          <w:rPr>
            <w:rFonts w:asciiTheme="minorHAnsi" w:eastAsia="Verdana" w:hAnsiTheme="minorHAnsi" w:cstheme="minorHAnsi"/>
            <w:sz w:val="22"/>
            <w:szCs w:val="22"/>
          </w:rPr>
          <w:t>Fra</w:t>
        </w:r>
        <w:r w:rsidRPr="00F33405">
          <w:rPr>
            <w:rFonts w:asciiTheme="minorHAnsi" w:eastAsia="Verdana" w:hAnsiTheme="minorHAnsi" w:cstheme="minorHAnsi"/>
            <w:spacing w:val="1"/>
            <w:sz w:val="22"/>
            <w:szCs w:val="22"/>
          </w:rPr>
          <w:t>me</w:t>
        </w:r>
        <w:r w:rsidRPr="00F33405">
          <w:rPr>
            <w:rFonts w:asciiTheme="minorHAnsi" w:eastAsia="Verdana" w:hAnsiTheme="minorHAnsi" w:cstheme="minorHAnsi"/>
            <w:spacing w:val="-1"/>
            <w:sz w:val="22"/>
            <w:szCs w:val="22"/>
          </w:rPr>
          <w:t>.h</w:t>
        </w:r>
        <w:r w:rsidRPr="00F33405">
          <w:rPr>
            <w:rFonts w:asciiTheme="minorHAnsi" w:eastAsia="Verdana" w:hAnsiTheme="minorHAnsi" w:cstheme="minorHAnsi"/>
            <w:spacing w:val="1"/>
            <w:sz w:val="22"/>
            <w:szCs w:val="22"/>
          </w:rPr>
          <w:t>t</w:t>
        </w:r>
        <w:r w:rsidRPr="00F33405">
          <w:rPr>
            <w:rFonts w:asciiTheme="minorHAnsi" w:eastAsia="Verdana" w:hAnsiTheme="minorHAnsi" w:cstheme="minorHAnsi"/>
            <w:sz w:val="22"/>
            <w:szCs w:val="22"/>
          </w:rPr>
          <w:t>m</w:t>
        </w:r>
      </w:hyperlink>
    </w:p>
    <w:p w14:paraId="2B86EA84" w14:textId="77777777" w:rsidR="006D7E36" w:rsidRPr="00F33405" w:rsidRDefault="00F33405">
      <w:pPr>
        <w:spacing w:before="6" w:line="200" w:lineRule="exact"/>
        <w:ind w:right="156" w:firstLine="62"/>
        <w:rPr>
          <w:rFonts w:asciiTheme="minorHAnsi" w:eastAsia="Verdana" w:hAnsiTheme="minorHAnsi" w:cstheme="minorHAnsi"/>
          <w:sz w:val="22"/>
          <w:szCs w:val="22"/>
        </w:rPr>
        <w:sectPr w:rsidR="006D7E36" w:rsidRPr="00F33405">
          <w:type w:val="continuous"/>
          <w:pgSz w:w="12240" w:h="15840"/>
          <w:pgMar w:top="1380" w:right="1180" w:bottom="280" w:left="1620" w:header="720" w:footer="720" w:gutter="0"/>
          <w:cols w:num="2" w:space="720" w:equalWidth="0">
            <w:col w:w="1548" w:space="1079"/>
            <w:col w:w="6813"/>
          </w:cols>
        </w:sectPr>
      </w:pPr>
      <w:r w:rsidRPr="00F33405">
        <w:rPr>
          <w:rFonts w:asciiTheme="minorHAnsi" w:eastAsia="Verdana" w:hAnsiTheme="minorHAnsi" w:cstheme="minorHAnsi"/>
          <w:spacing w:val="-1"/>
          <w:sz w:val="22"/>
          <w:szCs w:val="22"/>
        </w:rPr>
        <w:t>w</w:t>
      </w:r>
      <w:r w:rsidRPr="00F33405">
        <w:rPr>
          <w:rFonts w:asciiTheme="minorHAnsi" w:eastAsia="Verdana" w:hAnsiTheme="minorHAnsi" w:cstheme="minorHAnsi"/>
          <w:spacing w:val="1"/>
          <w:sz w:val="22"/>
          <w:szCs w:val="22"/>
        </w:rPr>
        <w:t>it</w:t>
      </w:r>
      <w:r w:rsidRPr="00F33405">
        <w:rPr>
          <w:rFonts w:asciiTheme="minorHAnsi" w:eastAsia="Verdana" w:hAnsiTheme="minorHAnsi" w:cstheme="minorHAnsi"/>
          <w:sz w:val="22"/>
          <w:szCs w:val="22"/>
        </w:rPr>
        <w:t>h</w:t>
      </w:r>
      <w:r w:rsidRPr="00F33405">
        <w:rPr>
          <w:rFonts w:asciiTheme="minorHAnsi" w:eastAsia="Verdana" w:hAnsiTheme="minorHAnsi" w:cstheme="minorHAnsi"/>
          <w:spacing w:val="-5"/>
          <w:sz w:val="22"/>
          <w:szCs w:val="22"/>
        </w:rPr>
        <w:t xml:space="preserve"> </w:t>
      </w:r>
      <w:r w:rsidRPr="00F33405">
        <w:rPr>
          <w:rFonts w:asciiTheme="minorHAnsi" w:eastAsia="Verdana" w:hAnsiTheme="minorHAnsi" w:cstheme="minorHAnsi"/>
          <w:sz w:val="22"/>
          <w:szCs w:val="22"/>
        </w:rPr>
        <w:t>‘</w:t>
      </w:r>
      <w:r w:rsidRPr="00F33405">
        <w:rPr>
          <w:rFonts w:asciiTheme="minorHAnsi" w:eastAsia="Verdana" w:hAnsiTheme="minorHAnsi" w:cstheme="minorHAnsi"/>
          <w:spacing w:val="-1"/>
          <w:sz w:val="22"/>
          <w:szCs w:val="22"/>
        </w:rPr>
        <w:t>fu</w:t>
      </w:r>
      <w:r w:rsidRPr="00F33405">
        <w:rPr>
          <w:rFonts w:asciiTheme="minorHAnsi" w:eastAsia="Verdana" w:hAnsiTheme="minorHAnsi" w:cstheme="minorHAnsi"/>
          <w:sz w:val="22"/>
          <w:szCs w:val="22"/>
        </w:rPr>
        <w:t>rs</w:t>
      </w:r>
      <w:r w:rsidRPr="00F33405">
        <w:rPr>
          <w:rFonts w:asciiTheme="minorHAnsi" w:eastAsia="Verdana" w:hAnsiTheme="minorHAnsi" w:cstheme="minorHAnsi"/>
          <w:spacing w:val="-1"/>
          <w:sz w:val="22"/>
          <w:szCs w:val="22"/>
        </w:rPr>
        <w:t>u</w:t>
      </w:r>
      <w:r w:rsidRPr="00F33405">
        <w:rPr>
          <w:rFonts w:asciiTheme="minorHAnsi" w:eastAsia="Verdana" w:hAnsiTheme="minorHAnsi" w:cstheme="minorHAnsi"/>
          <w:spacing w:val="1"/>
          <w:sz w:val="22"/>
          <w:szCs w:val="22"/>
        </w:rPr>
        <w:t>it</w:t>
      </w:r>
      <w:r w:rsidRPr="00F33405">
        <w:rPr>
          <w:rFonts w:asciiTheme="minorHAnsi" w:eastAsia="Verdana" w:hAnsiTheme="minorHAnsi" w:cstheme="minorHAnsi"/>
          <w:sz w:val="22"/>
          <w:szCs w:val="22"/>
        </w:rPr>
        <w:t>’</w:t>
      </w:r>
      <w:r w:rsidRPr="00F33405">
        <w:rPr>
          <w:rFonts w:asciiTheme="minorHAnsi" w:eastAsia="Verdana" w:hAnsiTheme="minorHAnsi" w:cstheme="minorHAnsi"/>
          <w:spacing w:val="-7"/>
          <w:sz w:val="22"/>
          <w:szCs w:val="22"/>
        </w:rPr>
        <w:t xml:space="preserve"> </w:t>
      </w:r>
      <w:r w:rsidRPr="00F33405">
        <w:rPr>
          <w:rFonts w:asciiTheme="minorHAnsi" w:eastAsia="Verdana" w:hAnsiTheme="minorHAnsi" w:cstheme="minorHAnsi"/>
          <w:spacing w:val="-1"/>
          <w:sz w:val="22"/>
          <w:szCs w:val="22"/>
        </w:rPr>
        <w:t>w</w:t>
      </w:r>
      <w:r w:rsidRPr="00F33405">
        <w:rPr>
          <w:rFonts w:asciiTheme="minorHAnsi" w:eastAsia="Verdana" w:hAnsiTheme="minorHAnsi" w:cstheme="minorHAnsi"/>
          <w:spacing w:val="1"/>
          <w:sz w:val="22"/>
          <w:szCs w:val="22"/>
        </w:rPr>
        <w:t>ol</w:t>
      </w:r>
      <w:r w:rsidRPr="00F33405">
        <w:rPr>
          <w:rFonts w:asciiTheme="minorHAnsi" w:eastAsia="Verdana" w:hAnsiTheme="minorHAnsi" w:cstheme="minorHAnsi"/>
          <w:spacing w:val="-1"/>
          <w:sz w:val="22"/>
          <w:szCs w:val="22"/>
        </w:rPr>
        <w:t>fh</w:t>
      </w:r>
      <w:r w:rsidRPr="00F33405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F33405">
        <w:rPr>
          <w:rFonts w:asciiTheme="minorHAnsi" w:eastAsia="Verdana" w:hAnsiTheme="minorHAnsi" w:cstheme="minorHAnsi"/>
          <w:sz w:val="22"/>
          <w:szCs w:val="22"/>
        </w:rPr>
        <w:t>a</w:t>
      </w:r>
      <w:r w:rsidRPr="00F33405">
        <w:rPr>
          <w:rFonts w:asciiTheme="minorHAnsi" w:eastAsia="Verdana" w:hAnsiTheme="minorHAnsi" w:cstheme="minorHAnsi"/>
          <w:spacing w:val="1"/>
          <w:sz w:val="22"/>
          <w:szCs w:val="22"/>
        </w:rPr>
        <w:t>d</w:t>
      </w:r>
      <w:r w:rsidRPr="00F33405">
        <w:rPr>
          <w:rFonts w:asciiTheme="minorHAnsi" w:eastAsia="Verdana" w:hAnsiTheme="minorHAnsi" w:cstheme="minorHAnsi"/>
          <w:sz w:val="22"/>
          <w:szCs w:val="22"/>
        </w:rPr>
        <w:t>,</w:t>
      </w:r>
      <w:r w:rsidRPr="00F33405">
        <w:rPr>
          <w:rFonts w:asciiTheme="minorHAnsi" w:eastAsia="Verdana" w:hAnsiTheme="minorHAnsi" w:cstheme="minorHAnsi"/>
          <w:spacing w:val="-9"/>
          <w:sz w:val="22"/>
          <w:szCs w:val="22"/>
        </w:rPr>
        <w:t xml:space="preserve"> </w:t>
      </w:r>
      <w:r w:rsidRPr="00F33405">
        <w:rPr>
          <w:rFonts w:asciiTheme="minorHAnsi" w:eastAsia="Verdana" w:hAnsiTheme="minorHAnsi" w:cstheme="minorHAnsi"/>
          <w:spacing w:val="-1"/>
          <w:sz w:val="22"/>
          <w:szCs w:val="22"/>
        </w:rPr>
        <w:t>f</w:t>
      </w:r>
      <w:r w:rsidRPr="00F33405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F33405">
        <w:rPr>
          <w:rFonts w:asciiTheme="minorHAnsi" w:eastAsia="Verdana" w:hAnsiTheme="minorHAnsi" w:cstheme="minorHAnsi"/>
          <w:sz w:val="22"/>
          <w:szCs w:val="22"/>
        </w:rPr>
        <w:t>re</w:t>
      </w:r>
      <w:r w:rsidRPr="00F33405">
        <w:rPr>
          <w:rFonts w:asciiTheme="minorHAnsi" w:eastAsia="Verdana" w:hAnsiTheme="minorHAnsi" w:cstheme="minorHAnsi"/>
          <w:spacing w:val="-4"/>
          <w:sz w:val="22"/>
          <w:szCs w:val="22"/>
        </w:rPr>
        <w:t xml:space="preserve"> </w:t>
      </w:r>
      <w:r w:rsidRPr="00F33405">
        <w:rPr>
          <w:rFonts w:asciiTheme="minorHAnsi" w:eastAsia="Verdana" w:hAnsiTheme="minorHAnsi" w:cstheme="minorHAnsi"/>
          <w:spacing w:val="1"/>
          <w:sz w:val="22"/>
          <w:szCs w:val="22"/>
        </w:rPr>
        <w:t>p</w:t>
      </w:r>
      <w:r w:rsidRPr="00F33405">
        <w:rPr>
          <w:rFonts w:asciiTheme="minorHAnsi" w:eastAsia="Verdana" w:hAnsiTheme="minorHAnsi" w:cstheme="minorHAnsi"/>
          <w:sz w:val="22"/>
          <w:szCs w:val="22"/>
        </w:rPr>
        <w:t>a</w:t>
      </w:r>
      <w:r w:rsidRPr="00F33405">
        <w:rPr>
          <w:rFonts w:asciiTheme="minorHAnsi" w:eastAsia="Verdana" w:hAnsiTheme="minorHAnsi" w:cstheme="minorHAnsi"/>
          <w:spacing w:val="-1"/>
          <w:sz w:val="22"/>
          <w:szCs w:val="22"/>
        </w:rPr>
        <w:t>w</w:t>
      </w:r>
      <w:r w:rsidRPr="00F33405">
        <w:rPr>
          <w:rFonts w:asciiTheme="minorHAnsi" w:eastAsia="Verdana" w:hAnsiTheme="minorHAnsi" w:cstheme="minorHAnsi"/>
          <w:sz w:val="22"/>
          <w:szCs w:val="22"/>
        </w:rPr>
        <w:t>s,</w:t>
      </w:r>
      <w:r w:rsidRPr="00F33405">
        <w:rPr>
          <w:rFonts w:asciiTheme="minorHAnsi" w:eastAsia="Verdana" w:hAnsiTheme="minorHAnsi" w:cstheme="minorHAnsi"/>
          <w:spacing w:val="-5"/>
          <w:sz w:val="22"/>
          <w:szCs w:val="22"/>
        </w:rPr>
        <w:t xml:space="preserve"> </w:t>
      </w:r>
      <w:r w:rsidRPr="00F33405">
        <w:rPr>
          <w:rFonts w:asciiTheme="minorHAnsi" w:eastAsia="Verdana" w:hAnsiTheme="minorHAnsi" w:cstheme="minorHAnsi"/>
          <w:spacing w:val="-1"/>
          <w:sz w:val="22"/>
          <w:szCs w:val="22"/>
        </w:rPr>
        <w:t>h</w:t>
      </w:r>
      <w:r w:rsidRPr="00F33405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F33405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F33405">
        <w:rPr>
          <w:rFonts w:asciiTheme="minorHAnsi" w:eastAsia="Verdana" w:hAnsiTheme="minorHAnsi" w:cstheme="minorHAnsi"/>
          <w:sz w:val="22"/>
          <w:szCs w:val="22"/>
        </w:rPr>
        <w:t>d</w:t>
      </w:r>
      <w:r w:rsidRPr="00F33405">
        <w:rPr>
          <w:rFonts w:asciiTheme="minorHAnsi" w:eastAsia="Verdana" w:hAnsiTheme="minorHAnsi" w:cstheme="minorHAnsi"/>
          <w:spacing w:val="-4"/>
          <w:sz w:val="22"/>
          <w:szCs w:val="22"/>
        </w:rPr>
        <w:t xml:space="preserve"> </w:t>
      </w:r>
      <w:r w:rsidRPr="00F33405">
        <w:rPr>
          <w:rFonts w:asciiTheme="minorHAnsi" w:eastAsia="Verdana" w:hAnsiTheme="minorHAnsi" w:cstheme="minorHAnsi"/>
          <w:spacing w:val="1"/>
          <w:sz w:val="22"/>
          <w:szCs w:val="22"/>
        </w:rPr>
        <w:t>p</w:t>
      </w:r>
      <w:r w:rsidRPr="00F33405">
        <w:rPr>
          <w:rFonts w:asciiTheme="minorHAnsi" w:eastAsia="Verdana" w:hAnsiTheme="minorHAnsi" w:cstheme="minorHAnsi"/>
          <w:sz w:val="22"/>
          <w:szCs w:val="22"/>
        </w:rPr>
        <w:t>a</w:t>
      </w:r>
      <w:r w:rsidRPr="00F33405">
        <w:rPr>
          <w:rFonts w:asciiTheme="minorHAnsi" w:eastAsia="Verdana" w:hAnsiTheme="minorHAnsi" w:cstheme="minorHAnsi"/>
          <w:spacing w:val="-1"/>
          <w:sz w:val="22"/>
          <w:szCs w:val="22"/>
        </w:rPr>
        <w:t>w</w:t>
      </w:r>
      <w:r w:rsidRPr="00F33405">
        <w:rPr>
          <w:rFonts w:asciiTheme="minorHAnsi" w:eastAsia="Verdana" w:hAnsiTheme="minorHAnsi" w:cstheme="minorHAnsi"/>
          <w:sz w:val="22"/>
          <w:szCs w:val="22"/>
        </w:rPr>
        <w:t>s,</w:t>
      </w:r>
      <w:r w:rsidRPr="00F33405">
        <w:rPr>
          <w:rFonts w:asciiTheme="minorHAnsi" w:eastAsia="Verdana" w:hAnsiTheme="minorHAnsi" w:cstheme="minorHAnsi"/>
          <w:spacing w:val="-5"/>
          <w:sz w:val="22"/>
          <w:szCs w:val="22"/>
        </w:rPr>
        <w:t xml:space="preserve"> </w:t>
      </w:r>
      <w:r w:rsidRPr="00F33405">
        <w:rPr>
          <w:rFonts w:asciiTheme="minorHAnsi" w:eastAsia="Verdana" w:hAnsiTheme="minorHAnsi" w:cstheme="minorHAnsi"/>
          <w:spacing w:val="-1"/>
          <w:sz w:val="22"/>
          <w:szCs w:val="22"/>
        </w:rPr>
        <w:t>h</w:t>
      </w:r>
      <w:r w:rsidRPr="00F33405">
        <w:rPr>
          <w:rFonts w:asciiTheme="minorHAnsi" w:eastAsia="Verdana" w:hAnsiTheme="minorHAnsi" w:cstheme="minorHAnsi"/>
          <w:sz w:val="22"/>
          <w:szCs w:val="22"/>
        </w:rPr>
        <w:t>ar</w:t>
      </w:r>
      <w:r w:rsidRPr="00F33405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F33405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F33405">
        <w:rPr>
          <w:rFonts w:asciiTheme="minorHAnsi" w:eastAsia="Verdana" w:hAnsiTheme="minorHAnsi" w:cstheme="minorHAnsi"/>
          <w:sz w:val="22"/>
          <w:szCs w:val="22"/>
        </w:rPr>
        <w:t>ss,</w:t>
      </w:r>
      <w:r w:rsidRPr="00F33405">
        <w:rPr>
          <w:rFonts w:asciiTheme="minorHAnsi" w:eastAsia="Verdana" w:hAnsiTheme="minorHAnsi" w:cstheme="minorHAnsi"/>
          <w:spacing w:val="-8"/>
          <w:sz w:val="22"/>
          <w:szCs w:val="22"/>
        </w:rPr>
        <w:t xml:space="preserve"> </w:t>
      </w:r>
      <w:r w:rsidRPr="00F33405">
        <w:rPr>
          <w:rFonts w:asciiTheme="minorHAnsi" w:eastAsia="Verdana" w:hAnsiTheme="minorHAnsi" w:cstheme="minorHAnsi"/>
          <w:sz w:val="22"/>
          <w:szCs w:val="22"/>
        </w:rPr>
        <w:t>a</w:t>
      </w:r>
      <w:r w:rsidRPr="00F33405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F33405">
        <w:rPr>
          <w:rFonts w:asciiTheme="minorHAnsi" w:eastAsia="Verdana" w:hAnsiTheme="minorHAnsi" w:cstheme="minorHAnsi"/>
          <w:sz w:val="22"/>
          <w:szCs w:val="22"/>
        </w:rPr>
        <w:t>d</w:t>
      </w:r>
      <w:r w:rsidRPr="00F33405">
        <w:rPr>
          <w:rFonts w:asciiTheme="minorHAnsi" w:eastAsia="Verdana" w:hAnsiTheme="minorHAnsi" w:cstheme="minorHAnsi"/>
          <w:spacing w:val="-3"/>
          <w:sz w:val="22"/>
          <w:szCs w:val="22"/>
        </w:rPr>
        <w:t xml:space="preserve"> </w:t>
      </w:r>
      <w:r w:rsidRPr="00F33405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F33405">
        <w:rPr>
          <w:rFonts w:asciiTheme="minorHAnsi" w:eastAsia="Verdana" w:hAnsiTheme="minorHAnsi" w:cstheme="minorHAnsi"/>
          <w:sz w:val="22"/>
          <w:szCs w:val="22"/>
        </w:rPr>
        <w:t>a</w:t>
      </w:r>
      <w:r w:rsidRPr="00F33405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F33405">
        <w:rPr>
          <w:rFonts w:asciiTheme="minorHAnsi" w:eastAsia="Verdana" w:hAnsiTheme="minorHAnsi" w:cstheme="minorHAnsi"/>
          <w:sz w:val="22"/>
          <w:szCs w:val="22"/>
        </w:rPr>
        <w:t>l</w:t>
      </w:r>
      <w:r w:rsidRPr="00F33405">
        <w:rPr>
          <w:rFonts w:asciiTheme="minorHAnsi" w:eastAsia="Verdana" w:hAnsiTheme="minorHAnsi" w:cstheme="minorHAnsi"/>
          <w:spacing w:val="-3"/>
          <w:sz w:val="22"/>
          <w:szCs w:val="22"/>
        </w:rPr>
        <w:t xml:space="preserve"> </w:t>
      </w:r>
      <w:r w:rsidRPr="00F33405">
        <w:rPr>
          <w:rFonts w:asciiTheme="minorHAnsi" w:eastAsia="Verdana" w:hAnsiTheme="minorHAnsi" w:cstheme="minorHAnsi"/>
          <w:sz w:val="22"/>
          <w:szCs w:val="22"/>
        </w:rPr>
        <w:t>(</w:t>
      </w:r>
      <w:r w:rsidRPr="00F33405">
        <w:rPr>
          <w:rFonts w:asciiTheme="minorHAnsi" w:eastAsia="Verdana" w:hAnsiTheme="minorHAnsi" w:cstheme="minorHAnsi"/>
          <w:spacing w:val="-1"/>
          <w:sz w:val="22"/>
          <w:szCs w:val="22"/>
        </w:rPr>
        <w:t>hun</w:t>
      </w:r>
      <w:r w:rsidRPr="00F33405">
        <w:rPr>
          <w:rFonts w:asciiTheme="minorHAnsi" w:eastAsia="Verdana" w:hAnsiTheme="minorHAnsi" w:cstheme="minorHAnsi"/>
          <w:sz w:val="22"/>
          <w:szCs w:val="22"/>
        </w:rPr>
        <w:t>g</w:t>
      </w:r>
      <w:r w:rsidRPr="00F33405">
        <w:rPr>
          <w:rFonts w:asciiTheme="minorHAnsi" w:eastAsia="Verdana" w:hAnsiTheme="minorHAnsi" w:cstheme="minorHAnsi"/>
          <w:spacing w:val="-5"/>
          <w:sz w:val="22"/>
          <w:szCs w:val="22"/>
        </w:rPr>
        <w:t xml:space="preserve"> </w:t>
      </w:r>
      <w:r w:rsidRPr="00F33405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F33405">
        <w:rPr>
          <w:rFonts w:asciiTheme="minorHAnsi" w:eastAsia="Verdana" w:hAnsiTheme="minorHAnsi" w:cstheme="minorHAnsi"/>
          <w:sz w:val="22"/>
          <w:szCs w:val="22"/>
        </w:rPr>
        <w:t xml:space="preserve">n </w:t>
      </w:r>
      <w:r w:rsidRPr="00F33405">
        <w:rPr>
          <w:rFonts w:asciiTheme="minorHAnsi" w:eastAsia="Verdana" w:hAnsiTheme="minorHAnsi" w:cstheme="minorHAnsi"/>
          <w:spacing w:val="1"/>
          <w:sz w:val="22"/>
          <w:szCs w:val="22"/>
        </w:rPr>
        <w:t>bel</w:t>
      </w:r>
      <w:r w:rsidRPr="00F33405">
        <w:rPr>
          <w:rFonts w:asciiTheme="minorHAnsi" w:eastAsia="Verdana" w:hAnsiTheme="minorHAnsi" w:cstheme="minorHAnsi"/>
          <w:sz w:val="22"/>
          <w:szCs w:val="22"/>
        </w:rPr>
        <w:t>t</w:t>
      </w:r>
      <w:r w:rsidRPr="00F33405">
        <w:rPr>
          <w:rFonts w:asciiTheme="minorHAnsi" w:eastAsia="Verdana" w:hAnsiTheme="minorHAnsi" w:cstheme="minorHAnsi"/>
          <w:spacing w:val="-3"/>
          <w:sz w:val="22"/>
          <w:szCs w:val="22"/>
        </w:rPr>
        <w:t xml:space="preserve"> </w:t>
      </w:r>
      <w:r w:rsidRPr="00F33405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F33405">
        <w:rPr>
          <w:rFonts w:asciiTheme="minorHAnsi" w:eastAsia="Verdana" w:hAnsiTheme="minorHAnsi" w:cstheme="minorHAnsi"/>
          <w:sz w:val="22"/>
          <w:szCs w:val="22"/>
        </w:rPr>
        <w:t>f</w:t>
      </w:r>
      <w:r w:rsidRPr="00F33405">
        <w:rPr>
          <w:rFonts w:asciiTheme="minorHAnsi" w:eastAsia="Verdana" w:hAnsiTheme="minorHAnsi" w:cstheme="minorHAnsi"/>
          <w:spacing w:val="-3"/>
          <w:sz w:val="22"/>
          <w:szCs w:val="22"/>
        </w:rPr>
        <w:t xml:space="preserve"> </w:t>
      </w:r>
      <w:r w:rsidRPr="00F33405">
        <w:rPr>
          <w:rFonts w:asciiTheme="minorHAnsi" w:eastAsia="Verdana" w:hAnsiTheme="minorHAnsi" w:cstheme="minorHAnsi"/>
          <w:spacing w:val="1"/>
          <w:sz w:val="22"/>
          <w:szCs w:val="22"/>
        </w:rPr>
        <w:t>p</w:t>
      </w:r>
      <w:r w:rsidRPr="00F33405">
        <w:rPr>
          <w:rFonts w:asciiTheme="minorHAnsi" w:eastAsia="Verdana" w:hAnsiTheme="minorHAnsi" w:cstheme="minorHAnsi"/>
          <w:sz w:val="22"/>
          <w:szCs w:val="22"/>
        </w:rPr>
        <w:t>a</w:t>
      </w:r>
      <w:r w:rsidRPr="00F33405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F33405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F33405">
        <w:rPr>
          <w:rFonts w:asciiTheme="minorHAnsi" w:eastAsia="Verdana" w:hAnsiTheme="minorHAnsi" w:cstheme="minorHAnsi"/>
          <w:sz w:val="22"/>
          <w:szCs w:val="22"/>
        </w:rPr>
        <w:t>s)</w:t>
      </w:r>
    </w:p>
    <w:p w14:paraId="71DF9973" w14:textId="77777777" w:rsidR="006D7E36" w:rsidRPr="00F33405" w:rsidRDefault="006D7E36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A0EC644" w14:textId="77777777" w:rsidR="006D7E36" w:rsidRPr="00F33405" w:rsidRDefault="006D7E36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3D8F15A" w14:textId="77777777" w:rsidR="006D7E36" w:rsidRPr="00F33405" w:rsidRDefault="006D7E36">
      <w:pPr>
        <w:spacing w:before="1" w:line="220" w:lineRule="exact"/>
        <w:rPr>
          <w:rFonts w:asciiTheme="minorHAnsi" w:hAnsiTheme="minorHAnsi" w:cstheme="minorHAnsi"/>
          <w:sz w:val="22"/>
          <w:szCs w:val="22"/>
        </w:rPr>
        <w:sectPr w:rsidR="006D7E36" w:rsidRPr="00F33405">
          <w:type w:val="continuous"/>
          <w:pgSz w:w="12240" w:h="15840"/>
          <w:pgMar w:top="1380" w:right="1180" w:bottom="280" w:left="1620" w:header="720" w:footer="720" w:gutter="0"/>
          <w:cols w:space="720"/>
        </w:sectPr>
      </w:pPr>
    </w:p>
    <w:p w14:paraId="04AFCA96" w14:textId="77777777" w:rsidR="006D7E36" w:rsidRPr="00F33405" w:rsidRDefault="00F33405">
      <w:pPr>
        <w:spacing w:before="34" w:line="200" w:lineRule="exact"/>
        <w:ind w:left="108" w:right="-33"/>
        <w:rPr>
          <w:rFonts w:asciiTheme="minorHAnsi" w:eastAsia="Verdana" w:hAnsiTheme="minorHAnsi" w:cstheme="minorHAnsi"/>
          <w:sz w:val="22"/>
          <w:szCs w:val="22"/>
        </w:rPr>
      </w:pPr>
      <w:r w:rsidRPr="00F33405">
        <w:rPr>
          <w:rFonts w:asciiTheme="minorHAnsi" w:hAnsiTheme="minorHAnsi" w:cstheme="minorHAnsi"/>
          <w:sz w:val="22"/>
          <w:szCs w:val="22"/>
        </w:rPr>
        <w:pict w14:anchorId="21966F9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86.4pt;margin-top:-130.45pt;width:1in;height:81pt;z-index:-251658752;mso-position-horizontal-relative:page">
            <v:imagedata r:id="rId7" o:title=""/>
            <w10:wrap anchorx="page"/>
          </v:shape>
        </w:pict>
      </w:r>
      <w:r w:rsidRPr="00F33405">
        <w:rPr>
          <w:rFonts w:asciiTheme="minorHAnsi" w:eastAsia="Verdana" w:hAnsiTheme="minorHAnsi" w:cstheme="minorHAnsi"/>
          <w:sz w:val="22"/>
          <w:szCs w:val="22"/>
        </w:rPr>
        <w:t xml:space="preserve">MORE </w:t>
      </w:r>
      <w:r w:rsidRPr="00F33405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F33405">
        <w:rPr>
          <w:rFonts w:asciiTheme="minorHAnsi" w:eastAsia="Verdana" w:hAnsiTheme="minorHAnsi" w:cstheme="minorHAnsi"/>
          <w:sz w:val="22"/>
          <w:szCs w:val="22"/>
        </w:rPr>
        <w:t>MP</w:t>
      </w:r>
      <w:r w:rsidRPr="00F33405">
        <w:rPr>
          <w:rFonts w:asciiTheme="minorHAnsi" w:eastAsia="Verdana" w:hAnsiTheme="minorHAnsi" w:cstheme="minorHAnsi"/>
          <w:spacing w:val="1"/>
          <w:sz w:val="22"/>
          <w:szCs w:val="22"/>
        </w:rPr>
        <w:t>L</w:t>
      </w:r>
      <w:r w:rsidRPr="00F33405">
        <w:rPr>
          <w:rFonts w:asciiTheme="minorHAnsi" w:eastAsia="Verdana" w:hAnsiTheme="minorHAnsi" w:cstheme="minorHAnsi"/>
          <w:sz w:val="22"/>
          <w:szCs w:val="22"/>
        </w:rPr>
        <w:t>OYM</w:t>
      </w:r>
      <w:r w:rsidRPr="00F33405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F33405">
        <w:rPr>
          <w:rFonts w:asciiTheme="minorHAnsi" w:eastAsia="Verdana" w:hAnsiTheme="minorHAnsi" w:cstheme="minorHAnsi"/>
          <w:sz w:val="22"/>
          <w:szCs w:val="22"/>
        </w:rPr>
        <w:t xml:space="preserve">NT </w:t>
      </w:r>
      <w:r w:rsidRPr="00F33405">
        <w:rPr>
          <w:rFonts w:asciiTheme="minorHAnsi" w:eastAsia="Verdana" w:hAnsiTheme="minorHAnsi" w:cstheme="minorHAnsi"/>
          <w:spacing w:val="-1"/>
          <w:sz w:val="22"/>
          <w:szCs w:val="22"/>
        </w:rPr>
        <w:t>HI</w:t>
      </w:r>
      <w:r w:rsidRPr="00F33405">
        <w:rPr>
          <w:rFonts w:asciiTheme="minorHAnsi" w:eastAsia="Verdana" w:hAnsiTheme="minorHAnsi" w:cstheme="minorHAnsi"/>
          <w:sz w:val="22"/>
          <w:szCs w:val="22"/>
        </w:rPr>
        <w:t>STORY:</w:t>
      </w:r>
    </w:p>
    <w:p w14:paraId="66FB9B81" w14:textId="77777777" w:rsidR="006D7E36" w:rsidRPr="00F33405" w:rsidRDefault="00F33405">
      <w:pPr>
        <w:spacing w:before="28"/>
        <w:rPr>
          <w:rFonts w:asciiTheme="minorHAnsi" w:eastAsia="Verdana" w:hAnsiTheme="minorHAnsi" w:cstheme="minorHAnsi"/>
          <w:sz w:val="22"/>
          <w:szCs w:val="22"/>
        </w:rPr>
      </w:pPr>
      <w:r w:rsidRPr="00F33405">
        <w:rPr>
          <w:rFonts w:asciiTheme="minorHAnsi" w:hAnsiTheme="minorHAnsi" w:cstheme="minorHAnsi"/>
          <w:sz w:val="22"/>
          <w:szCs w:val="22"/>
        </w:rPr>
        <w:br w:type="column"/>
      </w:r>
      <w:r w:rsidRPr="00F33405">
        <w:rPr>
          <w:rFonts w:asciiTheme="minorHAnsi" w:eastAsia="Verdana" w:hAnsiTheme="minorHAnsi" w:cstheme="minorHAnsi"/>
          <w:sz w:val="22"/>
          <w:szCs w:val="22"/>
        </w:rPr>
        <w:t>MA</w:t>
      </w:r>
      <w:r w:rsidRPr="00F33405">
        <w:rPr>
          <w:rFonts w:asciiTheme="minorHAnsi" w:eastAsia="Verdana" w:hAnsiTheme="minorHAnsi" w:cstheme="minorHAnsi"/>
          <w:spacing w:val="-1"/>
          <w:sz w:val="22"/>
          <w:szCs w:val="22"/>
        </w:rPr>
        <w:t>CE</w:t>
      </w:r>
      <w:r w:rsidRPr="00F33405">
        <w:rPr>
          <w:rFonts w:asciiTheme="minorHAnsi" w:eastAsia="Verdana" w:hAnsiTheme="minorHAnsi" w:cstheme="minorHAnsi"/>
          <w:sz w:val="22"/>
          <w:szCs w:val="22"/>
        </w:rPr>
        <w:t>Y’S</w:t>
      </w:r>
      <w:r w:rsidRPr="00F33405">
        <w:rPr>
          <w:rFonts w:asciiTheme="minorHAnsi" w:eastAsia="Verdana" w:hAnsiTheme="minorHAnsi" w:cstheme="minorHAnsi"/>
          <w:spacing w:val="-8"/>
          <w:sz w:val="22"/>
          <w:szCs w:val="22"/>
        </w:rPr>
        <w:t xml:space="preserve"> </w:t>
      </w:r>
      <w:r w:rsidRPr="00F33405">
        <w:rPr>
          <w:rFonts w:asciiTheme="minorHAnsi" w:eastAsia="Verdana" w:hAnsiTheme="minorHAnsi" w:cstheme="minorHAnsi"/>
          <w:sz w:val="22"/>
          <w:szCs w:val="22"/>
        </w:rPr>
        <w:t>(F</w:t>
      </w:r>
      <w:r w:rsidRPr="00F33405">
        <w:rPr>
          <w:rFonts w:asciiTheme="minorHAnsi" w:eastAsia="Verdana" w:hAnsiTheme="minorHAnsi" w:cstheme="minorHAnsi"/>
          <w:spacing w:val="1"/>
          <w:sz w:val="22"/>
          <w:szCs w:val="22"/>
        </w:rPr>
        <w:t>oo</w:t>
      </w:r>
      <w:r w:rsidRPr="00F33405">
        <w:rPr>
          <w:rFonts w:asciiTheme="minorHAnsi" w:eastAsia="Verdana" w:hAnsiTheme="minorHAnsi" w:cstheme="minorHAnsi"/>
          <w:sz w:val="22"/>
          <w:szCs w:val="22"/>
        </w:rPr>
        <w:t>d</w:t>
      </w:r>
      <w:r w:rsidRPr="00F33405">
        <w:rPr>
          <w:rFonts w:asciiTheme="minorHAnsi" w:eastAsia="Verdana" w:hAnsiTheme="minorHAnsi" w:cstheme="minorHAnsi"/>
          <w:spacing w:val="-5"/>
          <w:sz w:val="22"/>
          <w:szCs w:val="22"/>
        </w:rPr>
        <w:t xml:space="preserve"> </w:t>
      </w:r>
      <w:r w:rsidRPr="00F33405">
        <w:rPr>
          <w:rFonts w:asciiTheme="minorHAnsi" w:eastAsia="Verdana" w:hAnsiTheme="minorHAnsi" w:cstheme="minorHAnsi"/>
          <w:sz w:val="22"/>
          <w:szCs w:val="22"/>
        </w:rPr>
        <w:t>a</w:t>
      </w:r>
      <w:r w:rsidRPr="00F33405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F33405">
        <w:rPr>
          <w:rFonts w:asciiTheme="minorHAnsi" w:eastAsia="Verdana" w:hAnsiTheme="minorHAnsi" w:cstheme="minorHAnsi"/>
          <w:sz w:val="22"/>
          <w:szCs w:val="22"/>
        </w:rPr>
        <w:t>d</w:t>
      </w:r>
      <w:r w:rsidRPr="00F33405">
        <w:rPr>
          <w:rFonts w:asciiTheme="minorHAnsi" w:eastAsia="Verdana" w:hAnsiTheme="minorHAnsi" w:cstheme="minorHAnsi"/>
          <w:spacing w:val="-3"/>
          <w:sz w:val="22"/>
          <w:szCs w:val="22"/>
        </w:rPr>
        <w:t xml:space="preserve"> </w:t>
      </w:r>
      <w:r w:rsidRPr="00F33405">
        <w:rPr>
          <w:rFonts w:asciiTheme="minorHAnsi" w:eastAsia="Verdana" w:hAnsiTheme="minorHAnsi" w:cstheme="minorHAnsi"/>
          <w:spacing w:val="1"/>
          <w:sz w:val="22"/>
          <w:szCs w:val="22"/>
        </w:rPr>
        <w:t>D</w:t>
      </w:r>
      <w:r w:rsidRPr="00F33405">
        <w:rPr>
          <w:rFonts w:asciiTheme="minorHAnsi" w:eastAsia="Verdana" w:hAnsiTheme="minorHAnsi" w:cstheme="minorHAnsi"/>
          <w:sz w:val="22"/>
          <w:szCs w:val="22"/>
        </w:rPr>
        <w:t>r</w:t>
      </w:r>
      <w:r w:rsidRPr="00F33405">
        <w:rPr>
          <w:rFonts w:asciiTheme="minorHAnsi" w:eastAsia="Verdana" w:hAnsiTheme="minorHAnsi" w:cstheme="minorHAnsi"/>
          <w:spacing w:val="-1"/>
          <w:sz w:val="22"/>
          <w:szCs w:val="22"/>
        </w:rPr>
        <w:t>u</w:t>
      </w:r>
      <w:r w:rsidRPr="00F33405">
        <w:rPr>
          <w:rFonts w:asciiTheme="minorHAnsi" w:eastAsia="Verdana" w:hAnsiTheme="minorHAnsi" w:cstheme="minorHAnsi"/>
          <w:spacing w:val="1"/>
          <w:sz w:val="22"/>
          <w:szCs w:val="22"/>
        </w:rPr>
        <w:t>g</w:t>
      </w:r>
      <w:r w:rsidRPr="00F33405">
        <w:rPr>
          <w:rFonts w:asciiTheme="minorHAnsi" w:eastAsia="Verdana" w:hAnsiTheme="minorHAnsi" w:cstheme="minorHAnsi"/>
          <w:sz w:val="22"/>
          <w:szCs w:val="22"/>
        </w:rPr>
        <w:t>):</w:t>
      </w:r>
      <w:r w:rsidRPr="00F33405">
        <w:rPr>
          <w:rFonts w:asciiTheme="minorHAnsi" w:eastAsia="Verdana" w:hAnsiTheme="minorHAnsi" w:cstheme="minorHAnsi"/>
          <w:spacing w:val="56"/>
          <w:sz w:val="22"/>
          <w:szCs w:val="22"/>
        </w:rPr>
        <w:t xml:space="preserve"> </w:t>
      </w:r>
      <w:r w:rsidRPr="00F33405">
        <w:rPr>
          <w:rFonts w:asciiTheme="minorHAnsi" w:eastAsia="Verdana" w:hAnsiTheme="minorHAnsi" w:cstheme="minorHAnsi"/>
          <w:sz w:val="22"/>
          <w:szCs w:val="22"/>
        </w:rPr>
        <w:t>N</w:t>
      </w:r>
      <w:r w:rsidRPr="00F33405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F33405">
        <w:rPr>
          <w:rFonts w:asciiTheme="minorHAnsi" w:eastAsia="Verdana" w:hAnsiTheme="minorHAnsi" w:cstheme="minorHAnsi"/>
          <w:sz w:val="22"/>
          <w:szCs w:val="22"/>
        </w:rPr>
        <w:t>v</w:t>
      </w:r>
      <w:r w:rsidRPr="00F33405">
        <w:rPr>
          <w:rFonts w:asciiTheme="minorHAnsi" w:eastAsia="Verdana" w:hAnsiTheme="minorHAnsi" w:cstheme="minorHAnsi"/>
          <w:spacing w:val="-4"/>
          <w:sz w:val="22"/>
          <w:szCs w:val="22"/>
        </w:rPr>
        <w:t xml:space="preserve"> </w:t>
      </w:r>
      <w:r w:rsidRPr="00F33405">
        <w:rPr>
          <w:rFonts w:asciiTheme="minorHAnsi" w:eastAsia="Verdana" w:hAnsiTheme="minorHAnsi" w:cstheme="minorHAnsi"/>
          <w:spacing w:val="1"/>
          <w:sz w:val="22"/>
          <w:szCs w:val="22"/>
        </w:rPr>
        <w:t>199</w:t>
      </w:r>
      <w:r w:rsidRPr="00F33405">
        <w:rPr>
          <w:rFonts w:asciiTheme="minorHAnsi" w:eastAsia="Verdana" w:hAnsiTheme="minorHAnsi" w:cstheme="minorHAnsi"/>
          <w:sz w:val="22"/>
          <w:szCs w:val="22"/>
        </w:rPr>
        <w:t>5</w:t>
      </w:r>
      <w:r w:rsidRPr="00F33405">
        <w:rPr>
          <w:rFonts w:asciiTheme="minorHAnsi" w:eastAsia="Verdana" w:hAnsiTheme="minorHAnsi" w:cstheme="minorHAnsi"/>
          <w:spacing w:val="-5"/>
          <w:sz w:val="22"/>
          <w:szCs w:val="22"/>
        </w:rPr>
        <w:t xml:space="preserve"> </w:t>
      </w:r>
      <w:r w:rsidRPr="00F33405">
        <w:rPr>
          <w:rFonts w:asciiTheme="minorHAnsi" w:eastAsia="Verdana" w:hAnsiTheme="minorHAnsi" w:cstheme="minorHAnsi"/>
          <w:sz w:val="22"/>
          <w:szCs w:val="22"/>
        </w:rPr>
        <w:t>-</w:t>
      </w:r>
      <w:r w:rsidRPr="00F33405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F33405">
        <w:rPr>
          <w:rFonts w:asciiTheme="minorHAnsi" w:eastAsia="Verdana" w:hAnsiTheme="minorHAnsi" w:cstheme="minorHAnsi"/>
          <w:sz w:val="22"/>
          <w:szCs w:val="22"/>
        </w:rPr>
        <w:t>J</w:t>
      </w:r>
      <w:r w:rsidRPr="00F33405">
        <w:rPr>
          <w:rFonts w:asciiTheme="minorHAnsi" w:eastAsia="Verdana" w:hAnsiTheme="minorHAnsi" w:cstheme="minorHAnsi"/>
          <w:spacing w:val="-1"/>
          <w:sz w:val="22"/>
          <w:szCs w:val="22"/>
        </w:rPr>
        <w:t>u</w:t>
      </w:r>
      <w:r w:rsidRPr="00F33405">
        <w:rPr>
          <w:rFonts w:asciiTheme="minorHAnsi" w:eastAsia="Verdana" w:hAnsiTheme="minorHAnsi" w:cstheme="minorHAnsi"/>
          <w:sz w:val="22"/>
          <w:szCs w:val="22"/>
        </w:rPr>
        <w:t>l</w:t>
      </w:r>
      <w:r w:rsidRPr="00F33405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F33405">
        <w:rPr>
          <w:rFonts w:asciiTheme="minorHAnsi" w:eastAsia="Verdana" w:hAnsiTheme="minorHAnsi" w:cstheme="minorHAnsi"/>
          <w:spacing w:val="1"/>
          <w:sz w:val="22"/>
          <w:szCs w:val="22"/>
        </w:rPr>
        <w:t>200</w:t>
      </w:r>
      <w:r w:rsidRPr="00F33405">
        <w:rPr>
          <w:rFonts w:asciiTheme="minorHAnsi" w:eastAsia="Verdana" w:hAnsiTheme="minorHAnsi" w:cstheme="minorHAnsi"/>
          <w:sz w:val="22"/>
          <w:szCs w:val="22"/>
        </w:rPr>
        <w:t>1</w:t>
      </w:r>
    </w:p>
    <w:p w14:paraId="5D899AD9" w14:textId="77777777" w:rsidR="006D7E36" w:rsidRPr="00F33405" w:rsidRDefault="00F33405">
      <w:pPr>
        <w:tabs>
          <w:tab w:val="left" w:pos="720"/>
        </w:tabs>
        <w:spacing w:before="4" w:line="220" w:lineRule="exact"/>
        <w:ind w:left="360" w:right="742"/>
        <w:rPr>
          <w:rFonts w:asciiTheme="minorHAnsi" w:eastAsia="Verdana" w:hAnsiTheme="minorHAnsi" w:cstheme="minorHAnsi"/>
          <w:sz w:val="22"/>
          <w:szCs w:val="22"/>
        </w:rPr>
      </w:pPr>
      <w:r w:rsidRPr="00F33405">
        <w:rPr>
          <w:rFonts w:asciiTheme="minorHAnsi" w:hAnsiTheme="minorHAnsi" w:cstheme="minorHAnsi"/>
          <w:w w:val="131"/>
          <w:sz w:val="22"/>
          <w:szCs w:val="22"/>
        </w:rPr>
        <w:t>•</w:t>
      </w:r>
      <w:r w:rsidRPr="00F33405">
        <w:rPr>
          <w:rFonts w:asciiTheme="minorHAnsi" w:hAnsiTheme="minorHAnsi" w:cstheme="minorHAnsi"/>
          <w:sz w:val="22"/>
          <w:szCs w:val="22"/>
        </w:rPr>
        <w:tab/>
      </w:r>
      <w:r w:rsidRPr="00F33405">
        <w:rPr>
          <w:rFonts w:asciiTheme="minorHAnsi" w:eastAsia="Verdana" w:hAnsiTheme="minorHAnsi" w:cstheme="minorHAnsi"/>
          <w:spacing w:val="-1"/>
          <w:sz w:val="22"/>
          <w:szCs w:val="22"/>
        </w:rPr>
        <w:t>C</w:t>
      </w:r>
      <w:r w:rsidRPr="00F33405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F33405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F33405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F33405">
        <w:rPr>
          <w:rFonts w:asciiTheme="minorHAnsi" w:eastAsia="Verdana" w:hAnsiTheme="minorHAnsi" w:cstheme="minorHAnsi"/>
          <w:sz w:val="22"/>
          <w:szCs w:val="22"/>
        </w:rPr>
        <w:t>a</w:t>
      </w:r>
      <w:r w:rsidRPr="00F33405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F33405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F33405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F33405">
        <w:rPr>
          <w:rFonts w:asciiTheme="minorHAnsi" w:eastAsia="Verdana" w:hAnsiTheme="minorHAnsi" w:cstheme="minorHAnsi"/>
          <w:sz w:val="22"/>
          <w:szCs w:val="22"/>
        </w:rPr>
        <w:t>r</w:t>
      </w:r>
      <w:r w:rsidRPr="00F33405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F33405">
        <w:rPr>
          <w:rFonts w:asciiTheme="minorHAnsi" w:eastAsia="Verdana" w:hAnsiTheme="minorHAnsi" w:cstheme="minorHAnsi"/>
          <w:spacing w:val="-1"/>
          <w:sz w:val="22"/>
          <w:szCs w:val="22"/>
        </w:rPr>
        <w:t>z</w:t>
      </w:r>
      <w:r w:rsidRPr="00F33405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F33405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F33405">
        <w:rPr>
          <w:rFonts w:asciiTheme="minorHAnsi" w:eastAsia="Verdana" w:hAnsiTheme="minorHAnsi" w:cstheme="minorHAnsi"/>
          <w:sz w:val="22"/>
          <w:szCs w:val="22"/>
        </w:rPr>
        <w:t>g</w:t>
      </w:r>
      <w:r w:rsidRPr="00F33405">
        <w:rPr>
          <w:rFonts w:asciiTheme="minorHAnsi" w:eastAsia="Verdana" w:hAnsiTheme="minorHAnsi" w:cstheme="minorHAnsi"/>
          <w:spacing w:val="-13"/>
          <w:sz w:val="22"/>
          <w:szCs w:val="22"/>
        </w:rPr>
        <w:t xml:space="preserve"> </w:t>
      </w:r>
      <w:r w:rsidRPr="00F33405">
        <w:rPr>
          <w:rFonts w:asciiTheme="minorHAnsi" w:eastAsia="Verdana" w:hAnsiTheme="minorHAnsi" w:cstheme="minorHAnsi"/>
          <w:spacing w:val="1"/>
          <w:sz w:val="22"/>
          <w:szCs w:val="22"/>
        </w:rPr>
        <w:t>g</w:t>
      </w:r>
      <w:r w:rsidRPr="00F33405">
        <w:rPr>
          <w:rFonts w:asciiTheme="minorHAnsi" w:eastAsia="Verdana" w:hAnsiTheme="minorHAnsi" w:cstheme="minorHAnsi"/>
          <w:spacing w:val="-1"/>
          <w:sz w:val="22"/>
          <w:szCs w:val="22"/>
        </w:rPr>
        <w:t>u</w:t>
      </w:r>
      <w:r w:rsidRPr="00F33405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F33405">
        <w:rPr>
          <w:rFonts w:asciiTheme="minorHAnsi" w:eastAsia="Verdana" w:hAnsiTheme="minorHAnsi" w:cstheme="minorHAnsi"/>
          <w:sz w:val="22"/>
          <w:szCs w:val="22"/>
        </w:rPr>
        <w:t>s</w:t>
      </w:r>
      <w:r w:rsidRPr="00F33405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F33405">
        <w:rPr>
          <w:rFonts w:asciiTheme="minorHAnsi" w:eastAsia="Verdana" w:hAnsiTheme="minorHAnsi" w:cstheme="minorHAnsi"/>
          <w:sz w:val="22"/>
          <w:szCs w:val="22"/>
        </w:rPr>
        <w:t>’s</w:t>
      </w:r>
      <w:r w:rsidRPr="00F33405">
        <w:rPr>
          <w:rFonts w:asciiTheme="minorHAnsi" w:eastAsia="Verdana" w:hAnsiTheme="minorHAnsi" w:cstheme="minorHAnsi"/>
          <w:spacing w:val="-7"/>
          <w:sz w:val="22"/>
          <w:szCs w:val="22"/>
        </w:rPr>
        <w:t xml:space="preserve"> </w:t>
      </w:r>
      <w:r w:rsidRPr="00F33405">
        <w:rPr>
          <w:rFonts w:asciiTheme="minorHAnsi" w:eastAsia="Verdana" w:hAnsiTheme="minorHAnsi" w:cstheme="minorHAnsi"/>
          <w:spacing w:val="1"/>
          <w:sz w:val="22"/>
          <w:szCs w:val="22"/>
        </w:rPr>
        <w:t>p</w:t>
      </w:r>
      <w:r w:rsidRPr="00F33405">
        <w:rPr>
          <w:rFonts w:asciiTheme="minorHAnsi" w:eastAsia="Verdana" w:hAnsiTheme="minorHAnsi" w:cstheme="minorHAnsi"/>
          <w:spacing w:val="-1"/>
          <w:sz w:val="22"/>
          <w:szCs w:val="22"/>
        </w:rPr>
        <w:t>u</w:t>
      </w:r>
      <w:r w:rsidRPr="00F33405">
        <w:rPr>
          <w:rFonts w:asciiTheme="minorHAnsi" w:eastAsia="Verdana" w:hAnsiTheme="minorHAnsi" w:cstheme="minorHAnsi"/>
          <w:sz w:val="22"/>
          <w:szCs w:val="22"/>
        </w:rPr>
        <w:t>rc</w:t>
      </w:r>
      <w:r w:rsidRPr="00F33405">
        <w:rPr>
          <w:rFonts w:asciiTheme="minorHAnsi" w:eastAsia="Verdana" w:hAnsiTheme="minorHAnsi" w:cstheme="minorHAnsi"/>
          <w:spacing w:val="-1"/>
          <w:sz w:val="22"/>
          <w:szCs w:val="22"/>
        </w:rPr>
        <w:t>h</w:t>
      </w:r>
      <w:r w:rsidRPr="00F33405">
        <w:rPr>
          <w:rFonts w:asciiTheme="minorHAnsi" w:eastAsia="Verdana" w:hAnsiTheme="minorHAnsi" w:cstheme="minorHAnsi"/>
          <w:sz w:val="22"/>
          <w:szCs w:val="22"/>
        </w:rPr>
        <w:t>as</w:t>
      </w:r>
      <w:r w:rsidRPr="00F33405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F33405">
        <w:rPr>
          <w:rFonts w:asciiTheme="minorHAnsi" w:eastAsia="Verdana" w:hAnsiTheme="minorHAnsi" w:cstheme="minorHAnsi"/>
          <w:sz w:val="22"/>
          <w:szCs w:val="22"/>
        </w:rPr>
        <w:t>s,</w:t>
      </w:r>
      <w:r w:rsidRPr="00F33405">
        <w:rPr>
          <w:rFonts w:asciiTheme="minorHAnsi" w:eastAsia="Verdana" w:hAnsiTheme="minorHAnsi" w:cstheme="minorHAnsi"/>
          <w:spacing w:val="-9"/>
          <w:sz w:val="22"/>
          <w:szCs w:val="22"/>
        </w:rPr>
        <w:t xml:space="preserve"> </w:t>
      </w:r>
      <w:r w:rsidRPr="00F33405">
        <w:rPr>
          <w:rFonts w:asciiTheme="minorHAnsi" w:eastAsia="Verdana" w:hAnsiTheme="minorHAnsi" w:cstheme="minorHAnsi"/>
          <w:spacing w:val="1"/>
          <w:sz w:val="22"/>
          <w:szCs w:val="22"/>
        </w:rPr>
        <w:t>g</w:t>
      </w:r>
      <w:r w:rsidRPr="00F33405">
        <w:rPr>
          <w:rFonts w:asciiTheme="minorHAnsi" w:eastAsia="Verdana" w:hAnsiTheme="minorHAnsi" w:cstheme="minorHAnsi"/>
          <w:sz w:val="22"/>
          <w:szCs w:val="22"/>
        </w:rPr>
        <w:t>a</w:t>
      </w:r>
      <w:r w:rsidRPr="00F33405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F33405">
        <w:rPr>
          <w:rFonts w:asciiTheme="minorHAnsi" w:eastAsia="Verdana" w:hAnsiTheme="minorHAnsi" w:cstheme="minorHAnsi"/>
          <w:spacing w:val="-1"/>
          <w:sz w:val="22"/>
          <w:szCs w:val="22"/>
        </w:rPr>
        <w:t>h</w:t>
      </w:r>
      <w:r w:rsidRPr="00F33405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F33405">
        <w:rPr>
          <w:rFonts w:asciiTheme="minorHAnsi" w:eastAsia="Verdana" w:hAnsiTheme="minorHAnsi" w:cstheme="minorHAnsi"/>
          <w:sz w:val="22"/>
          <w:szCs w:val="22"/>
        </w:rPr>
        <w:t>r</w:t>
      </w:r>
      <w:r w:rsidRPr="00F33405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F33405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F33405">
        <w:rPr>
          <w:rFonts w:asciiTheme="minorHAnsi" w:eastAsia="Verdana" w:hAnsiTheme="minorHAnsi" w:cstheme="minorHAnsi"/>
          <w:sz w:val="22"/>
          <w:szCs w:val="22"/>
        </w:rPr>
        <w:t>g</w:t>
      </w:r>
      <w:r w:rsidRPr="00F33405">
        <w:rPr>
          <w:rFonts w:asciiTheme="minorHAnsi" w:eastAsia="Verdana" w:hAnsiTheme="minorHAnsi" w:cstheme="minorHAnsi"/>
          <w:spacing w:val="-9"/>
          <w:sz w:val="22"/>
          <w:szCs w:val="22"/>
        </w:rPr>
        <w:t xml:space="preserve"> </w:t>
      </w:r>
      <w:r w:rsidRPr="00F33405">
        <w:rPr>
          <w:rFonts w:asciiTheme="minorHAnsi" w:eastAsia="Verdana" w:hAnsiTheme="minorHAnsi" w:cstheme="minorHAnsi"/>
          <w:sz w:val="22"/>
          <w:szCs w:val="22"/>
        </w:rPr>
        <w:t>car</w:t>
      </w:r>
      <w:r w:rsidRPr="00F33405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F33405">
        <w:rPr>
          <w:rFonts w:asciiTheme="minorHAnsi" w:eastAsia="Verdana" w:hAnsiTheme="minorHAnsi" w:cstheme="minorHAnsi"/>
          <w:sz w:val="22"/>
          <w:szCs w:val="22"/>
        </w:rPr>
        <w:t>s,</w:t>
      </w:r>
      <w:r w:rsidRPr="00F33405">
        <w:rPr>
          <w:rFonts w:asciiTheme="minorHAnsi" w:eastAsia="Verdana" w:hAnsiTheme="minorHAnsi" w:cstheme="minorHAnsi"/>
          <w:spacing w:val="-4"/>
          <w:sz w:val="22"/>
          <w:szCs w:val="22"/>
        </w:rPr>
        <w:t xml:space="preserve"> </w:t>
      </w:r>
      <w:r w:rsidRPr="00F33405">
        <w:rPr>
          <w:rFonts w:asciiTheme="minorHAnsi" w:eastAsia="Verdana" w:hAnsiTheme="minorHAnsi" w:cstheme="minorHAnsi"/>
          <w:spacing w:val="1"/>
          <w:sz w:val="22"/>
          <w:szCs w:val="22"/>
        </w:rPr>
        <w:t>di</w:t>
      </w:r>
      <w:r w:rsidRPr="00F33405">
        <w:rPr>
          <w:rFonts w:asciiTheme="minorHAnsi" w:eastAsia="Verdana" w:hAnsiTheme="minorHAnsi" w:cstheme="minorHAnsi"/>
          <w:sz w:val="22"/>
          <w:szCs w:val="22"/>
        </w:rPr>
        <w:t>sas</w:t>
      </w:r>
      <w:r w:rsidRPr="00F33405">
        <w:rPr>
          <w:rFonts w:asciiTheme="minorHAnsi" w:eastAsia="Verdana" w:hAnsiTheme="minorHAnsi" w:cstheme="minorHAnsi"/>
          <w:spacing w:val="1"/>
          <w:sz w:val="22"/>
          <w:szCs w:val="22"/>
        </w:rPr>
        <w:t>te</w:t>
      </w:r>
      <w:r w:rsidRPr="00F33405">
        <w:rPr>
          <w:rFonts w:asciiTheme="minorHAnsi" w:eastAsia="Verdana" w:hAnsiTheme="minorHAnsi" w:cstheme="minorHAnsi"/>
          <w:sz w:val="22"/>
          <w:szCs w:val="22"/>
        </w:rPr>
        <w:t>r c</w:t>
      </w:r>
      <w:r w:rsidRPr="00F33405">
        <w:rPr>
          <w:rFonts w:asciiTheme="minorHAnsi" w:eastAsia="Verdana" w:hAnsiTheme="minorHAnsi" w:cstheme="minorHAnsi"/>
          <w:spacing w:val="1"/>
          <w:sz w:val="22"/>
          <w:szCs w:val="22"/>
        </w:rPr>
        <w:t>le</w:t>
      </w:r>
      <w:r w:rsidRPr="00F33405">
        <w:rPr>
          <w:rFonts w:asciiTheme="minorHAnsi" w:eastAsia="Verdana" w:hAnsiTheme="minorHAnsi" w:cstheme="minorHAnsi"/>
          <w:sz w:val="22"/>
          <w:szCs w:val="22"/>
        </w:rPr>
        <w:t>a</w:t>
      </w:r>
      <w:r w:rsidRPr="00F33405">
        <w:rPr>
          <w:rFonts w:asciiTheme="minorHAnsi" w:eastAsia="Verdana" w:hAnsiTheme="minorHAnsi" w:cstheme="minorHAnsi"/>
          <w:spacing w:val="-1"/>
          <w:sz w:val="22"/>
          <w:szCs w:val="22"/>
        </w:rPr>
        <w:t>nu</w:t>
      </w:r>
      <w:r w:rsidRPr="00F33405">
        <w:rPr>
          <w:rFonts w:asciiTheme="minorHAnsi" w:eastAsia="Verdana" w:hAnsiTheme="minorHAnsi" w:cstheme="minorHAnsi"/>
          <w:spacing w:val="1"/>
          <w:sz w:val="22"/>
          <w:szCs w:val="22"/>
        </w:rPr>
        <w:t>p</w:t>
      </w:r>
      <w:r w:rsidRPr="00F33405">
        <w:rPr>
          <w:rFonts w:asciiTheme="minorHAnsi" w:eastAsia="Verdana" w:hAnsiTheme="minorHAnsi" w:cstheme="minorHAnsi"/>
          <w:sz w:val="22"/>
          <w:szCs w:val="22"/>
        </w:rPr>
        <w:t>,</w:t>
      </w:r>
      <w:r w:rsidRPr="00F33405">
        <w:rPr>
          <w:rFonts w:asciiTheme="minorHAnsi" w:eastAsia="Verdana" w:hAnsiTheme="minorHAnsi" w:cstheme="minorHAnsi"/>
          <w:spacing w:val="-8"/>
          <w:sz w:val="22"/>
          <w:szCs w:val="22"/>
        </w:rPr>
        <w:t xml:space="preserve"> </w:t>
      </w:r>
      <w:r w:rsidRPr="00F33405">
        <w:rPr>
          <w:rFonts w:asciiTheme="minorHAnsi" w:eastAsia="Verdana" w:hAnsiTheme="minorHAnsi" w:cstheme="minorHAnsi"/>
          <w:spacing w:val="1"/>
          <w:sz w:val="22"/>
          <w:szCs w:val="22"/>
        </w:rPr>
        <w:t>p</w:t>
      </w:r>
      <w:r w:rsidRPr="00F33405">
        <w:rPr>
          <w:rFonts w:asciiTheme="minorHAnsi" w:eastAsia="Verdana" w:hAnsiTheme="minorHAnsi" w:cstheme="minorHAnsi"/>
          <w:sz w:val="22"/>
          <w:szCs w:val="22"/>
        </w:rPr>
        <w:t>r</w:t>
      </w:r>
      <w:r w:rsidRPr="00F33405">
        <w:rPr>
          <w:rFonts w:asciiTheme="minorHAnsi" w:eastAsia="Verdana" w:hAnsiTheme="minorHAnsi" w:cstheme="minorHAnsi"/>
          <w:spacing w:val="1"/>
          <w:sz w:val="22"/>
          <w:szCs w:val="22"/>
        </w:rPr>
        <w:t>od</w:t>
      </w:r>
      <w:r w:rsidRPr="00F33405">
        <w:rPr>
          <w:rFonts w:asciiTheme="minorHAnsi" w:eastAsia="Verdana" w:hAnsiTheme="minorHAnsi" w:cstheme="minorHAnsi"/>
          <w:spacing w:val="-1"/>
          <w:sz w:val="22"/>
          <w:szCs w:val="22"/>
        </w:rPr>
        <w:t>u</w:t>
      </w:r>
      <w:r w:rsidRPr="00F33405">
        <w:rPr>
          <w:rFonts w:asciiTheme="minorHAnsi" w:eastAsia="Verdana" w:hAnsiTheme="minorHAnsi" w:cstheme="minorHAnsi"/>
          <w:sz w:val="22"/>
          <w:szCs w:val="22"/>
        </w:rPr>
        <w:t>ct</w:t>
      </w:r>
      <w:r w:rsidRPr="00F33405">
        <w:rPr>
          <w:rFonts w:asciiTheme="minorHAnsi" w:eastAsia="Verdana" w:hAnsiTheme="minorHAnsi" w:cstheme="minorHAnsi"/>
          <w:spacing w:val="-7"/>
          <w:sz w:val="22"/>
          <w:szCs w:val="22"/>
        </w:rPr>
        <w:t xml:space="preserve"> </w:t>
      </w:r>
      <w:r w:rsidRPr="00F33405">
        <w:rPr>
          <w:rFonts w:asciiTheme="minorHAnsi" w:eastAsia="Verdana" w:hAnsiTheme="minorHAnsi" w:cstheme="minorHAnsi"/>
          <w:sz w:val="22"/>
          <w:szCs w:val="22"/>
        </w:rPr>
        <w:t>r</w:t>
      </w:r>
      <w:r w:rsidRPr="00F33405">
        <w:rPr>
          <w:rFonts w:asciiTheme="minorHAnsi" w:eastAsia="Verdana" w:hAnsiTheme="minorHAnsi" w:cstheme="minorHAnsi"/>
          <w:spacing w:val="1"/>
          <w:sz w:val="22"/>
          <w:szCs w:val="22"/>
        </w:rPr>
        <w:t>epl</w:t>
      </w:r>
      <w:r w:rsidRPr="00F33405">
        <w:rPr>
          <w:rFonts w:asciiTheme="minorHAnsi" w:eastAsia="Verdana" w:hAnsiTheme="minorHAnsi" w:cstheme="minorHAnsi"/>
          <w:sz w:val="22"/>
          <w:szCs w:val="22"/>
        </w:rPr>
        <w:t>ac</w:t>
      </w:r>
      <w:r w:rsidRPr="00F33405">
        <w:rPr>
          <w:rFonts w:asciiTheme="minorHAnsi" w:eastAsia="Verdana" w:hAnsiTheme="minorHAnsi" w:cstheme="minorHAnsi"/>
          <w:spacing w:val="1"/>
          <w:sz w:val="22"/>
          <w:szCs w:val="22"/>
        </w:rPr>
        <w:t>eme</w:t>
      </w:r>
      <w:r w:rsidRPr="00F33405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F33405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F33405">
        <w:rPr>
          <w:rFonts w:asciiTheme="minorHAnsi" w:eastAsia="Verdana" w:hAnsiTheme="minorHAnsi" w:cstheme="minorHAnsi"/>
          <w:sz w:val="22"/>
          <w:szCs w:val="22"/>
        </w:rPr>
        <w:t>,</w:t>
      </w:r>
      <w:r w:rsidRPr="00F33405">
        <w:rPr>
          <w:rFonts w:asciiTheme="minorHAnsi" w:eastAsia="Verdana" w:hAnsiTheme="minorHAnsi" w:cstheme="minorHAnsi"/>
          <w:spacing w:val="-12"/>
          <w:sz w:val="22"/>
          <w:szCs w:val="22"/>
        </w:rPr>
        <w:t xml:space="preserve"> </w:t>
      </w:r>
      <w:r w:rsidRPr="00F33405">
        <w:rPr>
          <w:rFonts w:asciiTheme="minorHAnsi" w:eastAsia="Verdana" w:hAnsiTheme="minorHAnsi" w:cstheme="minorHAnsi"/>
          <w:spacing w:val="1"/>
          <w:sz w:val="22"/>
          <w:szCs w:val="22"/>
        </w:rPr>
        <w:t>mo</w:t>
      </w:r>
      <w:r w:rsidRPr="00F33405">
        <w:rPr>
          <w:rFonts w:asciiTheme="minorHAnsi" w:eastAsia="Verdana" w:hAnsiTheme="minorHAnsi" w:cstheme="minorHAnsi"/>
          <w:spacing w:val="-1"/>
          <w:sz w:val="22"/>
          <w:szCs w:val="22"/>
        </w:rPr>
        <w:t>v</w:t>
      </w:r>
      <w:r w:rsidRPr="00F33405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F33405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F33405">
        <w:rPr>
          <w:rFonts w:asciiTheme="minorHAnsi" w:eastAsia="Verdana" w:hAnsiTheme="minorHAnsi" w:cstheme="minorHAnsi"/>
          <w:sz w:val="22"/>
          <w:szCs w:val="22"/>
        </w:rPr>
        <w:t>g</w:t>
      </w:r>
      <w:r w:rsidRPr="00F33405">
        <w:rPr>
          <w:rFonts w:asciiTheme="minorHAnsi" w:eastAsia="Verdana" w:hAnsiTheme="minorHAnsi" w:cstheme="minorHAnsi"/>
          <w:spacing w:val="-7"/>
          <w:sz w:val="22"/>
          <w:szCs w:val="22"/>
        </w:rPr>
        <w:t xml:space="preserve"> </w:t>
      </w:r>
      <w:r w:rsidRPr="00F33405">
        <w:rPr>
          <w:rFonts w:asciiTheme="minorHAnsi" w:eastAsia="Verdana" w:hAnsiTheme="minorHAnsi" w:cstheme="minorHAnsi"/>
          <w:spacing w:val="1"/>
          <w:sz w:val="22"/>
          <w:szCs w:val="22"/>
        </w:rPr>
        <w:t>bo</w:t>
      </w:r>
      <w:r w:rsidRPr="00F33405">
        <w:rPr>
          <w:rFonts w:asciiTheme="minorHAnsi" w:eastAsia="Verdana" w:hAnsiTheme="minorHAnsi" w:cstheme="minorHAnsi"/>
          <w:spacing w:val="-1"/>
          <w:sz w:val="22"/>
          <w:szCs w:val="22"/>
        </w:rPr>
        <w:t>x</w:t>
      </w:r>
      <w:r w:rsidRPr="00F33405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F33405">
        <w:rPr>
          <w:rFonts w:asciiTheme="minorHAnsi" w:eastAsia="Verdana" w:hAnsiTheme="minorHAnsi" w:cstheme="minorHAnsi"/>
          <w:sz w:val="22"/>
          <w:szCs w:val="22"/>
        </w:rPr>
        <w:t>s,</w:t>
      </w:r>
    </w:p>
    <w:p w14:paraId="030661C2" w14:textId="77777777" w:rsidR="006D7E36" w:rsidRPr="00F33405" w:rsidRDefault="00F33405">
      <w:pPr>
        <w:spacing w:line="200" w:lineRule="exact"/>
        <w:ind w:left="720"/>
        <w:rPr>
          <w:rFonts w:asciiTheme="minorHAnsi" w:eastAsia="Verdana" w:hAnsiTheme="minorHAnsi" w:cstheme="minorHAnsi"/>
          <w:sz w:val="22"/>
          <w:szCs w:val="22"/>
        </w:rPr>
      </w:pPr>
      <w:r w:rsidRPr="00F33405">
        <w:rPr>
          <w:rFonts w:asciiTheme="minorHAnsi" w:eastAsia="Verdana" w:hAnsiTheme="minorHAnsi" w:cstheme="minorHAnsi"/>
          <w:spacing w:val="-1"/>
          <w:sz w:val="22"/>
          <w:szCs w:val="22"/>
        </w:rPr>
        <w:t>C</w:t>
      </w:r>
      <w:r w:rsidRPr="00F33405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F33405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F33405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F33405">
        <w:rPr>
          <w:rFonts w:asciiTheme="minorHAnsi" w:eastAsia="Verdana" w:hAnsiTheme="minorHAnsi" w:cstheme="minorHAnsi"/>
          <w:sz w:val="22"/>
          <w:szCs w:val="22"/>
        </w:rPr>
        <w:t>ac</w:t>
      </w:r>
      <w:r w:rsidRPr="00F33405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F33405">
        <w:rPr>
          <w:rFonts w:asciiTheme="minorHAnsi" w:eastAsia="Verdana" w:hAnsiTheme="minorHAnsi" w:cstheme="minorHAnsi"/>
          <w:sz w:val="22"/>
          <w:szCs w:val="22"/>
        </w:rPr>
        <w:t>:</w:t>
      </w:r>
      <w:r w:rsidRPr="00F33405">
        <w:rPr>
          <w:rFonts w:asciiTheme="minorHAnsi" w:eastAsia="Verdana" w:hAnsiTheme="minorHAnsi" w:cstheme="minorHAnsi"/>
          <w:spacing w:val="54"/>
          <w:sz w:val="22"/>
          <w:szCs w:val="22"/>
        </w:rPr>
        <w:t xml:space="preserve"> </w:t>
      </w:r>
      <w:r w:rsidRPr="00F33405">
        <w:rPr>
          <w:rFonts w:asciiTheme="minorHAnsi" w:eastAsia="Verdana" w:hAnsiTheme="minorHAnsi" w:cstheme="minorHAnsi"/>
          <w:sz w:val="22"/>
          <w:szCs w:val="22"/>
        </w:rPr>
        <w:t>J</w:t>
      </w:r>
      <w:r w:rsidRPr="00F33405">
        <w:rPr>
          <w:rFonts w:asciiTheme="minorHAnsi" w:eastAsia="Verdana" w:hAnsiTheme="minorHAnsi" w:cstheme="minorHAnsi"/>
          <w:spacing w:val="1"/>
          <w:sz w:val="22"/>
          <w:szCs w:val="22"/>
        </w:rPr>
        <w:t>ole</w:t>
      </w:r>
      <w:r w:rsidRPr="00F33405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F33405">
        <w:rPr>
          <w:rFonts w:asciiTheme="minorHAnsi" w:eastAsia="Verdana" w:hAnsiTheme="minorHAnsi" w:cstheme="minorHAnsi"/>
          <w:sz w:val="22"/>
          <w:szCs w:val="22"/>
        </w:rPr>
        <w:t>e</w:t>
      </w:r>
      <w:r w:rsidRPr="00F33405">
        <w:rPr>
          <w:rFonts w:asciiTheme="minorHAnsi" w:eastAsia="Verdana" w:hAnsiTheme="minorHAnsi" w:cstheme="minorHAnsi"/>
          <w:spacing w:val="-6"/>
          <w:sz w:val="22"/>
          <w:szCs w:val="22"/>
        </w:rPr>
        <w:t xml:space="preserve"> </w:t>
      </w:r>
      <w:r w:rsidRPr="00F33405">
        <w:rPr>
          <w:rFonts w:asciiTheme="minorHAnsi" w:eastAsia="Verdana" w:hAnsiTheme="minorHAnsi" w:cstheme="minorHAnsi"/>
          <w:sz w:val="22"/>
          <w:szCs w:val="22"/>
        </w:rPr>
        <w:t>T</w:t>
      </w:r>
      <w:r w:rsidRPr="00F33405">
        <w:rPr>
          <w:rFonts w:asciiTheme="minorHAnsi" w:eastAsia="Verdana" w:hAnsiTheme="minorHAnsi" w:cstheme="minorHAnsi"/>
          <w:spacing w:val="-1"/>
          <w:sz w:val="22"/>
          <w:szCs w:val="22"/>
        </w:rPr>
        <w:t>hu</w:t>
      </w:r>
      <w:r w:rsidRPr="00F33405">
        <w:rPr>
          <w:rFonts w:asciiTheme="minorHAnsi" w:eastAsia="Verdana" w:hAnsiTheme="minorHAnsi" w:cstheme="minorHAnsi"/>
          <w:sz w:val="22"/>
          <w:szCs w:val="22"/>
        </w:rPr>
        <w:t>r</w:t>
      </w:r>
      <w:r w:rsidRPr="00F33405">
        <w:rPr>
          <w:rFonts w:asciiTheme="minorHAnsi" w:eastAsia="Verdana" w:hAnsiTheme="minorHAnsi" w:cstheme="minorHAnsi"/>
          <w:spacing w:val="1"/>
          <w:sz w:val="22"/>
          <w:szCs w:val="22"/>
        </w:rPr>
        <w:t>good</w:t>
      </w:r>
      <w:r w:rsidRPr="00F33405">
        <w:rPr>
          <w:rFonts w:asciiTheme="minorHAnsi" w:eastAsia="Verdana" w:hAnsiTheme="minorHAnsi" w:cstheme="minorHAnsi"/>
          <w:sz w:val="22"/>
          <w:szCs w:val="22"/>
        </w:rPr>
        <w:t>,</w:t>
      </w:r>
      <w:r w:rsidRPr="00F33405">
        <w:rPr>
          <w:rFonts w:asciiTheme="minorHAnsi" w:eastAsia="Verdana" w:hAnsiTheme="minorHAnsi" w:cstheme="minorHAnsi"/>
          <w:spacing w:val="53"/>
          <w:sz w:val="22"/>
          <w:szCs w:val="22"/>
        </w:rPr>
        <w:t xml:space="preserve"> </w:t>
      </w:r>
      <w:r w:rsidRPr="00F33405">
        <w:rPr>
          <w:rFonts w:asciiTheme="minorHAnsi" w:eastAsia="Verdana" w:hAnsiTheme="minorHAnsi" w:cstheme="minorHAnsi"/>
          <w:spacing w:val="1"/>
          <w:sz w:val="22"/>
          <w:szCs w:val="22"/>
        </w:rPr>
        <w:t>25</w:t>
      </w:r>
      <w:r w:rsidRPr="00F33405">
        <w:rPr>
          <w:rFonts w:asciiTheme="minorHAnsi" w:eastAsia="Verdana" w:hAnsiTheme="minorHAnsi" w:cstheme="minorHAnsi"/>
          <w:sz w:val="22"/>
          <w:szCs w:val="22"/>
        </w:rPr>
        <w:t>5</w:t>
      </w:r>
      <w:r w:rsidRPr="00F33405">
        <w:rPr>
          <w:rFonts w:asciiTheme="minorHAnsi" w:eastAsia="Verdana" w:hAnsiTheme="minorHAnsi" w:cstheme="minorHAnsi"/>
          <w:spacing w:val="-3"/>
          <w:sz w:val="22"/>
          <w:szCs w:val="22"/>
        </w:rPr>
        <w:t xml:space="preserve"> </w:t>
      </w:r>
      <w:r w:rsidRPr="00F33405">
        <w:rPr>
          <w:rFonts w:asciiTheme="minorHAnsi" w:eastAsia="Verdana" w:hAnsiTheme="minorHAnsi" w:cstheme="minorHAnsi"/>
          <w:spacing w:val="1"/>
          <w:sz w:val="22"/>
          <w:szCs w:val="22"/>
        </w:rPr>
        <w:t>488</w:t>
      </w:r>
      <w:r w:rsidRPr="00F33405">
        <w:rPr>
          <w:rFonts w:asciiTheme="minorHAnsi" w:eastAsia="Verdana" w:hAnsiTheme="minorHAnsi" w:cstheme="minorHAnsi"/>
          <w:sz w:val="22"/>
          <w:szCs w:val="22"/>
        </w:rPr>
        <w:t>8</w:t>
      </w:r>
    </w:p>
    <w:p w14:paraId="26E10AAC" w14:textId="77777777" w:rsidR="006D7E36" w:rsidRPr="00F33405" w:rsidRDefault="006D7E36">
      <w:pPr>
        <w:spacing w:before="18" w:line="200" w:lineRule="exact"/>
        <w:rPr>
          <w:rFonts w:asciiTheme="minorHAnsi" w:hAnsiTheme="minorHAnsi" w:cstheme="minorHAnsi"/>
          <w:sz w:val="22"/>
          <w:szCs w:val="22"/>
        </w:rPr>
      </w:pPr>
    </w:p>
    <w:p w14:paraId="22632EFF" w14:textId="77777777" w:rsidR="006D7E36" w:rsidRPr="00F33405" w:rsidRDefault="00F33405">
      <w:pPr>
        <w:rPr>
          <w:rFonts w:asciiTheme="minorHAnsi" w:eastAsia="Verdana" w:hAnsiTheme="minorHAnsi" w:cstheme="minorHAnsi"/>
          <w:sz w:val="22"/>
          <w:szCs w:val="22"/>
        </w:rPr>
      </w:pPr>
      <w:r w:rsidRPr="00F33405">
        <w:rPr>
          <w:rFonts w:asciiTheme="minorHAnsi" w:eastAsia="Verdana" w:hAnsiTheme="minorHAnsi" w:cstheme="minorHAnsi"/>
          <w:spacing w:val="1"/>
          <w:sz w:val="22"/>
          <w:szCs w:val="22"/>
        </w:rPr>
        <w:t>D</w:t>
      </w:r>
      <w:r w:rsidRPr="00F33405">
        <w:rPr>
          <w:rFonts w:asciiTheme="minorHAnsi" w:eastAsia="Verdana" w:hAnsiTheme="minorHAnsi" w:cstheme="minorHAnsi"/>
          <w:spacing w:val="-1"/>
          <w:sz w:val="22"/>
          <w:szCs w:val="22"/>
        </w:rPr>
        <w:t>I</w:t>
      </w:r>
      <w:r w:rsidRPr="00F33405">
        <w:rPr>
          <w:rFonts w:asciiTheme="minorHAnsi" w:eastAsia="Verdana" w:hAnsiTheme="minorHAnsi" w:cstheme="minorHAnsi"/>
          <w:sz w:val="22"/>
          <w:szCs w:val="22"/>
        </w:rPr>
        <w:t>AMOND</w:t>
      </w:r>
      <w:r w:rsidRPr="00F33405">
        <w:rPr>
          <w:rFonts w:asciiTheme="minorHAnsi" w:eastAsia="Verdana" w:hAnsiTheme="minorHAnsi" w:cstheme="minorHAnsi"/>
          <w:spacing w:val="-8"/>
          <w:sz w:val="22"/>
          <w:szCs w:val="22"/>
        </w:rPr>
        <w:t xml:space="preserve"> </w:t>
      </w:r>
      <w:r w:rsidRPr="00F33405">
        <w:rPr>
          <w:rFonts w:asciiTheme="minorHAnsi" w:eastAsia="Verdana" w:hAnsiTheme="minorHAnsi" w:cstheme="minorHAnsi"/>
          <w:sz w:val="22"/>
          <w:szCs w:val="22"/>
        </w:rPr>
        <w:t>MATTR</w:t>
      </w:r>
      <w:r w:rsidRPr="00F33405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F33405">
        <w:rPr>
          <w:rFonts w:asciiTheme="minorHAnsi" w:eastAsia="Verdana" w:hAnsiTheme="minorHAnsi" w:cstheme="minorHAnsi"/>
          <w:sz w:val="22"/>
          <w:szCs w:val="22"/>
        </w:rPr>
        <w:t xml:space="preserve">SS: </w:t>
      </w:r>
      <w:r w:rsidRPr="00F33405">
        <w:rPr>
          <w:rFonts w:asciiTheme="minorHAnsi" w:eastAsia="Verdana" w:hAnsiTheme="minorHAnsi" w:cstheme="minorHAnsi"/>
          <w:spacing w:val="51"/>
          <w:sz w:val="22"/>
          <w:szCs w:val="22"/>
        </w:rPr>
        <w:t xml:space="preserve"> </w:t>
      </w:r>
      <w:r w:rsidRPr="00F33405">
        <w:rPr>
          <w:rFonts w:asciiTheme="minorHAnsi" w:eastAsia="Verdana" w:hAnsiTheme="minorHAnsi" w:cstheme="minorHAnsi"/>
          <w:sz w:val="22"/>
          <w:szCs w:val="22"/>
        </w:rPr>
        <w:t>May</w:t>
      </w:r>
      <w:r w:rsidRPr="00F33405">
        <w:rPr>
          <w:rFonts w:asciiTheme="minorHAnsi" w:eastAsia="Verdana" w:hAnsiTheme="minorHAnsi" w:cstheme="minorHAnsi"/>
          <w:spacing w:val="-5"/>
          <w:sz w:val="22"/>
          <w:szCs w:val="22"/>
        </w:rPr>
        <w:t xml:space="preserve"> </w:t>
      </w:r>
      <w:r w:rsidRPr="00F33405">
        <w:rPr>
          <w:rFonts w:asciiTheme="minorHAnsi" w:eastAsia="Verdana" w:hAnsiTheme="minorHAnsi" w:cstheme="minorHAnsi"/>
          <w:spacing w:val="1"/>
          <w:sz w:val="22"/>
          <w:szCs w:val="22"/>
        </w:rPr>
        <w:t>199</w:t>
      </w:r>
      <w:r w:rsidRPr="00F33405">
        <w:rPr>
          <w:rFonts w:asciiTheme="minorHAnsi" w:eastAsia="Verdana" w:hAnsiTheme="minorHAnsi" w:cstheme="minorHAnsi"/>
          <w:sz w:val="22"/>
          <w:szCs w:val="22"/>
        </w:rPr>
        <w:t>4</w:t>
      </w:r>
      <w:r w:rsidRPr="00F33405">
        <w:rPr>
          <w:rFonts w:asciiTheme="minorHAnsi" w:eastAsia="Verdana" w:hAnsiTheme="minorHAnsi" w:cstheme="minorHAnsi"/>
          <w:spacing w:val="-5"/>
          <w:sz w:val="22"/>
          <w:szCs w:val="22"/>
        </w:rPr>
        <w:t xml:space="preserve"> </w:t>
      </w:r>
      <w:r w:rsidRPr="00F33405">
        <w:rPr>
          <w:rFonts w:asciiTheme="minorHAnsi" w:eastAsia="Verdana" w:hAnsiTheme="minorHAnsi" w:cstheme="minorHAnsi"/>
          <w:sz w:val="22"/>
          <w:szCs w:val="22"/>
        </w:rPr>
        <w:t>-</w:t>
      </w:r>
      <w:r w:rsidRPr="00F33405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F33405">
        <w:rPr>
          <w:rFonts w:asciiTheme="minorHAnsi" w:eastAsia="Verdana" w:hAnsiTheme="minorHAnsi" w:cstheme="minorHAnsi"/>
          <w:sz w:val="22"/>
          <w:szCs w:val="22"/>
        </w:rPr>
        <w:t>J</w:t>
      </w:r>
      <w:r w:rsidRPr="00F33405">
        <w:rPr>
          <w:rFonts w:asciiTheme="minorHAnsi" w:eastAsia="Verdana" w:hAnsiTheme="minorHAnsi" w:cstheme="minorHAnsi"/>
          <w:spacing w:val="-1"/>
          <w:sz w:val="22"/>
          <w:szCs w:val="22"/>
        </w:rPr>
        <w:t>u</w:t>
      </w:r>
      <w:r w:rsidRPr="00F33405">
        <w:rPr>
          <w:rFonts w:asciiTheme="minorHAnsi" w:eastAsia="Verdana" w:hAnsiTheme="minorHAnsi" w:cstheme="minorHAnsi"/>
          <w:sz w:val="22"/>
          <w:szCs w:val="22"/>
        </w:rPr>
        <w:t>n</w:t>
      </w:r>
      <w:r w:rsidRPr="00F33405">
        <w:rPr>
          <w:rFonts w:asciiTheme="minorHAnsi" w:eastAsia="Verdana" w:hAnsiTheme="minorHAnsi" w:cstheme="minorHAnsi"/>
          <w:spacing w:val="-5"/>
          <w:sz w:val="22"/>
          <w:szCs w:val="22"/>
        </w:rPr>
        <w:t xml:space="preserve"> </w:t>
      </w:r>
      <w:r w:rsidRPr="00F33405">
        <w:rPr>
          <w:rFonts w:asciiTheme="minorHAnsi" w:eastAsia="Verdana" w:hAnsiTheme="minorHAnsi" w:cstheme="minorHAnsi"/>
          <w:spacing w:val="1"/>
          <w:sz w:val="22"/>
          <w:szCs w:val="22"/>
        </w:rPr>
        <w:t>199</w:t>
      </w:r>
      <w:r w:rsidRPr="00F33405">
        <w:rPr>
          <w:rFonts w:asciiTheme="minorHAnsi" w:eastAsia="Verdana" w:hAnsiTheme="minorHAnsi" w:cstheme="minorHAnsi"/>
          <w:sz w:val="22"/>
          <w:szCs w:val="22"/>
        </w:rPr>
        <w:t>5</w:t>
      </w:r>
    </w:p>
    <w:p w14:paraId="520EB431" w14:textId="77777777" w:rsidR="006D7E36" w:rsidRPr="00F33405" w:rsidRDefault="00F33405">
      <w:pPr>
        <w:tabs>
          <w:tab w:val="left" w:pos="720"/>
        </w:tabs>
        <w:spacing w:before="4" w:line="220" w:lineRule="exact"/>
        <w:ind w:left="360" w:right="570"/>
        <w:rPr>
          <w:rFonts w:asciiTheme="minorHAnsi" w:eastAsia="Verdana" w:hAnsiTheme="minorHAnsi" w:cstheme="minorHAnsi"/>
          <w:sz w:val="22"/>
          <w:szCs w:val="22"/>
        </w:rPr>
      </w:pPr>
      <w:r w:rsidRPr="00F33405">
        <w:rPr>
          <w:rFonts w:asciiTheme="minorHAnsi" w:hAnsiTheme="minorHAnsi" w:cstheme="minorHAnsi"/>
          <w:w w:val="131"/>
          <w:sz w:val="22"/>
          <w:szCs w:val="22"/>
        </w:rPr>
        <w:t>•</w:t>
      </w:r>
      <w:r w:rsidRPr="00F33405">
        <w:rPr>
          <w:rFonts w:asciiTheme="minorHAnsi" w:hAnsiTheme="minorHAnsi" w:cstheme="minorHAnsi"/>
          <w:sz w:val="22"/>
          <w:szCs w:val="22"/>
        </w:rPr>
        <w:tab/>
      </w:r>
      <w:r w:rsidRPr="00F33405">
        <w:rPr>
          <w:rFonts w:asciiTheme="minorHAnsi" w:eastAsia="Verdana" w:hAnsiTheme="minorHAnsi" w:cstheme="minorHAnsi"/>
          <w:sz w:val="22"/>
          <w:szCs w:val="22"/>
        </w:rPr>
        <w:t>Pr</w:t>
      </w:r>
      <w:r w:rsidRPr="00F33405">
        <w:rPr>
          <w:rFonts w:asciiTheme="minorHAnsi" w:eastAsia="Verdana" w:hAnsiTheme="minorHAnsi" w:cstheme="minorHAnsi"/>
          <w:spacing w:val="-1"/>
          <w:sz w:val="22"/>
          <w:szCs w:val="22"/>
        </w:rPr>
        <w:t>y</w:t>
      </w:r>
      <w:r w:rsidRPr="00F33405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F33405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F33405">
        <w:rPr>
          <w:rFonts w:asciiTheme="minorHAnsi" w:eastAsia="Verdana" w:hAnsiTheme="minorHAnsi" w:cstheme="minorHAnsi"/>
          <w:sz w:val="22"/>
          <w:szCs w:val="22"/>
        </w:rPr>
        <w:t>g</w:t>
      </w:r>
      <w:r w:rsidRPr="00F33405">
        <w:rPr>
          <w:rFonts w:asciiTheme="minorHAnsi" w:eastAsia="Verdana" w:hAnsiTheme="minorHAnsi" w:cstheme="minorHAnsi"/>
          <w:spacing w:val="-6"/>
          <w:sz w:val="22"/>
          <w:szCs w:val="22"/>
        </w:rPr>
        <w:t xml:space="preserve"> </w:t>
      </w:r>
      <w:r w:rsidRPr="00F33405">
        <w:rPr>
          <w:rFonts w:asciiTheme="minorHAnsi" w:eastAsia="Verdana" w:hAnsiTheme="minorHAnsi" w:cstheme="minorHAnsi"/>
          <w:sz w:val="22"/>
          <w:szCs w:val="22"/>
        </w:rPr>
        <w:t>s</w:t>
      </w:r>
      <w:r w:rsidRPr="00F33405">
        <w:rPr>
          <w:rFonts w:asciiTheme="minorHAnsi" w:eastAsia="Verdana" w:hAnsiTheme="minorHAnsi" w:cstheme="minorHAnsi"/>
          <w:spacing w:val="1"/>
          <w:sz w:val="22"/>
          <w:szCs w:val="22"/>
        </w:rPr>
        <w:t>p</w:t>
      </w:r>
      <w:r w:rsidRPr="00F33405">
        <w:rPr>
          <w:rFonts w:asciiTheme="minorHAnsi" w:eastAsia="Verdana" w:hAnsiTheme="minorHAnsi" w:cstheme="minorHAnsi"/>
          <w:sz w:val="22"/>
          <w:szCs w:val="22"/>
        </w:rPr>
        <w:t>r</w:t>
      </w:r>
      <w:r w:rsidRPr="00F33405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F33405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F33405">
        <w:rPr>
          <w:rFonts w:asciiTheme="minorHAnsi" w:eastAsia="Verdana" w:hAnsiTheme="minorHAnsi" w:cstheme="minorHAnsi"/>
          <w:spacing w:val="1"/>
          <w:sz w:val="22"/>
          <w:szCs w:val="22"/>
        </w:rPr>
        <w:t>g</w:t>
      </w:r>
      <w:r w:rsidRPr="00F33405">
        <w:rPr>
          <w:rFonts w:asciiTheme="minorHAnsi" w:eastAsia="Verdana" w:hAnsiTheme="minorHAnsi" w:cstheme="minorHAnsi"/>
          <w:sz w:val="22"/>
          <w:szCs w:val="22"/>
        </w:rPr>
        <w:t>s</w:t>
      </w:r>
      <w:r w:rsidRPr="00F33405">
        <w:rPr>
          <w:rFonts w:asciiTheme="minorHAnsi" w:eastAsia="Verdana" w:hAnsiTheme="minorHAnsi" w:cstheme="minorHAnsi"/>
          <w:spacing w:val="-8"/>
          <w:sz w:val="22"/>
          <w:szCs w:val="22"/>
        </w:rPr>
        <w:t xml:space="preserve"> </w:t>
      </w:r>
      <w:r w:rsidRPr="00F33405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F33405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F33405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F33405">
        <w:rPr>
          <w:rFonts w:asciiTheme="minorHAnsi" w:eastAsia="Verdana" w:hAnsiTheme="minorHAnsi" w:cstheme="minorHAnsi"/>
          <w:sz w:val="22"/>
          <w:szCs w:val="22"/>
        </w:rPr>
        <w:t>o</w:t>
      </w:r>
      <w:r w:rsidRPr="00F33405">
        <w:rPr>
          <w:rFonts w:asciiTheme="minorHAnsi" w:eastAsia="Verdana" w:hAnsiTheme="minorHAnsi" w:cstheme="minorHAnsi"/>
          <w:spacing w:val="-3"/>
          <w:sz w:val="22"/>
          <w:szCs w:val="22"/>
        </w:rPr>
        <w:t xml:space="preserve"> </w:t>
      </w:r>
      <w:r w:rsidRPr="00F33405">
        <w:rPr>
          <w:rFonts w:asciiTheme="minorHAnsi" w:eastAsia="Verdana" w:hAnsiTheme="minorHAnsi" w:cstheme="minorHAnsi"/>
          <w:spacing w:val="1"/>
          <w:sz w:val="22"/>
          <w:szCs w:val="22"/>
        </w:rPr>
        <w:t>g</w:t>
      </w:r>
      <w:r w:rsidRPr="00F33405">
        <w:rPr>
          <w:rFonts w:asciiTheme="minorHAnsi" w:eastAsia="Verdana" w:hAnsiTheme="minorHAnsi" w:cstheme="minorHAnsi"/>
          <w:sz w:val="22"/>
          <w:szCs w:val="22"/>
        </w:rPr>
        <w:t>r</w:t>
      </w:r>
      <w:r w:rsidRPr="00F33405">
        <w:rPr>
          <w:rFonts w:asciiTheme="minorHAnsi" w:eastAsia="Verdana" w:hAnsiTheme="minorHAnsi" w:cstheme="minorHAnsi"/>
          <w:spacing w:val="1"/>
          <w:sz w:val="22"/>
          <w:szCs w:val="22"/>
        </w:rPr>
        <w:t>id</w:t>
      </w:r>
      <w:r w:rsidRPr="00F33405">
        <w:rPr>
          <w:rFonts w:asciiTheme="minorHAnsi" w:eastAsia="Verdana" w:hAnsiTheme="minorHAnsi" w:cstheme="minorHAnsi"/>
          <w:sz w:val="22"/>
          <w:szCs w:val="22"/>
        </w:rPr>
        <w:t>s</w:t>
      </w:r>
      <w:r w:rsidRPr="00F33405">
        <w:rPr>
          <w:rFonts w:asciiTheme="minorHAnsi" w:eastAsia="Verdana" w:hAnsiTheme="minorHAnsi" w:cstheme="minorHAnsi"/>
          <w:spacing w:val="-5"/>
          <w:sz w:val="22"/>
          <w:szCs w:val="22"/>
        </w:rPr>
        <w:t xml:space="preserve"> </w:t>
      </w:r>
      <w:r w:rsidRPr="00F33405">
        <w:rPr>
          <w:rFonts w:asciiTheme="minorHAnsi" w:eastAsia="Verdana" w:hAnsiTheme="minorHAnsi" w:cstheme="minorHAnsi"/>
          <w:spacing w:val="-1"/>
          <w:sz w:val="22"/>
          <w:szCs w:val="22"/>
        </w:rPr>
        <w:t>f</w:t>
      </w:r>
      <w:r w:rsidRPr="00F33405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F33405">
        <w:rPr>
          <w:rFonts w:asciiTheme="minorHAnsi" w:eastAsia="Verdana" w:hAnsiTheme="minorHAnsi" w:cstheme="minorHAnsi"/>
          <w:sz w:val="22"/>
          <w:szCs w:val="22"/>
        </w:rPr>
        <w:t>r</w:t>
      </w:r>
      <w:r w:rsidRPr="00F33405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F33405">
        <w:rPr>
          <w:rFonts w:asciiTheme="minorHAnsi" w:eastAsia="Verdana" w:hAnsiTheme="minorHAnsi" w:cstheme="minorHAnsi"/>
          <w:sz w:val="22"/>
          <w:szCs w:val="22"/>
        </w:rPr>
        <w:t>ass</w:t>
      </w:r>
      <w:r w:rsidRPr="00F33405">
        <w:rPr>
          <w:rFonts w:asciiTheme="minorHAnsi" w:eastAsia="Verdana" w:hAnsiTheme="minorHAnsi" w:cstheme="minorHAnsi"/>
          <w:spacing w:val="1"/>
          <w:sz w:val="22"/>
          <w:szCs w:val="22"/>
        </w:rPr>
        <w:t>embl</w:t>
      </w:r>
      <w:r w:rsidRPr="00F33405">
        <w:rPr>
          <w:rFonts w:asciiTheme="minorHAnsi" w:eastAsia="Verdana" w:hAnsiTheme="minorHAnsi" w:cstheme="minorHAnsi"/>
          <w:sz w:val="22"/>
          <w:szCs w:val="22"/>
        </w:rPr>
        <w:t>y</w:t>
      </w:r>
      <w:r w:rsidRPr="00F33405">
        <w:rPr>
          <w:rFonts w:asciiTheme="minorHAnsi" w:eastAsia="Verdana" w:hAnsiTheme="minorHAnsi" w:cstheme="minorHAnsi"/>
          <w:spacing w:val="-9"/>
          <w:sz w:val="22"/>
          <w:szCs w:val="22"/>
        </w:rPr>
        <w:t xml:space="preserve"> </w:t>
      </w:r>
      <w:r w:rsidRPr="00F33405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F33405">
        <w:rPr>
          <w:rFonts w:asciiTheme="minorHAnsi" w:eastAsia="Verdana" w:hAnsiTheme="minorHAnsi" w:cstheme="minorHAnsi"/>
          <w:sz w:val="22"/>
          <w:szCs w:val="22"/>
        </w:rPr>
        <w:t>o</w:t>
      </w:r>
      <w:r w:rsidRPr="00F33405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F33405">
        <w:rPr>
          <w:rFonts w:asciiTheme="minorHAnsi" w:eastAsia="Verdana" w:hAnsiTheme="minorHAnsi" w:cstheme="minorHAnsi"/>
          <w:spacing w:val="1"/>
          <w:sz w:val="22"/>
          <w:szCs w:val="22"/>
        </w:rPr>
        <w:t>bo</w:t>
      </w:r>
      <w:r w:rsidRPr="00F33405">
        <w:rPr>
          <w:rFonts w:asciiTheme="minorHAnsi" w:eastAsia="Verdana" w:hAnsiTheme="minorHAnsi" w:cstheme="minorHAnsi"/>
          <w:sz w:val="22"/>
          <w:szCs w:val="22"/>
        </w:rPr>
        <w:t>x</w:t>
      </w:r>
      <w:r w:rsidRPr="00F33405">
        <w:rPr>
          <w:rFonts w:asciiTheme="minorHAnsi" w:eastAsia="Verdana" w:hAnsiTheme="minorHAnsi" w:cstheme="minorHAnsi"/>
          <w:spacing w:val="-4"/>
          <w:sz w:val="22"/>
          <w:szCs w:val="22"/>
        </w:rPr>
        <w:t xml:space="preserve"> </w:t>
      </w:r>
      <w:r w:rsidRPr="00F33405">
        <w:rPr>
          <w:rFonts w:asciiTheme="minorHAnsi" w:eastAsia="Verdana" w:hAnsiTheme="minorHAnsi" w:cstheme="minorHAnsi"/>
          <w:sz w:val="22"/>
          <w:szCs w:val="22"/>
        </w:rPr>
        <w:t>s</w:t>
      </w:r>
      <w:r w:rsidRPr="00F33405">
        <w:rPr>
          <w:rFonts w:asciiTheme="minorHAnsi" w:eastAsia="Verdana" w:hAnsiTheme="minorHAnsi" w:cstheme="minorHAnsi"/>
          <w:spacing w:val="1"/>
          <w:sz w:val="22"/>
          <w:szCs w:val="22"/>
        </w:rPr>
        <w:t>p</w:t>
      </w:r>
      <w:r w:rsidRPr="00F33405">
        <w:rPr>
          <w:rFonts w:asciiTheme="minorHAnsi" w:eastAsia="Verdana" w:hAnsiTheme="minorHAnsi" w:cstheme="minorHAnsi"/>
          <w:sz w:val="22"/>
          <w:szCs w:val="22"/>
        </w:rPr>
        <w:t>r</w:t>
      </w:r>
      <w:r w:rsidRPr="00F33405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F33405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F33405">
        <w:rPr>
          <w:rFonts w:asciiTheme="minorHAnsi" w:eastAsia="Verdana" w:hAnsiTheme="minorHAnsi" w:cstheme="minorHAnsi"/>
          <w:sz w:val="22"/>
          <w:szCs w:val="22"/>
        </w:rPr>
        <w:t>g</w:t>
      </w:r>
      <w:r w:rsidRPr="00F33405">
        <w:rPr>
          <w:rFonts w:asciiTheme="minorHAnsi" w:eastAsia="Verdana" w:hAnsiTheme="minorHAnsi" w:cstheme="minorHAnsi"/>
          <w:spacing w:val="-6"/>
          <w:sz w:val="22"/>
          <w:szCs w:val="22"/>
        </w:rPr>
        <w:t xml:space="preserve"> </w:t>
      </w:r>
      <w:r w:rsidRPr="00F33405">
        <w:rPr>
          <w:rFonts w:asciiTheme="minorHAnsi" w:eastAsia="Verdana" w:hAnsiTheme="minorHAnsi" w:cstheme="minorHAnsi"/>
          <w:spacing w:val="-1"/>
          <w:sz w:val="22"/>
          <w:szCs w:val="22"/>
        </w:rPr>
        <w:t>f</w:t>
      </w:r>
      <w:r w:rsidRPr="00F33405">
        <w:rPr>
          <w:rFonts w:asciiTheme="minorHAnsi" w:eastAsia="Verdana" w:hAnsiTheme="minorHAnsi" w:cstheme="minorHAnsi"/>
          <w:sz w:val="22"/>
          <w:szCs w:val="22"/>
        </w:rPr>
        <w:t>r</w:t>
      </w:r>
      <w:r w:rsidRPr="00F33405">
        <w:rPr>
          <w:rFonts w:asciiTheme="minorHAnsi" w:eastAsia="Verdana" w:hAnsiTheme="minorHAnsi" w:cstheme="minorHAnsi"/>
          <w:spacing w:val="-1"/>
          <w:sz w:val="22"/>
          <w:szCs w:val="22"/>
        </w:rPr>
        <w:t>a</w:t>
      </w:r>
      <w:r w:rsidRPr="00F33405">
        <w:rPr>
          <w:rFonts w:asciiTheme="minorHAnsi" w:eastAsia="Verdana" w:hAnsiTheme="minorHAnsi" w:cstheme="minorHAnsi"/>
          <w:spacing w:val="1"/>
          <w:sz w:val="22"/>
          <w:szCs w:val="22"/>
        </w:rPr>
        <w:t>me</w:t>
      </w:r>
      <w:r w:rsidRPr="00F33405">
        <w:rPr>
          <w:rFonts w:asciiTheme="minorHAnsi" w:eastAsia="Verdana" w:hAnsiTheme="minorHAnsi" w:cstheme="minorHAnsi"/>
          <w:sz w:val="22"/>
          <w:szCs w:val="22"/>
        </w:rPr>
        <w:t>s, s</w:t>
      </w:r>
      <w:r w:rsidRPr="00F33405">
        <w:rPr>
          <w:rFonts w:asciiTheme="minorHAnsi" w:eastAsia="Verdana" w:hAnsiTheme="minorHAnsi" w:cstheme="minorHAnsi"/>
          <w:spacing w:val="1"/>
          <w:sz w:val="22"/>
          <w:szCs w:val="22"/>
        </w:rPr>
        <w:t>to</w:t>
      </w:r>
      <w:r w:rsidRPr="00F33405">
        <w:rPr>
          <w:rFonts w:asciiTheme="minorHAnsi" w:eastAsia="Verdana" w:hAnsiTheme="minorHAnsi" w:cstheme="minorHAnsi"/>
          <w:sz w:val="22"/>
          <w:szCs w:val="22"/>
        </w:rPr>
        <w:t>r</w:t>
      </w:r>
      <w:r w:rsidRPr="00F33405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F33405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F33405">
        <w:rPr>
          <w:rFonts w:asciiTheme="minorHAnsi" w:eastAsia="Verdana" w:hAnsiTheme="minorHAnsi" w:cstheme="minorHAnsi"/>
          <w:sz w:val="22"/>
          <w:szCs w:val="22"/>
        </w:rPr>
        <w:t>g</w:t>
      </w:r>
      <w:r w:rsidRPr="00F33405">
        <w:rPr>
          <w:rFonts w:asciiTheme="minorHAnsi" w:eastAsia="Verdana" w:hAnsiTheme="minorHAnsi" w:cstheme="minorHAnsi"/>
          <w:spacing w:val="57"/>
          <w:sz w:val="22"/>
          <w:szCs w:val="22"/>
        </w:rPr>
        <w:t xml:space="preserve"> </w:t>
      </w:r>
      <w:r w:rsidRPr="00F33405">
        <w:rPr>
          <w:rFonts w:asciiTheme="minorHAnsi" w:eastAsia="Verdana" w:hAnsiTheme="minorHAnsi" w:cstheme="minorHAnsi"/>
          <w:sz w:val="22"/>
          <w:szCs w:val="22"/>
        </w:rPr>
        <w:t>s</w:t>
      </w:r>
      <w:r w:rsidRPr="00F33405">
        <w:rPr>
          <w:rFonts w:asciiTheme="minorHAnsi" w:eastAsia="Verdana" w:hAnsiTheme="minorHAnsi" w:cstheme="minorHAnsi"/>
          <w:spacing w:val="-1"/>
          <w:sz w:val="22"/>
          <w:szCs w:val="22"/>
        </w:rPr>
        <w:t>u</w:t>
      </w:r>
      <w:r w:rsidRPr="00F33405">
        <w:rPr>
          <w:rFonts w:asciiTheme="minorHAnsi" w:eastAsia="Verdana" w:hAnsiTheme="minorHAnsi" w:cstheme="minorHAnsi"/>
          <w:spacing w:val="1"/>
          <w:sz w:val="22"/>
          <w:szCs w:val="22"/>
        </w:rPr>
        <w:t>pplie</w:t>
      </w:r>
      <w:r w:rsidRPr="00F33405">
        <w:rPr>
          <w:rFonts w:asciiTheme="minorHAnsi" w:eastAsia="Verdana" w:hAnsiTheme="minorHAnsi" w:cstheme="minorHAnsi"/>
          <w:sz w:val="22"/>
          <w:szCs w:val="22"/>
        </w:rPr>
        <w:t>s</w:t>
      </w:r>
      <w:r w:rsidRPr="00F33405">
        <w:rPr>
          <w:rFonts w:asciiTheme="minorHAnsi" w:eastAsia="Verdana" w:hAnsiTheme="minorHAnsi" w:cstheme="minorHAnsi"/>
          <w:spacing w:val="-8"/>
          <w:sz w:val="22"/>
          <w:szCs w:val="22"/>
        </w:rPr>
        <w:t xml:space="preserve"> </w:t>
      </w:r>
      <w:r w:rsidRPr="00F33405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F33405">
        <w:rPr>
          <w:rFonts w:asciiTheme="minorHAnsi" w:eastAsia="Verdana" w:hAnsiTheme="minorHAnsi" w:cstheme="minorHAnsi"/>
          <w:sz w:val="22"/>
          <w:szCs w:val="22"/>
        </w:rPr>
        <w:t>n</w:t>
      </w:r>
      <w:r w:rsidRPr="00F33405">
        <w:rPr>
          <w:rFonts w:asciiTheme="minorHAnsi" w:eastAsia="Verdana" w:hAnsiTheme="minorHAnsi" w:cstheme="minorHAnsi"/>
          <w:spacing w:val="-4"/>
          <w:sz w:val="22"/>
          <w:szCs w:val="22"/>
        </w:rPr>
        <w:t xml:space="preserve"> </w:t>
      </w:r>
      <w:r w:rsidRPr="00F33405">
        <w:rPr>
          <w:rFonts w:asciiTheme="minorHAnsi" w:eastAsia="Verdana" w:hAnsiTheme="minorHAnsi" w:cstheme="minorHAnsi"/>
          <w:spacing w:val="-1"/>
          <w:sz w:val="22"/>
          <w:szCs w:val="22"/>
        </w:rPr>
        <w:t>w</w:t>
      </w:r>
      <w:r w:rsidRPr="00F33405">
        <w:rPr>
          <w:rFonts w:asciiTheme="minorHAnsi" w:eastAsia="Verdana" w:hAnsiTheme="minorHAnsi" w:cstheme="minorHAnsi"/>
          <w:sz w:val="22"/>
          <w:szCs w:val="22"/>
        </w:rPr>
        <w:t>ar</w:t>
      </w:r>
      <w:r w:rsidRPr="00F33405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F33405">
        <w:rPr>
          <w:rFonts w:asciiTheme="minorHAnsi" w:eastAsia="Verdana" w:hAnsiTheme="minorHAnsi" w:cstheme="minorHAnsi"/>
          <w:spacing w:val="-1"/>
          <w:sz w:val="22"/>
          <w:szCs w:val="22"/>
        </w:rPr>
        <w:t>h</w:t>
      </w:r>
      <w:r w:rsidRPr="00F33405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F33405">
        <w:rPr>
          <w:rFonts w:asciiTheme="minorHAnsi" w:eastAsia="Verdana" w:hAnsiTheme="minorHAnsi" w:cstheme="minorHAnsi"/>
          <w:spacing w:val="-1"/>
          <w:sz w:val="22"/>
          <w:szCs w:val="22"/>
        </w:rPr>
        <w:t>u</w:t>
      </w:r>
      <w:r w:rsidRPr="00F33405">
        <w:rPr>
          <w:rFonts w:asciiTheme="minorHAnsi" w:eastAsia="Verdana" w:hAnsiTheme="minorHAnsi" w:cstheme="minorHAnsi"/>
          <w:sz w:val="22"/>
          <w:szCs w:val="22"/>
        </w:rPr>
        <w:t>s</w:t>
      </w:r>
      <w:r w:rsidRPr="00F33405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F33405">
        <w:rPr>
          <w:rFonts w:asciiTheme="minorHAnsi" w:eastAsia="Verdana" w:hAnsiTheme="minorHAnsi" w:cstheme="minorHAnsi"/>
          <w:sz w:val="22"/>
          <w:szCs w:val="22"/>
        </w:rPr>
        <w:t>,</w:t>
      </w:r>
      <w:r w:rsidRPr="00F33405">
        <w:rPr>
          <w:rFonts w:asciiTheme="minorHAnsi" w:eastAsia="Verdana" w:hAnsiTheme="minorHAnsi" w:cstheme="minorHAnsi"/>
          <w:spacing w:val="-11"/>
          <w:sz w:val="22"/>
          <w:szCs w:val="22"/>
        </w:rPr>
        <w:t xml:space="preserve"> </w:t>
      </w:r>
      <w:r w:rsidRPr="00F33405">
        <w:rPr>
          <w:rFonts w:asciiTheme="minorHAnsi" w:eastAsia="Verdana" w:hAnsiTheme="minorHAnsi" w:cstheme="minorHAnsi"/>
          <w:spacing w:val="1"/>
          <w:sz w:val="22"/>
          <w:szCs w:val="22"/>
        </w:rPr>
        <w:t>lo</w:t>
      </w:r>
      <w:r w:rsidRPr="00F33405">
        <w:rPr>
          <w:rFonts w:asciiTheme="minorHAnsi" w:eastAsia="Verdana" w:hAnsiTheme="minorHAnsi" w:cstheme="minorHAnsi"/>
          <w:sz w:val="22"/>
          <w:szCs w:val="22"/>
        </w:rPr>
        <w:t>a</w:t>
      </w:r>
      <w:r w:rsidRPr="00F33405">
        <w:rPr>
          <w:rFonts w:asciiTheme="minorHAnsi" w:eastAsia="Verdana" w:hAnsiTheme="minorHAnsi" w:cstheme="minorHAnsi"/>
          <w:spacing w:val="1"/>
          <w:sz w:val="22"/>
          <w:szCs w:val="22"/>
        </w:rPr>
        <w:t>di</w:t>
      </w:r>
      <w:r w:rsidRPr="00F33405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F33405">
        <w:rPr>
          <w:rFonts w:asciiTheme="minorHAnsi" w:eastAsia="Verdana" w:hAnsiTheme="minorHAnsi" w:cstheme="minorHAnsi"/>
          <w:sz w:val="22"/>
          <w:szCs w:val="22"/>
        </w:rPr>
        <w:t>g</w:t>
      </w:r>
      <w:r w:rsidRPr="00F33405">
        <w:rPr>
          <w:rFonts w:asciiTheme="minorHAnsi" w:eastAsia="Verdana" w:hAnsiTheme="minorHAnsi" w:cstheme="minorHAnsi"/>
          <w:spacing w:val="-7"/>
          <w:sz w:val="22"/>
          <w:szCs w:val="22"/>
        </w:rPr>
        <w:t xml:space="preserve"> </w:t>
      </w:r>
      <w:r w:rsidRPr="00F33405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F33405">
        <w:rPr>
          <w:rFonts w:asciiTheme="minorHAnsi" w:eastAsia="Verdana" w:hAnsiTheme="minorHAnsi" w:cstheme="minorHAnsi"/>
          <w:sz w:val="22"/>
          <w:szCs w:val="22"/>
        </w:rPr>
        <w:t>ra</w:t>
      </w:r>
      <w:r w:rsidRPr="00F33405">
        <w:rPr>
          <w:rFonts w:asciiTheme="minorHAnsi" w:eastAsia="Verdana" w:hAnsiTheme="minorHAnsi" w:cstheme="minorHAnsi"/>
          <w:spacing w:val="1"/>
          <w:sz w:val="22"/>
          <w:szCs w:val="22"/>
        </w:rPr>
        <w:t>ile</w:t>
      </w:r>
      <w:r w:rsidRPr="00F33405">
        <w:rPr>
          <w:rFonts w:asciiTheme="minorHAnsi" w:eastAsia="Verdana" w:hAnsiTheme="minorHAnsi" w:cstheme="minorHAnsi"/>
          <w:sz w:val="22"/>
          <w:szCs w:val="22"/>
        </w:rPr>
        <w:t>rs,</w:t>
      </w:r>
      <w:r w:rsidRPr="00F33405">
        <w:rPr>
          <w:rFonts w:asciiTheme="minorHAnsi" w:eastAsia="Verdana" w:hAnsiTheme="minorHAnsi" w:cstheme="minorHAnsi"/>
          <w:spacing w:val="-6"/>
          <w:sz w:val="22"/>
          <w:szCs w:val="22"/>
        </w:rPr>
        <w:t xml:space="preserve"> </w:t>
      </w:r>
      <w:r w:rsidRPr="00F33405">
        <w:rPr>
          <w:rFonts w:asciiTheme="minorHAnsi" w:eastAsia="Verdana" w:hAnsiTheme="minorHAnsi" w:cstheme="minorHAnsi"/>
          <w:spacing w:val="1"/>
          <w:sz w:val="22"/>
          <w:szCs w:val="22"/>
        </w:rPr>
        <w:t>m</w:t>
      </w:r>
      <w:r w:rsidRPr="00F33405">
        <w:rPr>
          <w:rFonts w:asciiTheme="minorHAnsi" w:eastAsia="Verdana" w:hAnsiTheme="minorHAnsi" w:cstheme="minorHAnsi"/>
          <w:sz w:val="22"/>
          <w:szCs w:val="22"/>
        </w:rPr>
        <w:t>a</w:t>
      </w:r>
      <w:r w:rsidRPr="00F33405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F33405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F33405">
        <w:rPr>
          <w:rFonts w:asciiTheme="minorHAnsi" w:eastAsia="Verdana" w:hAnsiTheme="minorHAnsi" w:cstheme="minorHAnsi"/>
          <w:sz w:val="22"/>
          <w:szCs w:val="22"/>
        </w:rPr>
        <w:t>ta</w:t>
      </w:r>
      <w:r w:rsidRPr="00F33405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F33405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F33405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F33405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F33405">
        <w:rPr>
          <w:rFonts w:asciiTheme="minorHAnsi" w:eastAsia="Verdana" w:hAnsiTheme="minorHAnsi" w:cstheme="minorHAnsi"/>
          <w:sz w:val="22"/>
          <w:szCs w:val="22"/>
        </w:rPr>
        <w:t>g</w:t>
      </w:r>
    </w:p>
    <w:p w14:paraId="1923A78D" w14:textId="77777777" w:rsidR="006D7E36" w:rsidRPr="00F33405" w:rsidRDefault="00F33405">
      <w:pPr>
        <w:spacing w:line="200" w:lineRule="exact"/>
        <w:ind w:left="360"/>
        <w:rPr>
          <w:rFonts w:asciiTheme="minorHAnsi" w:eastAsia="Verdana" w:hAnsiTheme="minorHAnsi" w:cstheme="minorHAnsi"/>
          <w:sz w:val="22"/>
          <w:szCs w:val="22"/>
        </w:rPr>
      </w:pPr>
      <w:r w:rsidRPr="00F33405">
        <w:rPr>
          <w:rFonts w:asciiTheme="minorHAnsi" w:eastAsia="Verdana" w:hAnsiTheme="minorHAnsi" w:cstheme="minorHAnsi"/>
          <w:sz w:val="22"/>
          <w:szCs w:val="22"/>
        </w:rPr>
        <w:t>c</w:t>
      </w:r>
      <w:r w:rsidRPr="00F33405">
        <w:rPr>
          <w:rFonts w:asciiTheme="minorHAnsi" w:eastAsia="Verdana" w:hAnsiTheme="minorHAnsi" w:cstheme="minorHAnsi"/>
          <w:spacing w:val="1"/>
          <w:sz w:val="22"/>
          <w:szCs w:val="22"/>
        </w:rPr>
        <w:t>le</w:t>
      </w:r>
      <w:r w:rsidRPr="00F33405">
        <w:rPr>
          <w:rFonts w:asciiTheme="minorHAnsi" w:eastAsia="Verdana" w:hAnsiTheme="minorHAnsi" w:cstheme="minorHAnsi"/>
          <w:sz w:val="22"/>
          <w:szCs w:val="22"/>
        </w:rPr>
        <w:t>a</w:t>
      </w:r>
      <w:r w:rsidRPr="00F33405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F33405">
        <w:rPr>
          <w:rFonts w:asciiTheme="minorHAnsi" w:eastAsia="Verdana" w:hAnsiTheme="minorHAnsi" w:cstheme="minorHAnsi"/>
          <w:spacing w:val="1"/>
          <w:sz w:val="22"/>
          <w:szCs w:val="22"/>
        </w:rPr>
        <w:t>li</w:t>
      </w:r>
      <w:r w:rsidRPr="00F33405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F33405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F33405">
        <w:rPr>
          <w:rFonts w:asciiTheme="minorHAnsi" w:eastAsia="Verdana" w:hAnsiTheme="minorHAnsi" w:cstheme="minorHAnsi"/>
          <w:sz w:val="22"/>
          <w:szCs w:val="22"/>
        </w:rPr>
        <w:t>ss</w:t>
      </w:r>
      <w:r w:rsidRPr="00F33405">
        <w:rPr>
          <w:rFonts w:asciiTheme="minorHAnsi" w:eastAsia="Verdana" w:hAnsiTheme="minorHAnsi" w:cstheme="minorHAnsi"/>
          <w:spacing w:val="-11"/>
          <w:sz w:val="22"/>
          <w:szCs w:val="22"/>
        </w:rPr>
        <w:t xml:space="preserve"> </w:t>
      </w:r>
      <w:r w:rsidRPr="00F33405">
        <w:rPr>
          <w:rFonts w:asciiTheme="minorHAnsi" w:eastAsia="Verdana" w:hAnsiTheme="minorHAnsi" w:cstheme="minorHAnsi"/>
          <w:sz w:val="22"/>
          <w:szCs w:val="22"/>
        </w:rPr>
        <w:t>a</w:t>
      </w:r>
      <w:r w:rsidRPr="00F33405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F33405">
        <w:rPr>
          <w:rFonts w:asciiTheme="minorHAnsi" w:eastAsia="Verdana" w:hAnsiTheme="minorHAnsi" w:cstheme="minorHAnsi"/>
          <w:sz w:val="22"/>
          <w:szCs w:val="22"/>
        </w:rPr>
        <w:t>d</w:t>
      </w:r>
      <w:r w:rsidRPr="00F33405">
        <w:rPr>
          <w:rFonts w:asciiTheme="minorHAnsi" w:eastAsia="Verdana" w:hAnsiTheme="minorHAnsi" w:cstheme="minorHAnsi"/>
          <w:spacing w:val="-3"/>
          <w:sz w:val="22"/>
          <w:szCs w:val="22"/>
        </w:rPr>
        <w:t xml:space="preserve"> </w:t>
      </w:r>
      <w:r w:rsidRPr="00F33405">
        <w:rPr>
          <w:rFonts w:asciiTheme="minorHAnsi" w:eastAsia="Verdana" w:hAnsiTheme="minorHAnsi" w:cstheme="minorHAnsi"/>
          <w:sz w:val="22"/>
          <w:szCs w:val="22"/>
        </w:rPr>
        <w:t>sa</w:t>
      </w:r>
      <w:r w:rsidRPr="00F33405">
        <w:rPr>
          <w:rFonts w:asciiTheme="minorHAnsi" w:eastAsia="Verdana" w:hAnsiTheme="minorHAnsi" w:cstheme="minorHAnsi"/>
          <w:spacing w:val="-1"/>
          <w:sz w:val="22"/>
          <w:szCs w:val="22"/>
        </w:rPr>
        <w:t>f</w:t>
      </w:r>
      <w:r w:rsidRPr="00F33405">
        <w:rPr>
          <w:rFonts w:asciiTheme="minorHAnsi" w:eastAsia="Verdana" w:hAnsiTheme="minorHAnsi" w:cstheme="minorHAnsi"/>
          <w:spacing w:val="1"/>
          <w:sz w:val="22"/>
          <w:szCs w:val="22"/>
        </w:rPr>
        <w:t>et</w:t>
      </w:r>
      <w:r w:rsidRPr="00F33405">
        <w:rPr>
          <w:rFonts w:asciiTheme="minorHAnsi" w:eastAsia="Verdana" w:hAnsiTheme="minorHAnsi" w:cstheme="minorHAnsi"/>
          <w:spacing w:val="-1"/>
          <w:sz w:val="22"/>
          <w:szCs w:val="22"/>
        </w:rPr>
        <w:t>y</w:t>
      </w:r>
      <w:r w:rsidRPr="00F33405">
        <w:rPr>
          <w:rFonts w:asciiTheme="minorHAnsi" w:eastAsia="Verdana" w:hAnsiTheme="minorHAnsi" w:cstheme="minorHAnsi"/>
          <w:sz w:val="22"/>
          <w:szCs w:val="22"/>
        </w:rPr>
        <w:t>.</w:t>
      </w:r>
    </w:p>
    <w:p w14:paraId="07DF8758" w14:textId="77777777" w:rsidR="006D7E36" w:rsidRPr="00F33405" w:rsidRDefault="00F33405">
      <w:pPr>
        <w:spacing w:line="200" w:lineRule="exact"/>
        <w:ind w:left="720"/>
        <w:rPr>
          <w:rFonts w:asciiTheme="minorHAnsi" w:eastAsia="Verdana" w:hAnsiTheme="minorHAnsi" w:cstheme="minorHAnsi"/>
          <w:sz w:val="22"/>
          <w:szCs w:val="22"/>
        </w:rPr>
      </w:pPr>
      <w:r w:rsidRPr="00F33405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C</w:t>
      </w:r>
      <w:r w:rsidRPr="00F33405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o</w:t>
      </w:r>
      <w:r w:rsidRPr="00F33405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n</w:t>
      </w:r>
      <w:r w:rsidRPr="00F33405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t</w:t>
      </w:r>
      <w:r w:rsidRPr="00F33405">
        <w:rPr>
          <w:rFonts w:asciiTheme="minorHAnsi" w:eastAsia="Verdana" w:hAnsiTheme="minorHAnsi" w:cstheme="minorHAnsi"/>
          <w:position w:val="-1"/>
          <w:sz w:val="22"/>
          <w:szCs w:val="22"/>
        </w:rPr>
        <w:t>ac</w:t>
      </w:r>
      <w:r w:rsidRPr="00F33405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t</w:t>
      </w:r>
      <w:r w:rsidRPr="00F33405">
        <w:rPr>
          <w:rFonts w:asciiTheme="minorHAnsi" w:eastAsia="Verdana" w:hAnsiTheme="minorHAnsi" w:cstheme="minorHAnsi"/>
          <w:position w:val="-1"/>
          <w:sz w:val="22"/>
          <w:szCs w:val="22"/>
        </w:rPr>
        <w:t>:</w:t>
      </w:r>
      <w:r w:rsidRPr="00F33405">
        <w:rPr>
          <w:rFonts w:asciiTheme="minorHAnsi" w:eastAsia="Verdana" w:hAnsiTheme="minorHAnsi" w:cstheme="minorHAnsi"/>
          <w:spacing w:val="54"/>
          <w:position w:val="-1"/>
          <w:sz w:val="22"/>
          <w:szCs w:val="22"/>
        </w:rPr>
        <w:t xml:space="preserve"> </w:t>
      </w:r>
      <w:r w:rsidRPr="00F33405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Bun</w:t>
      </w:r>
      <w:r w:rsidRPr="00F33405">
        <w:rPr>
          <w:rFonts w:asciiTheme="minorHAnsi" w:eastAsia="Verdana" w:hAnsiTheme="minorHAnsi" w:cstheme="minorHAnsi"/>
          <w:position w:val="-1"/>
          <w:sz w:val="22"/>
          <w:szCs w:val="22"/>
        </w:rPr>
        <w:t>k</w:t>
      </w:r>
      <w:r w:rsidRPr="00F33405">
        <w:rPr>
          <w:rFonts w:asciiTheme="minorHAnsi" w:eastAsia="Verdana" w:hAnsiTheme="minorHAnsi" w:cstheme="minorHAnsi"/>
          <w:spacing w:val="-6"/>
          <w:position w:val="-1"/>
          <w:sz w:val="22"/>
          <w:szCs w:val="22"/>
        </w:rPr>
        <w:t xml:space="preserve"> </w:t>
      </w:r>
      <w:r w:rsidRPr="00F33405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o</w:t>
      </w:r>
      <w:r w:rsidRPr="00F33405">
        <w:rPr>
          <w:rFonts w:asciiTheme="minorHAnsi" w:eastAsia="Verdana" w:hAnsiTheme="minorHAnsi" w:cstheme="minorHAnsi"/>
          <w:position w:val="-1"/>
          <w:sz w:val="22"/>
          <w:szCs w:val="22"/>
        </w:rPr>
        <w:t>r</w:t>
      </w:r>
      <w:r w:rsidRPr="00F33405">
        <w:rPr>
          <w:rFonts w:asciiTheme="minorHAnsi" w:eastAsia="Verdana" w:hAnsiTheme="minorHAnsi" w:cstheme="minorHAnsi"/>
          <w:spacing w:val="-2"/>
          <w:position w:val="-1"/>
          <w:sz w:val="22"/>
          <w:szCs w:val="22"/>
        </w:rPr>
        <w:t xml:space="preserve"> </w:t>
      </w:r>
      <w:r w:rsidRPr="00F33405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E</w:t>
      </w:r>
      <w:r w:rsidRPr="00F33405">
        <w:rPr>
          <w:rFonts w:asciiTheme="minorHAnsi" w:eastAsia="Verdana" w:hAnsiTheme="minorHAnsi" w:cstheme="minorHAnsi"/>
          <w:position w:val="-1"/>
          <w:sz w:val="22"/>
          <w:szCs w:val="22"/>
        </w:rPr>
        <w:t>r</w:t>
      </w:r>
      <w:r w:rsidRPr="00F33405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n</w:t>
      </w:r>
      <w:r w:rsidRPr="00F33405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i</w:t>
      </w:r>
      <w:r w:rsidRPr="00F33405">
        <w:rPr>
          <w:rFonts w:asciiTheme="minorHAnsi" w:eastAsia="Verdana" w:hAnsiTheme="minorHAnsi" w:cstheme="minorHAnsi"/>
          <w:position w:val="-1"/>
          <w:sz w:val="22"/>
          <w:szCs w:val="22"/>
        </w:rPr>
        <w:t>e</w:t>
      </w:r>
      <w:r w:rsidRPr="00F33405">
        <w:rPr>
          <w:rFonts w:asciiTheme="minorHAnsi" w:eastAsia="Verdana" w:hAnsiTheme="minorHAnsi" w:cstheme="minorHAnsi"/>
          <w:spacing w:val="-5"/>
          <w:position w:val="-1"/>
          <w:sz w:val="22"/>
          <w:szCs w:val="22"/>
        </w:rPr>
        <w:t xml:space="preserve"> </w:t>
      </w:r>
      <w:r w:rsidRPr="00F33405">
        <w:rPr>
          <w:rFonts w:asciiTheme="minorHAnsi" w:eastAsia="Verdana" w:hAnsiTheme="minorHAnsi" w:cstheme="minorHAnsi"/>
          <w:position w:val="-1"/>
          <w:sz w:val="22"/>
          <w:szCs w:val="22"/>
        </w:rPr>
        <w:t>F</w:t>
      </w:r>
      <w:r w:rsidRPr="00F33405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o</w:t>
      </w:r>
      <w:r w:rsidRPr="00F33405">
        <w:rPr>
          <w:rFonts w:asciiTheme="minorHAnsi" w:eastAsia="Verdana" w:hAnsiTheme="minorHAnsi" w:cstheme="minorHAnsi"/>
          <w:position w:val="-1"/>
          <w:sz w:val="22"/>
          <w:szCs w:val="22"/>
        </w:rPr>
        <w:t>x</w:t>
      </w:r>
      <w:r w:rsidRPr="00F33405">
        <w:rPr>
          <w:rFonts w:asciiTheme="minorHAnsi" w:eastAsia="Verdana" w:hAnsiTheme="minorHAnsi" w:cstheme="minorHAnsi"/>
          <w:spacing w:val="-4"/>
          <w:position w:val="-1"/>
          <w:sz w:val="22"/>
          <w:szCs w:val="22"/>
        </w:rPr>
        <w:t xml:space="preserve"> </w:t>
      </w:r>
      <w:r w:rsidRPr="00F33405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o</w:t>
      </w:r>
      <w:r w:rsidRPr="00F33405">
        <w:rPr>
          <w:rFonts w:asciiTheme="minorHAnsi" w:eastAsia="Verdana" w:hAnsiTheme="minorHAnsi" w:cstheme="minorHAnsi"/>
          <w:position w:val="-1"/>
          <w:sz w:val="22"/>
          <w:szCs w:val="22"/>
        </w:rPr>
        <w:t>r</w:t>
      </w:r>
      <w:r w:rsidRPr="00F33405">
        <w:rPr>
          <w:rFonts w:asciiTheme="minorHAnsi" w:eastAsia="Verdana" w:hAnsiTheme="minorHAnsi" w:cstheme="minorHAnsi"/>
          <w:spacing w:val="-2"/>
          <w:position w:val="-1"/>
          <w:sz w:val="22"/>
          <w:szCs w:val="22"/>
        </w:rPr>
        <w:t xml:space="preserve"> </w:t>
      </w:r>
      <w:r w:rsidRPr="00F33405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D</w:t>
      </w:r>
      <w:r w:rsidRPr="00F33405">
        <w:rPr>
          <w:rFonts w:asciiTheme="minorHAnsi" w:eastAsia="Verdana" w:hAnsiTheme="minorHAnsi" w:cstheme="minorHAnsi"/>
          <w:position w:val="-1"/>
          <w:sz w:val="22"/>
          <w:szCs w:val="22"/>
        </w:rPr>
        <w:t>a</w:t>
      </w:r>
      <w:r w:rsidRPr="00F33405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v</w:t>
      </w:r>
      <w:r w:rsidRPr="00F33405">
        <w:rPr>
          <w:rFonts w:asciiTheme="minorHAnsi" w:eastAsia="Verdana" w:hAnsiTheme="minorHAnsi" w:cstheme="minorHAnsi"/>
          <w:position w:val="-1"/>
          <w:sz w:val="22"/>
          <w:szCs w:val="22"/>
        </w:rPr>
        <w:t>e</w:t>
      </w:r>
      <w:r w:rsidRPr="00F33405">
        <w:rPr>
          <w:rFonts w:asciiTheme="minorHAnsi" w:eastAsia="Verdana" w:hAnsiTheme="minorHAnsi" w:cstheme="minorHAnsi"/>
          <w:spacing w:val="-5"/>
          <w:position w:val="-1"/>
          <w:sz w:val="22"/>
          <w:szCs w:val="22"/>
        </w:rPr>
        <w:t xml:space="preserve"> </w:t>
      </w:r>
      <w:r w:rsidRPr="00F33405">
        <w:rPr>
          <w:rFonts w:asciiTheme="minorHAnsi" w:eastAsia="Verdana" w:hAnsiTheme="minorHAnsi" w:cstheme="minorHAnsi"/>
          <w:position w:val="-1"/>
          <w:sz w:val="22"/>
          <w:szCs w:val="22"/>
        </w:rPr>
        <w:t>Fr</w:t>
      </w:r>
      <w:r w:rsidRPr="00F33405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ed</w:t>
      </w:r>
      <w:r w:rsidRPr="00F33405">
        <w:rPr>
          <w:rFonts w:asciiTheme="minorHAnsi" w:eastAsia="Verdana" w:hAnsiTheme="minorHAnsi" w:cstheme="minorHAnsi"/>
          <w:position w:val="-1"/>
          <w:sz w:val="22"/>
          <w:szCs w:val="22"/>
        </w:rPr>
        <w:t>r</w:t>
      </w:r>
      <w:r w:rsidRPr="00F33405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i</w:t>
      </w:r>
      <w:r w:rsidRPr="00F33405">
        <w:rPr>
          <w:rFonts w:asciiTheme="minorHAnsi" w:eastAsia="Verdana" w:hAnsiTheme="minorHAnsi" w:cstheme="minorHAnsi"/>
          <w:position w:val="-1"/>
          <w:sz w:val="22"/>
          <w:szCs w:val="22"/>
        </w:rPr>
        <w:t>c</w:t>
      </w:r>
      <w:r w:rsidRPr="00F33405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k</w:t>
      </w:r>
      <w:r w:rsidRPr="00F33405">
        <w:rPr>
          <w:rFonts w:asciiTheme="minorHAnsi" w:eastAsia="Verdana" w:hAnsiTheme="minorHAnsi" w:cstheme="minorHAnsi"/>
          <w:position w:val="-1"/>
          <w:sz w:val="22"/>
          <w:szCs w:val="22"/>
        </w:rPr>
        <w:t>s</w:t>
      </w:r>
      <w:r w:rsidRPr="00F33405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o</w:t>
      </w:r>
      <w:r w:rsidRPr="00F33405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n</w:t>
      </w:r>
      <w:r w:rsidRPr="00F33405">
        <w:rPr>
          <w:rFonts w:asciiTheme="minorHAnsi" w:eastAsia="Verdana" w:hAnsiTheme="minorHAnsi" w:cstheme="minorHAnsi"/>
          <w:position w:val="-1"/>
          <w:sz w:val="22"/>
          <w:szCs w:val="22"/>
        </w:rPr>
        <w:t>:</w:t>
      </w:r>
      <w:r w:rsidRPr="00F33405">
        <w:rPr>
          <w:rFonts w:asciiTheme="minorHAnsi" w:eastAsia="Verdana" w:hAnsiTheme="minorHAnsi" w:cstheme="minorHAnsi"/>
          <w:spacing w:val="51"/>
          <w:position w:val="-1"/>
          <w:sz w:val="22"/>
          <w:szCs w:val="22"/>
        </w:rPr>
        <w:t xml:space="preserve"> </w:t>
      </w:r>
      <w:r w:rsidRPr="00F33405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5</w:t>
      </w:r>
      <w:r w:rsidRPr="00F33405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7</w:t>
      </w:r>
      <w:r w:rsidRPr="00F33405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5</w:t>
      </w:r>
      <w:r w:rsidRPr="00F33405">
        <w:rPr>
          <w:rFonts w:asciiTheme="minorHAnsi" w:eastAsia="Verdana" w:hAnsiTheme="minorHAnsi" w:cstheme="minorHAnsi"/>
          <w:position w:val="-1"/>
          <w:sz w:val="22"/>
          <w:szCs w:val="22"/>
        </w:rPr>
        <w:t>-</w:t>
      </w:r>
      <w:r w:rsidRPr="00F33405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840</w:t>
      </w:r>
      <w:r w:rsidRPr="00F33405">
        <w:rPr>
          <w:rFonts w:asciiTheme="minorHAnsi" w:eastAsia="Verdana" w:hAnsiTheme="minorHAnsi" w:cstheme="minorHAnsi"/>
          <w:position w:val="-1"/>
          <w:sz w:val="22"/>
          <w:szCs w:val="22"/>
        </w:rPr>
        <w:t>0</w:t>
      </w:r>
    </w:p>
    <w:p w14:paraId="2557FA83" w14:textId="77777777" w:rsidR="006D7E36" w:rsidRPr="00F33405" w:rsidRDefault="006D7E36">
      <w:pPr>
        <w:spacing w:before="18" w:line="200" w:lineRule="exact"/>
        <w:rPr>
          <w:rFonts w:asciiTheme="minorHAnsi" w:hAnsiTheme="minorHAnsi" w:cstheme="minorHAnsi"/>
          <w:sz w:val="22"/>
          <w:szCs w:val="22"/>
        </w:rPr>
      </w:pPr>
    </w:p>
    <w:p w14:paraId="3B322844" w14:textId="77777777" w:rsidR="006D7E36" w:rsidRPr="00F33405" w:rsidRDefault="00F33405">
      <w:pPr>
        <w:rPr>
          <w:rFonts w:asciiTheme="minorHAnsi" w:eastAsia="Verdana" w:hAnsiTheme="minorHAnsi" w:cstheme="minorHAnsi"/>
          <w:sz w:val="22"/>
          <w:szCs w:val="22"/>
        </w:rPr>
      </w:pPr>
      <w:r w:rsidRPr="00F33405">
        <w:rPr>
          <w:rFonts w:asciiTheme="minorHAnsi" w:eastAsia="Verdana" w:hAnsiTheme="minorHAnsi" w:cstheme="minorHAnsi"/>
          <w:spacing w:val="1"/>
          <w:sz w:val="22"/>
          <w:szCs w:val="22"/>
        </w:rPr>
        <w:t>D</w:t>
      </w:r>
      <w:r w:rsidRPr="00F33405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F33405">
        <w:rPr>
          <w:rFonts w:asciiTheme="minorHAnsi" w:eastAsia="Verdana" w:hAnsiTheme="minorHAnsi" w:cstheme="minorHAnsi"/>
          <w:sz w:val="22"/>
          <w:szCs w:val="22"/>
        </w:rPr>
        <w:t>S</w:t>
      </w:r>
      <w:r w:rsidRPr="00F33405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F33405">
        <w:rPr>
          <w:rFonts w:asciiTheme="minorHAnsi" w:eastAsia="Verdana" w:hAnsiTheme="minorHAnsi" w:cstheme="minorHAnsi"/>
          <w:sz w:val="22"/>
          <w:szCs w:val="22"/>
        </w:rPr>
        <w:t>R</w:t>
      </w:r>
      <w:r w:rsidRPr="00F33405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F33405">
        <w:rPr>
          <w:rFonts w:asciiTheme="minorHAnsi" w:eastAsia="Verdana" w:hAnsiTheme="minorHAnsi" w:cstheme="minorHAnsi"/>
          <w:sz w:val="22"/>
          <w:szCs w:val="22"/>
        </w:rPr>
        <w:t>T</w:t>
      </w:r>
      <w:r w:rsidRPr="00F33405">
        <w:rPr>
          <w:rFonts w:asciiTheme="minorHAnsi" w:eastAsia="Verdana" w:hAnsiTheme="minorHAnsi" w:cstheme="minorHAnsi"/>
          <w:spacing w:val="-9"/>
          <w:sz w:val="22"/>
          <w:szCs w:val="22"/>
        </w:rPr>
        <w:t xml:space="preserve"> </w:t>
      </w:r>
      <w:r w:rsidRPr="00F33405">
        <w:rPr>
          <w:rFonts w:asciiTheme="minorHAnsi" w:eastAsia="Verdana" w:hAnsiTheme="minorHAnsi" w:cstheme="minorHAnsi"/>
          <w:spacing w:val="-1"/>
          <w:sz w:val="22"/>
          <w:szCs w:val="22"/>
        </w:rPr>
        <w:t>I</w:t>
      </w:r>
      <w:r w:rsidRPr="00F33405">
        <w:rPr>
          <w:rFonts w:asciiTheme="minorHAnsi" w:eastAsia="Verdana" w:hAnsiTheme="minorHAnsi" w:cstheme="minorHAnsi"/>
          <w:sz w:val="22"/>
          <w:szCs w:val="22"/>
        </w:rPr>
        <w:t>N</w:t>
      </w:r>
      <w:r w:rsidRPr="00F33405">
        <w:rPr>
          <w:rFonts w:asciiTheme="minorHAnsi" w:eastAsia="Verdana" w:hAnsiTheme="minorHAnsi" w:cstheme="minorHAnsi"/>
          <w:spacing w:val="1"/>
          <w:sz w:val="22"/>
          <w:szCs w:val="22"/>
        </w:rPr>
        <w:t>DU</w:t>
      </w:r>
      <w:r w:rsidRPr="00F33405">
        <w:rPr>
          <w:rFonts w:asciiTheme="minorHAnsi" w:eastAsia="Verdana" w:hAnsiTheme="minorHAnsi" w:cstheme="minorHAnsi"/>
          <w:sz w:val="22"/>
          <w:szCs w:val="22"/>
        </w:rPr>
        <w:t>STR</w:t>
      </w:r>
      <w:r w:rsidRPr="00F33405">
        <w:rPr>
          <w:rFonts w:asciiTheme="minorHAnsi" w:eastAsia="Verdana" w:hAnsiTheme="minorHAnsi" w:cstheme="minorHAnsi"/>
          <w:spacing w:val="-1"/>
          <w:sz w:val="22"/>
          <w:szCs w:val="22"/>
        </w:rPr>
        <w:t>IE</w:t>
      </w:r>
      <w:r w:rsidRPr="00F33405">
        <w:rPr>
          <w:rFonts w:asciiTheme="minorHAnsi" w:eastAsia="Verdana" w:hAnsiTheme="minorHAnsi" w:cstheme="minorHAnsi"/>
          <w:sz w:val="22"/>
          <w:szCs w:val="22"/>
        </w:rPr>
        <w:t xml:space="preserve">S: </w:t>
      </w:r>
      <w:r w:rsidRPr="00F33405">
        <w:rPr>
          <w:rFonts w:asciiTheme="minorHAnsi" w:eastAsia="Verdana" w:hAnsiTheme="minorHAnsi" w:cstheme="minorHAnsi"/>
          <w:spacing w:val="50"/>
          <w:sz w:val="22"/>
          <w:szCs w:val="22"/>
        </w:rPr>
        <w:t xml:space="preserve"> </w:t>
      </w:r>
      <w:r w:rsidRPr="00F33405">
        <w:rPr>
          <w:rFonts w:asciiTheme="minorHAnsi" w:eastAsia="Verdana" w:hAnsiTheme="minorHAnsi" w:cstheme="minorHAnsi"/>
          <w:sz w:val="22"/>
          <w:szCs w:val="22"/>
        </w:rPr>
        <w:t>J</w:t>
      </w:r>
      <w:r w:rsidRPr="00F33405">
        <w:rPr>
          <w:rFonts w:asciiTheme="minorHAnsi" w:eastAsia="Verdana" w:hAnsiTheme="minorHAnsi" w:cstheme="minorHAnsi"/>
          <w:spacing w:val="-1"/>
          <w:sz w:val="22"/>
          <w:szCs w:val="22"/>
        </w:rPr>
        <w:t>u</w:t>
      </w:r>
      <w:r w:rsidRPr="00F33405">
        <w:rPr>
          <w:rFonts w:asciiTheme="minorHAnsi" w:eastAsia="Verdana" w:hAnsiTheme="minorHAnsi" w:cstheme="minorHAnsi"/>
          <w:sz w:val="22"/>
          <w:szCs w:val="22"/>
        </w:rPr>
        <w:t>l</w:t>
      </w:r>
      <w:r w:rsidRPr="00F33405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F33405">
        <w:rPr>
          <w:rFonts w:asciiTheme="minorHAnsi" w:eastAsia="Verdana" w:hAnsiTheme="minorHAnsi" w:cstheme="minorHAnsi"/>
          <w:spacing w:val="1"/>
          <w:sz w:val="22"/>
          <w:szCs w:val="22"/>
        </w:rPr>
        <w:t>198</w:t>
      </w:r>
      <w:r w:rsidRPr="00F33405">
        <w:rPr>
          <w:rFonts w:asciiTheme="minorHAnsi" w:eastAsia="Verdana" w:hAnsiTheme="minorHAnsi" w:cstheme="minorHAnsi"/>
          <w:sz w:val="22"/>
          <w:szCs w:val="22"/>
        </w:rPr>
        <w:t>6</w:t>
      </w:r>
      <w:r w:rsidRPr="00F33405">
        <w:rPr>
          <w:rFonts w:asciiTheme="minorHAnsi" w:eastAsia="Verdana" w:hAnsiTheme="minorHAnsi" w:cstheme="minorHAnsi"/>
          <w:spacing w:val="-5"/>
          <w:sz w:val="22"/>
          <w:szCs w:val="22"/>
        </w:rPr>
        <w:t xml:space="preserve"> </w:t>
      </w:r>
      <w:r w:rsidRPr="00F33405">
        <w:rPr>
          <w:rFonts w:asciiTheme="minorHAnsi" w:eastAsia="Verdana" w:hAnsiTheme="minorHAnsi" w:cstheme="minorHAnsi"/>
          <w:sz w:val="22"/>
          <w:szCs w:val="22"/>
        </w:rPr>
        <w:t>-</w:t>
      </w:r>
      <w:r w:rsidRPr="00F33405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F33405">
        <w:rPr>
          <w:rFonts w:asciiTheme="minorHAnsi" w:eastAsia="Verdana" w:hAnsiTheme="minorHAnsi" w:cstheme="minorHAnsi"/>
          <w:sz w:val="22"/>
          <w:szCs w:val="22"/>
        </w:rPr>
        <w:t>S</w:t>
      </w:r>
      <w:r w:rsidRPr="00F33405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F33405">
        <w:rPr>
          <w:rFonts w:asciiTheme="minorHAnsi" w:eastAsia="Verdana" w:hAnsiTheme="minorHAnsi" w:cstheme="minorHAnsi"/>
          <w:sz w:val="22"/>
          <w:szCs w:val="22"/>
        </w:rPr>
        <w:t>p</w:t>
      </w:r>
      <w:r w:rsidRPr="00F33405">
        <w:rPr>
          <w:rFonts w:asciiTheme="minorHAnsi" w:eastAsia="Verdana" w:hAnsiTheme="minorHAnsi" w:cstheme="minorHAnsi"/>
          <w:spacing w:val="-3"/>
          <w:sz w:val="22"/>
          <w:szCs w:val="22"/>
        </w:rPr>
        <w:t xml:space="preserve"> </w:t>
      </w:r>
      <w:r w:rsidRPr="00F33405">
        <w:rPr>
          <w:rFonts w:asciiTheme="minorHAnsi" w:eastAsia="Verdana" w:hAnsiTheme="minorHAnsi" w:cstheme="minorHAnsi"/>
          <w:spacing w:val="1"/>
          <w:sz w:val="22"/>
          <w:szCs w:val="22"/>
        </w:rPr>
        <w:t>198</w:t>
      </w:r>
      <w:r w:rsidRPr="00F33405">
        <w:rPr>
          <w:rFonts w:asciiTheme="minorHAnsi" w:eastAsia="Verdana" w:hAnsiTheme="minorHAnsi" w:cstheme="minorHAnsi"/>
          <w:sz w:val="22"/>
          <w:szCs w:val="22"/>
        </w:rPr>
        <w:t>6</w:t>
      </w:r>
    </w:p>
    <w:p w14:paraId="0E3F86C8" w14:textId="77777777" w:rsidR="006D7E36" w:rsidRPr="00F33405" w:rsidRDefault="00F33405">
      <w:pPr>
        <w:tabs>
          <w:tab w:val="left" w:pos="720"/>
        </w:tabs>
        <w:spacing w:before="4" w:line="220" w:lineRule="exact"/>
        <w:ind w:left="360" w:right="531"/>
        <w:rPr>
          <w:rFonts w:asciiTheme="minorHAnsi" w:eastAsia="Verdana" w:hAnsiTheme="minorHAnsi" w:cstheme="minorHAnsi"/>
          <w:sz w:val="22"/>
          <w:szCs w:val="22"/>
        </w:rPr>
      </w:pPr>
      <w:r w:rsidRPr="00F33405">
        <w:rPr>
          <w:rFonts w:asciiTheme="minorHAnsi" w:hAnsiTheme="minorHAnsi" w:cstheme="minorHAnsi"/>
          <w:w w:val="131"/>
          <w:sz w:val="22"/>
          <w:szCs w:val="22"/>
        </w:rPr>
        <w:t>•</w:t>
      </w:r>
      <w:r w:rsidRPr="00F33405">
        <w:rPr>
          <w:rFonts w:asciiTheme="minorHAnsi" w:hAnsiTheme="minorHAnsi" w:cstheme="minorHAnsi"/>
          <w:sz w:val="22"/>
          <w:szCs w:val="22"/>
        </w:rPr>
        <w:tab/>
      </w:r>
      <w:r w:rsidRPr="00F33405">
        <w:rPr>
          <w:rFonts w:asciiTheme="minorHAnsi" w:eastAsia="Verdana" w:hAnsiTheme="minorHAnsi" w:cstheme="minorHAnsi"/>
          <w:sz w:val="22"/>
          <w:szCs w:val="22"/>
        </w:rPr>
        <w:t>As</w:t>
      </w:r>
      <w:r w:rsidRPr="00F33405">
        <w:rPr>
          <w:rFonts w:asciiTheme="minorHAnsi" w:eastAsia="Verdana" w:hAnsiTheme="minorHAnsi" w:cstheme="minorHAnsi"/>
          <w:spacing w:val="-3"/>
          <w:sz w:val="22"/>
          <w:szCs w:val="22"/>
        </w:rPr>
        <w:t xml:space="preserve"> </w:t>
      </w:r>
      <w:r w:rsidRPr="00F33405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F33405">
        <w:rPr>
          <w:rFonts w:asciiTheme="minorHAnsi" w:eastAsia="Verdana" w:hAnsiTheme="minorHAnsi" w:cstheme="minorHAnsi"/>
          <w:sz w:val="22"/>
          <w:szCs w:val="22"/>
        </w:rPr>
        <w:t>s</w:t>
      </w:r>
      <w:r w:rsidRPr="00F33405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F33405">
        <w:rPr>
          <w:rFonts w:asciiTheme="minorHAnsi" w:eastAsia="Verdana" w:hAnsiTheme="minorHAnsi" w:cstheme="minorHAnsi"/>
          <w:spacing w:val="1"/>
          <w:sz w:val="22"/>
          <w:szCs w:val="22"/>
        </w:rPr>
        <w:t>dep</w:t>
      </w:r>
      <w:r w:rsidRPr="00F33405">
        <w:rPr>
          <w:rFonts w:asciiTheme="minorHAnsi" w:eastAsia="Verdana" w:hAnsiTheme="minorHAnsi" w:cstheme="minorHAnsi"/>
          <w:sz w:val="22"/>
          <w:szCs w:val="22"/>
        </w:rPr>
        <w:t>ar</w:t>
      </w:r>
      <w:r w:rsidRPr="00F33405">
        <w:rPr>
          <w:rFonts w:asciiTheme="minorHAnsi" w:eastAsia="Verdana" w:hAnsiTheme="minorHAnsi" w:cstheme="minorHAnsi"/>
          <w:spacing w:val="1"/>
          <w:sz w:val="22"/>
          <w:szCs w:val="22"/>
        </w:rPr>
        <w:t>tme</w:t>
      </w:r>
      <w:r w:rsidRPr="00F33405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F33405">
        <w:rPr>
          <w:rFonts w:asciiTheme="minorHAnsi" w:eastAsia="Verdana" w:hAnsiTheme="minorHAnsi" w:cstheme="minorHAnsi"/>
          <w:sz w:val="22"/>
          <w:szCs w:val="22"/>
        </w:rPr>
        <w:t>t</w:t>
      </w:r>
      <w:r w:rsidRPr="00F33405">
        <w:rPr>
          <w:rFonts w:asciiTheme="minorHAnsi" w:eastAsia="Verdana" w:hAnsiTheme="minorHAnsi" w:cstheme="minorHAnsi"/>
          <w:spacing w:val="-11"/>
          <w:sz w:val="22"/>
          <w:szCs w:val="22"/>
        </w:rPr>
        <w:t xml:space="preserve"> </w:t>
      </w:r>
      <w:r w:rsidRPr="00F33405">
        <w:rPr>
          <w:rFonts w:asciiTheme="minorHAnsi" w:eastAsia="Verdana" w:hAnsiTheme="minorHAnsi" w:cstheme="minorHAnsi"/>
          <w:spacing w:val="-1"/>
          <w:sz w:val="22"/>
          <w:szCs w:val="22"/>
        </w:rPr>
        <w:t>f</w:t>
      </w:r>
      <w:r w:rsidRPr="00F33405">
        <w:rPr>
          <w:rFonts w:asciiTheme="minorHAnsi" w:eastAsia="Verdana" w:hAnsiTheme="minorHAnsi" w:cstheme="minorHAnsi"/>
          <w:spacing w:val="1"/>
          <w:sz w:val="22"/>
          <w:szCs w:val="22"/>
        </w:rPr>
        <w:t>loo</w:t>
      </w:r>
      <w:r w:rsidRPr="00F33405">
        <w:rPr>
          <w:rFonts w:asciiTheme="minorHAnsi" w:eastAsia="Verdana" w:hAnsiTheme="minorHAnsi" w:cstheme="minorHAnsi"/>
          <w:sz w:val="22"/>
          <w:szCs w:val="22"/>
        </w:rPr>
        <w:t>r</w:t>
      </w:r>
      <w:r w:rsidRPr="00F33405">
        <w:rPr>
          <w:rFonts w:asciiTheme="minorHAnsi" w:eastAsia="Verdana" w:hAnsiTheme="minorHAnsi" w:cstheme="minorHAnsi"/>
          <w:spacing w:val="-4"/>
          <w:sz w:val="22"/>
          <w:szCs w:val="22"/>
        </w:rPr>
        <w:t xml:space="preserve"> </w:t>
      </w:r>
      <w:r w:rsidRPr="00F33405">
        <w:rPr>
          <w:rFonts w:asciiTheme="minorHAnsi" w:eastAsia="Verdana" w:hAnsiTheme="minorHAnsi" w:cstheme="minorHAnsi"/>
          <w:sz w:val="22"/>
          <w:szCs w:val="22"/>
        </w:rPr>
        <w:t>sa</w:t>
      </w:r>
      <w:r w:rsidRPr="00F33405">
        <w:rPr>
          <w:rFonts w:asciiTheme="minorHAnsi" w:eastAsia="Verdana" w:hAnsiTheme="minorHAnsi" w:cstheme="minorHAnsi"/>
          <w:spacing w:val="1"/>
          <w:sz w:val="22"/>
          <w:szCs w:val="22"/>
        </w:rPr>
        <w:t>le</w:t>
      </w:r>
      <w:r w:rsidRPr="00F33405">
        <w:rPr>
          <w:rFonts w:asciiTheme="minorHAnsi" w:eastAsia="Verdana" w:hAnsiTheme="minorHAnsi" w:cstheme="minorHAnsi"/>
          <w:sz w:val="22"/>
          <w:szCs w:val="22"/>
        </w:rPr>
        <w:t>s.</w:t>
      </w:r>
      <w:r w:rsidRPr="00F33405">
        <w:rPr>
          <w:rFonts w:asciiTheme="minorHAnsi" w:eastAsia="Verdana" w:hAnsiTheme="minorHAnsi" w:cstheme="minorHAnsi"/>
          <w:spacing w:val="58"/>
          <w:sz w:val="22"/>
          <w:szCs w:val="22"/>
        </w:rPr>
        <w:t xml:space="preserve"> </w:t>
      </w:r>
      <w:r w:rsidRPr="00F33405">
        <w:rPr>
          <w:rFonts w:asciiTheme="minorHAnsi" w:eastAsia="Verdana" w:hAnsiTheme="minorHAnsi" w:cstheme="minorHAnsi"/>
          <w:sz w:val="22"/>
          <w:szCs w:val="22"/>
        </w:rPr>
        <w:t>S</w:t>
      </w:r>
      <w:r w:rsidRPr="00F33405">
        <w:rPr>
          <w:rFonts w:asciiTheme="minorHAnsi" w:eastAsia="Verdana" w:hAnsiTheme="minorHAnsi" w:cstheme="minorHAnsi"/>
          <w:spacing w:val="1"/>
          <w:sz w:val="22"/>
          <w:szCs w:val="22"/>
        </w:rPr>
        <w:t>to</w:t>
      </w:r>
      <w:r w:rsidRPr="00F33405">
        <w:rPr>
          <w:rFonts w:asciiTheme="minorHAnsi" w:eastAsia="Verdana" w:hAnsiTheme="minorHAnsi" w:cstheme="minorHAnsi"/>
          <w:sz w:val="22"/>
          <w:szCs w:val="22"/>
        </w:rPr>
        <w:t>c</w:t>
      </w:r>
      <w:r w:rsidRPr="00F33405">
        <w:rPr>
          <w:rFonts w:asciiTheme="minorHAnsi" w:eastAsia="Verdana" w:hAnsiTheme="minorHAnsi" w:cstheme="minorHAnsi"/>
          <w:spacing w:val="-1"/>
          <w:sz w:val="22"/>
          <w:szCs w:val="22"/>
        </w:rPr>
        <w:t>k</w:t>
      </w:r>
      <w:r w:rsidRPr="00F33405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F33405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F33405">
        <w:rPr>
          <w:rFonts w:asciiTheme="minorHAnsi" w:eastAsia="Verdana" w:hAnsiTheme="minorHAnsi" w:cstheme="minorHAnsi"/>
          <w:sz w:val="22"/>
          <w:szCs w:val="22"/>
        </w:rPr>
        <w:t>g</w:t>
      </w:r>
      <w:r w:rsidRPr="00F33405">
        <w:rPr>
          <w:rFonts w:asciiTheme="minorHAnsi" w:eastAsia="Verdana" w:hAnsiTheme="minorHAnsi" w:cstheme="minorHAnsi"/>
          <w:spacing w:val="-8"/>
          <w:sz w:val="22"/>
          <w:szCs w:val="22"/>
        </w:rPr>
        <w:t xml:space="preserve"> </w:t>
      </w:r>
      <w:r w:rsidRPr="00F33405">
        <w:rPr>
          <w:rFonts w:asciiTheme="minorHAnsi" w:eastAsia="Verdana" w:hAnsiTheme="minorHAnsi" w:cstheme="minorHAnsi"/>
          <w:sz w:val="22"/>
          <w:szCs w:val="22"/>
        </w:rPr>
        <w:t>s</w:t>
      </w:r>
      <w:r w:rsidRPr="00F33405">
        <w:rPr>
          <w:rFonts w:asciiTheme="minorHAnsi" w:eastAsia="Verdana" w:hAnsiTheme="minorHAnsi" w:cstheme="minorHAnsi"/>
          <w:spacing w:val="-1"/>
          <w:sz w:val="22"/>
          <w:szCs w:val="22"/>
        </w:rPr>
        <w:t>h</w:t>
      </w:r>
      <w:r w:rsidRPr="00F33405">
        <w:rPr>
          <w:rFonts w:asciiTheme="minorHAnsi" w:eastAsia="Verdana" w:hAnsiTheme="minorHAnsi" w:cstheme="minorHAnsi"/>
          <w:spacing w:val="1"/>
          <w:sz w:val="22"/>
          <w:szCs w:val="22"/>
        </w:rPr>
        <w:t>el</w:t>
      </w:r>
      <w:r w:rsidRPr="00F33405">
        <w:rPr>
          <w:rFonts w:asciiTheme="minorHAnsi" w:eastAsia="Verdana" w:hAnsiTheme="minorHAnsi" w:cstheme="minorHAnsi"/>
          <w:spacing w:val="-1"/>
          <w:sz w:val="22"/>
          <w:szCs w:val="22"/>
        </w:rPr>
        <w:t>v</w:t>
      </w:r>
      <w:r w:rsidRPr="00F33405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F33405">
        <w:rPr>
          <w:rFonts w:asciiTheme="minorHAnsi" w:eastAsia="Verdana" w:hAnsiTheme="minorHAnsi" w:cstheme="minorHAnsi"/>
          <w:sz w:val="22"/>
          <w:szCs w:val="22"/>
        </w:rPr>
        <w:t>s,</w:t>
      </w:r>
      <w:r w:rsidRPr="00F33405">
        <w:rPr>
          <w:rFonts w:asciiTheme="minorHAnsi" w:eastAsia="Verdana" w:hAnsiTheme="minorHAnsi" w:cstheme="minorHAnsi"/>
          <w:spacing w:val="-7"/>
          <w:sz w:val="22"/>
          <w:szCs w:val="22"/>
        </w:rPr>
        <w:t xml:space="preserve"> </w:t>
      </w:r>
      <w:r w:rsidRPr="00F33405">
        <w:rPr>
          <w:rFonts w:asciiTheme="minorHAnsi" w:eastAsia="Verdana" w:hAnsiTheme="minorHAnsi" w:cstheme="minorHAnsi"/>
          <w:spacing w:val="-1"/>
          <w:sz w:val="22"/>
          <w:szCs w:val="22"/>
        </w:rPr>
        <w:t>h</w:t>
      </w:r>
      <w:r w:rsidRPr="00F33405">
        <w:rPr>
          <w:rFonts w:asciiTheme="minorHAnsi" w:eastAsia="Verdana" w:hAnsiTheme="minorHAnsi" w:cstheme="minorHAnsi"/>
          <w:spacing w:val="1"/>
          <w:sz w:val="22"/>
          <w:szCs w:val="22"/>
        </w:rPr>
        <w:t>elpi</w:t>
      </w:r>
      <w:r w:rsidRPr="00F33405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F33405">
        <w:rPr>
          <w:rFonts w:asciiTheme="minorHAnsi" w:eastAsia="Verdana" w:hAnsiTheme="minorHAnsi" w:cstheme="minorHAnsi"/>
          <w:sz w:val="22"/>
          <w:szCs w:val="22"/>
        </w:rPr>
        <w:t>g c</w:t>
      </w:r>
      <w:r w:rsidRPr="00F33405">
        <w:rPr>
          <w:rFonts w:asciiTheme="minorHAnsi" w:eastAsia="Verdana" w:hAnsiTheme="minorHAnsi" w:cstheme="minorHAnsi"/>
          <w:spacing w:val="-1"/>
          <w:sz w:val="22"/>
          <w:szCs w:val="22"/>
        </w:rPr>
        <w:t>u</w:t>
      </w:r>
      <w:r w:rsidRPr="00F33405">
        <w:rPr>
          <w:rFonts w:asciiTheme="minorHAnsi" w:eastAsia="Verdana" w:hAnsiTheme="minorHAnsi" w:cstheme="minorHAnsi"/>
          <w:sz w:val="22"/>
          <w:szCs w:val="22"/>
        </w:rPr>
        <w:t>s</w:t>
      </w:r>
      <w:r w:rsidRPr="00F33405">
        <w:rPr>
          <w:rFonts w:asciiTheme="minorHAnsi" w:eastAsia="Verdana" w:hAnsiTheme="minorHAnsi" w:cstheme="minorHAnsi"/>
          <w:spacing w:val="1"/>
          <w:sz w:val="22"/>
          <w:szCs w:val="22"/>
        </w:rPr>
        <w:t>tome</w:t>
      </w:r>
      <w:r w:rsidRPr="00F33405">
        <w:rPr>
          <w:rFonts w:asciiTheme="minorHAnsi" w:eastAsia="Verdana" w:hAnsiTheme="minorHAnsi" w:cstheme="minorHAnsi"/>
          <w:sz w:val="22"/>
          <w:szCs w:val="22"/>
        </w:rPr>
        <w:t>rs</w:t>
      </w:r>
      <w:r w:rsidRPr="00F33405">
        <w:rPr>
          <w:rFonts w:asciiTheme="minorHAnsi" w:eastAsia="Verdana" w:hAnsiTheme="minorHAnsi" w:cstheme="minorHAnsi"/>
          <w:spacing w:val="-10"/>
          <w:sz w:val="22"/>
          <w:szCs w:val="22"/>
        </w:rPr>
        <w:t xml:space="preserve"> </w:t>
      </w:r>
      <w:r w:rsidRPr="00F33405">
        <w:rPr>
          <w:rFonts w:asciiTheme="minorHAnsi" w:eastAsia="Verdana" w:hAnsiTheme="minorHAnsi" w:cstheme="minorHAnsi"/>
          <w:spacing w:val="1"/>
          <w:sz w:val="22"/>
          <w:szCs w:val="22"/>
        </w:rPr>
        <w:t>lo</w:t>
      </w:r>
      <w:r w:rsidRPr="00F33405">
        <w:rPr>
          <w:rFonts w:asciiTheme="minorHAnsi" w:eastAsia="Verdana" w:hAnsiTheme="minorHAnsi" w:cstheme="minorHAnsi"/>
          <w:sz w:val="22"/>
          <w:szCs w:val="22"/>
        </w:rPr>
        <w:t>ca</w:t>
      </w:r>
      <w:r w:rsidRPr="00F33405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F33405">
        <w:rPr>
          <w:rFonts w:asciiTheme="minorHAnsi" w:eastAsia="Verdana" w:hAnsiTheme="minorHAnsi" w:cstheme="minorHAnsi"/>
          <w:sz w:val="22"/>
          <w:szCs w:val="22"/>
        </w:rPr>
        <w:t>e</w:t>
      </w:r>
      <w:r w:rsidRPr="00F33405">
        <w:rPr>
          <w:rFonts w:asciiTheme="minorHAnsi" w:eastAsia="Verdana" w:hAnsiTheme="minorHAnsi" w:cstheme="minorHAnsi"/>
          <w:spacing w:val="-5"/>
          <w:sz w:val="22"/>
          <w:szCs w:val="22"/>
        </w:rPr>
        <w:t xml:space="preserve"> </w:t>
      </w:r>
      <w:r w:rsidRPr="00F33405">
        <w:rPr>
          <w:rFonts w:asciiTheme="minorHAnsi" w:eastAsia="Verdana" w:hAnsiTheme="minorHAnsi" w:cstheme="minorHAnsi"/>
          <w:spacing w:val="1"/>
          <w:sz w:val="22"/>
          <w:szCs w:val="22"/>
        </w:rPr>
        <w:t>item</w:t>
      </w:r>
      <w:r w:rsidRPr="00F33405">
        <w:rPr>
          <w:rFonts w:asciiTheme="minorHAnsi" w:eastAsia="Verdana" w:hAnsiTheme="minorHAnsi" w:cstheme="minorHAnsi"/>
          <w:sz w:val="22"/>
          <w:szCs w:val="22"/>
        </w:rPr>
        <w:t>s,</w:t>
      </w:r>
      <w:r w:rsidRPr="00F33405">
        <w:rPr>
          <w:rFonts w:asciiTheme="minorHAnsi" w:eastAsia="Verdana" w:hAnsiTheme="minorHAnsi" w:cstheme="minorHAnsi"/>
          <w:spacing w:val="-5"/>
          <w:sz w:val="22"/>
          <w:szCs w:val="22"/>
        </w:rPr>
        <w:t xml:space="preserve"> </w:t>
      </w:r>
      <w:r w:rsidRPr="00F33405">
        <w:rPr>
          <w:rFonts w:asciiTheme="minorHAnsi" w:eastAsia="Verdana" w:hAnsiTheme="minorHAnsi" w:cstheme="minorHAnsi"/>
          <w:sz w:val="22"/>
          <w:szCs w:val="22"/>
        </w:rPr>
        <w:t>c</w:t>
      </w:r>
      <w:r w:rsidRPr="00F33405">
        <w:rPr>
          <w:rFonts w:asciiTheme="minorHAnsi" w:eastAsia="Verdana" w:hAnsiTheme="minorHAnsi" w:cstheme="minorHAnsi"/>
          <w:spacing w:val="1"/>
          <w:sz w:val="22"/>
          <w:szCs w:val="22"/>
        </w:rPr>
        <w:t>le</w:t>
      </w:r>
      <w:r w:rsidRPr="00F33405">
        <w:rPr>
          <w:rFonts w:asciiTheme="minorHAnsi" w:eastAsia="Verdana" w:hAnsiTheme="minorHAnsi" w:cstheme="minorHAnsi"/>
          <w:sz w:val="22"/>
          <w:szCs w:val="22"/>
        </w:rPr>
        <w:t>ar</w:t>
      </w:r>
      <w:r w:rsidRPr="00F33405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F33405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F33405">
        <w:rPr>
          <w:rFonts w:asciiTheme="minorHAnsi" w:eastAsia="Verdana" w:hAnsiTheme="minorHAnsi" w:cstheme="minorHAnsi"/>
          <w:sz w:val="22"/>
          <w:szCs w:val="22"/>
        </w:rPr>
        <w:t>g</w:t>
      </w:r>
      <w:r w:rsidRPr="00F33405">
        <w:rPr>
          <w:rFonts w:asciiTheme="minorHAnsi" w:eastAsia="Verdana" w:hAnsiTheme="minorHAnsi" w:cstheme="minorHAnsi"/>
          <w:spacing w:val="-7"/>
          <w:sz w:val="22"/>
          <w:szCs w:val="22"/>
        </w:rPr>
        <w:t xml:space="preserve"> </w:t>
      </w:r>
      <w:r w:rsidRPr="00F33405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F33405">
        <w:rPr>
          <w:rFonts w:asciiTheme="minorHAnsi" w:eastAsia="Verdana" w:hAnsiTheme="minorHAnsi" w:cstheme="minorHAnsi"/>
          <w:sz w:val="22"/>
          <w:szCs w:val="22"/>
        </w:rPr>
        <w:t>s</w:t>
      </w:r>
      <w:r w:rsidRPr="00F33405">
        <w:rPr>
          <w:rFonts w:asciiTheme="minorHAnsi" w:eastAsia="Verdana" w:hAnsiTheme="minorHAnsi" w:cstheme="minorHAnsi"/>
          <w:spacing w:val="1"/>
          <w:sz w:val="22"/>
          <w:szCs w:val="22"/>
        </w:rPr>
        <w:t>le</w:t>
      </w:r>
      <w:r w:rsidRPr="00F33405">
        <w:rPr>
          <w:rFonts w:asciiTheme="minorHAnsi" w:eastAsia="Verdana" w:hAnsiTheme="minorHAnsi" w:cstheme="minorHAnsi"/>
          <w:sz w:val="22"/>
          <w:szCs w:val="22"/>
        </w:rPr>
        <w:t>s</w:t>
      </w:r>
      <w:r w:rsidRPr="00F33405">
        <w:rPr>
          <w:rFonts w:asciiTheme="minorHAnsi" w:eastAsia="Verdana" w:hAnsiTheme="minorHAnsi" w:cstheme="minorHAnsi"/>
          <w:spacing w:val="-5"/>
          <w:sz w:val="22"/>
          <w:szCs w:val="22"/>
        </w:rPr>
        <w:t xml:space="preserve"> </w:t>
      </w:r>
      <w:r w:rsidRPr="00F33405">
        <w:rPr>
          <w:rFonts w:asciiTheme="minorHAnsi" w:eastAsia="Verdana" w:hAnsiTheme="minorHAnsi" w:cstheme="minorHAnsi"/>
          <w:spacing w:val="-1"/>
          <w:sz w:val="22"/>
          <w:szCs w:val="22"/>
        </w:rPr>
        <w:t>f</w:t>
      </w:r>
      <w:r w:rsidRPr="00F33405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F33405">
        <w:rPr>
          <w:rFonts w:asciiTheme="minorHAnsi" w:eastAsia="Verdana" w:hAnsiTheme="minorHAnsi" w:cstheme="minorHAnsi"/>
          <w:sz w:val="22"/>
          <w:szCs w:val="22"/>
        </w:rPr>
        <w:t>r</w:t>
      </w:r>
      <w:r w:rsidRPr="00F33405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F33405">
        <w:rPr>
          <w:rFonts w:asciiTheme="minorHAnsi" w:eastAsia="Verdana" w:hAnsiTheme="minorHAnsi" w:cstheme="minorHAnsi"/>
          <w:sz w:val="22"/>
          <w:szCs w:val="22"/>
        </w:rPr>
        <w:t>sa</w:t>
      </w:r>
      <w:r w:rsidRPr="00F33405">
        <w:rPr>
          <w:rFonts w:asciiTheme="minorHAnsi" w:eastAsia="Verdana" w:hAnsiTheme="minorHAnsi" w:cstheme="minorHAnsi"/>
          <w:spacing w:val="-1"/>
          <w:sz w:val="22"/>
          <w:szCs w:val="22"/>
        </w:rPr>
        <w:t>f</w:t>
      </w:r>
      <w:r w:rsidRPr="00F33405">
        <w:rPr>
          <w:rFonts w:asciiTheme="minorHAnsi" w:eastAsia="Verdana" w:hAnsiTheme="minorHAnsi" w:cstheme="minorHAnsi"/>
          <w:sz w:val="22"/>
          <w:szCs w:val="22"/>
        </w:rPr>
        <w:t>e</w:t>
      </w:r>
      <w:r w:rsidRPr="00F33405">
        <w:rPr>
          <w:rFonts w:asciiTheme="minorHAnsi" w:eastAsia="Verdana" w:hAnsiTheme="minorHAnsi" w:cstheme="minorHAnsi"/>
          <w:spacing w:val="-4"/>
          <w:sz w:val="22"/>
          <w:szCs w:val="22"/>
        </w:rPr>
        <w:t xml:space="preserve"> </w:t>
      </w:r>
      <w:r w:rsidRPr="00F33405">
        <w:rPr>
          <w:rFonts w:asciiTheme="minorHAnsi" w:eastAsia="Verdana" w:hAnsiTheme="minorHAnsi" w:cstheme="minorHAnsi"/>
          <w:spacing w:val="1"/>
          <w:sz w:val="22"/>
          <w:szCs w:val="22"/>
        </w:rPr>
        <w:t>p</w:t>
      </w:r>
      <w:r w:rsidRPr="00F33405">
        <w:rPr>
          <w:rFonts w:asciiTheme="minorHAnsi" w:eastAsia="Verdana" w:hAnsiTheme="minorHAnsi" w:cstheme="minorHAnsi"/>
          <w:sz w:val="22"/>
          <w:szCs w:val="22"/>
        </w:rPr>
        <w:t>assa</w:t>
      </w:r>
      <w:r w:rsidRPr="00F33405">
        <w:rPr>
          <w:rFonts w:asciiTheme="minorHAnsi" w:eastAsia="Verdana" w:hAnsiTheme="minorHAnsi" w:cstheme="minorHAnsi"/>
          <w:spacing w:val="1"/>
          <w:sz w:val="22"/>
          <w:szCs w:val="22"/>
        </w:rPr>
        <w:t>ge</w:t>
      </w:r>
      <w:r w:rsidRPr="00F33405">
        <w:rPr>
          <w:rFonts w:asciiTheme="minorHAnsi" w:eastAsia="Verdana" w:hAnsiTheme="minorHAnsi" w:cstheme="minorHAnsi"/>
          <w:sz w:val="22"/>
          <w:szCs w:val="22"/>
        </w:rPr>
        <w:t>,</w:t>
      </w:r>
      <w:r w:rsidRPr="00F33405">
        <w:rPr>
          <w:rFonts w:asciiTheme="minorHAnsi" w:eastAsia="Verdana" w:hAnsiTheme="minorHAnsi" w:cstheme="minorHAnsi"/>
          <w:spacing w:val="-8"/>
          <w:sz w:val="22"/>
          <w:szCs w:val="22"/>
        </w:rPr>
        <w:t xml:space="preserve"> </w:t>
      </w:r>
      <w:r w:rsidRPr="00F33405">
        <w:rPr>
          <w:rFonts w:asciiTheme="minorHAnsi" w:eastAsia="Verdana" w:hAnsiTheme="minorHAnsi" w:cstheme="minorHAnsi"/>
          <w:sz w:val="22"/>
          <w:szCs w:val="22"/>
        </w:rPr>
        <w:t>c</w:t>
      </w:r>
      <w:r w:rsidRPr="00F33405">
        <w:rPr>
          <w:rFonts w:asciiTheme="minorHAnsi" w:eastAsia="Verdana" w:hAnsiTheme="minorHAnsi" w:cstheme="minorHAnsi"/>
          <w:spacing w:val="-1"/>
          <w:sz w:val="22"/>
          <w:szCs w:val="22"/>
        </w:rPr>
        <w:t>h</w:t>
      </w:r>
      <w:r w:rsidRPr="00F33405">
        <w:rPr>
          <w:rFonts w:asciiTheme="minorHAnsi" w:eastAsia="Verdana" w:hAnsiTheme="minorHAnsi" w:cstheme="minorHAnsi"/>
          <w:sz w:val="22"/>
          <w:szCs w:val="22"/>
        </w:rPr>
        <w:t>a</w:t>
      </w:r>
      <w:r w:rsidRPr="00F33405">
        <w:rPr>
          <w:rFonts w:asciiTheme="minorHAnsi" w:eastAsia="Verdana" w:hAnsiTheme="minorHAnsi" w:cstheme="minorHAnsi"/>
          <w:spacing w:val="-1"/>
          <w:sz w:val="22"/>
          <w:szCs w:val="22"/>
        </w:rPr>
        <w:t>ng</w:t>
      </w:r>
      <w:r w:rsidRPr="00F33405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F33405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F33405">
        <w:rPr>
          <w:rFonts w:asciiTheme="minorHAnsi" w:eastAsia="Verdana" w:hAnsiTheme="minorHAnsi" w:cstheme="minorHAnsi"/>
          <w:sz w:val="22"/>
          <w:szCs w:val="22"/>
        </w:rPr>
        <w:t>g</w:t>
      </w:r>
    </w:p>
    <w:p w14:paraId="36226479" w14:textId="77777777" w:rsidR="006D7E36" w:rsidRPr="00F33405" w:rsidRDefault="00F33405">
      <w:pPr>
        <w:spacing w:line="200" w:lineRule="exact"/>
        <w:ind w:left="360"/>
        <w:rPr>
          <w:rFonts w:asciiTheme="minorHAnsi" w:eastAsia="Verdana" w:hAnsiTheme="minorHAnsi" w:cstheme="minorHAnsi"/>
          <w:sz w:val="22"/>
          <w:szCs w:val="22"/>
        </w:rPr>
      </w:pPr>
      <w:r w:rsidRPr="00F33405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F33405">
        <w:rPr>
          <w:rFonts w:asciiTheme="minorHAnsi" w:eastAsia="Verdana" w:hAnsiTheme="minorHAnsi" w:cstheme="minorHAnsi"/>
          <w:spacing w:val="-1"/>
          <w:sz w:val="22"/>
          <w:szCs w:val="22"/>
        </w:rPr>
        <w:t>u</w:t>
      </w:r>
      <w:r w:rsidRPr="00F33405">
        <w:rPr>
          <w:rFonts w:asciiTheme="minorHAnsi" w:eastAsia="Verdana" w:hAnsiTheme="minorHAnsi" w:cstheme="minorHAnsi"/>
          <w:sz w:val="22"/>
          <w:szCs w:val="22"/>
        </w:rPr>
        <w:t>t</w:t>
      </w:r>
      <w:r w:rsidRPr="00F33405">
        <w:rPr>
          <w:rFonts w:asciiTheme="minorHAnsi" w:eastAsia="Verdana" w:hAnsiTheme="minorHAnsi" w:cstheme="minorHAnsi"/>
          <w:spacing w:val="-3"/>
          <w:sz w:val="22"/>
          <w:szCs w:val="22"/>
        </w:rPr>
        <w:t xml:space="preserve"> </w:t>
      </w:r>
      <w:r w:rsidRPr="00F33405">
        <w:rPr>
          <w:rFonts w:asciiTheme="minorHAnsi" w:eastAsia="Verdana" w:hAnsiTheme="minorHAnsi" w:cstheme="minorHAnsi"/>
          <w:spacing w:val="1"/>
          <w:sz w:val="22"/>
          <w:szCs w:val="22"/>
        </w:rPr>
        <w:t>ol</w:t>
      </w:r>
      <w:r w:rsidRPr="00F33405">
        <w:rPr>
          <w:rFonts w:asciiTheme="minorHAnsi" w:eastAsia="Verdana" w:hAnsiTheme="minorHAnsi" w:cstheme="minorHAnsi"/>
          <w:sz w:val="22"/>
          <w:szCs w:val="22"/>
        </w:rPr>
        <w:t>d</w:t>
      </w:r>
      <w:r w:rsidRPr="00F33405">
        <w:rPr>
          <w:rFonts w:asciiTheme="minorHAnsi" w:eastAsia="Verdana" w:hAnsiTheme="minorHAnsi" w:cstheme="minorHAnsi"/>
          <w:spacing w:val="-3"/>
          <w:sz w:val="22"/>
          <w:szCs w:val="22"/>
        </w:rPr>
        <w:t xml:space="preserve"> </w:t>
      </w:r>
      <w:r w:rsidRPr="00F33405">
        <w:rPr>
          <w:rFonts w:asciiTheme="minorHAnsi" w:eastAsia="Verdana" w:hAnsiTheme="minorHAnsi" w:cstheme="minorHAnsi"/>
          <w:spacing w:val="1"/>
          <w:sz w:val="22"/>
          <w:szCs w:val="22"/>
        </w:rPr>
        <w:t>item</w:t>
      </w:r>
      <w:r w:rsidRPr="00F33405">
        <w:rPr>
          <w:rFonts w:asciiTheme="minorHAnsi" w:eastAsia="Verdana" w:hAnsiTheme="minorHAnsi" w:cstheme="minorHAnsi"/>
          <w:sz w:val="22"/>
          <w:szCs w:val="22"/>
        </w:rPr>
        <w:t>s</w:t>
      </w:r>
      <w:r w:rsidRPr="00F33405">
        <w:rPr>
          <w:rFonts w:asciiTheme="minorHAnsi" w:eastAsia="Verdana" w:hAnsiTheme="minorHAnsi" w:cstheme="minorHAnsi"/>
          <w:spacing w:val="-6"/>
          <w:sz w:val="22"/>
          <w:szCs w:val="22"/>
        </w:rPr>
        <w:t xml:space="preserve"> </w:t>
      </w:r>
      <w:r w:rsidRPr="00F33405">
        <w:rPr>
          <w:rFonts w:asciiTheme="minorHAnsi" w:eastAsia="Verdana" w:hAnsiTheme="minorHAnsi" w:cstheme="minorHAnsi"/>
          <w:spacing w:val="-1"/>
          <w:sz w:val="22"/>
          <w:szCs w:val="22"/>
        </w:rPr>
        <w:t>f</w:t>
      </w:r>
      <w:r w:rsidRPr="00F33405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F33405">
        <w:rPr>
          <w:rFonts w:asciiTheme="minorHAnsi" w:eastAsia="Verdana" w:hAnsiTheme="minorHAnsi" w:cstheme="minorHAnsi"/>
          <w:sz w:val="22"/>
          <w:szCs w:val="22"/>
        </w:rPr>
        <w:t>r</w:t>
      </w:r>
      <w:r w:rsidRPr="00F33405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F33405">
        <w:rPr>
          <w:rFonts w:asciiTheme="minorHAnsi" w:eastAsia="Verdana" w:hAnsiTheme="minorHAnsi" w:cstheme="minorHAnsi"/>
          <w:spacing w:val="1"/>
          <w:sz w:val="22"/>
          <w:szCs w:val="22"/>
        </w:rPr>
        <w:t>di</w:t>
      </w:r>
      <w:r w:rsidRPr="00F33405">
        <w:rPr>
          <w:rFonts w:asciiTheme="minorHAnsi" w:eastAsia="Verdana" w:hAnsiTheme="minorHAnsi" w:cstheme="minorHAnsi"/>
          <w:sz w:val="22"/>
          <w:szCs w:val="22"/>
        </w:rPr>
        <w:t>s</w:t>
      </w:r>
      <w:r w:rsidRPr="00F33405">
        <w:rPr>
          <w:rFonts w:asciiTheme="minorHAnsi" w:eastAsia="Verdana" w:hAnsiTheme="minorHAnsi" w:cstheme="minorHAnsi"/>
          <w:spacing w:val="1"/>
          <w:sz w:val="22"/>
          <w:szCs w:val="22"/>
        </w:rPr>
        <w:t>po</w:t>
      </w:r>
      <w:r w:rsidRPr="00F33405">
        <w:rPr>
          <w:rFonts w:asciiTheme="minorHAnsi" w:eastAsia="Verdana" w:hAnsiTheme="minorHAnsi" w:cstheme="minorHAnsi"/>
          <w:sz w:val="22"/>
          <w:szCs w:val="22"/>
        </w:rPr>
        <w:t>sal</w:t>
      </w:r>
      <w:r w:rsidRPr="00F33405">
        <w:rPr>
          <w:rFonts w:asciiTheme="minorHAnsi" w:eastAsia="Verdana" w:hAnsiTheme="minorHAnsi" w:cstheme="minorHAnsi"/>
          <w:spacing w:val="-7"/>
          <w:sz w:val="22"/>
          <w:szCs w:val="22"/>
        </w:rPr>
        <w:t xml:space="preserve"> </w:t>
      </w:r>
      <w:r w:rsidRPr="00F33405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F33405">
        <w:rPr>
          <w:rFonts w:asciiTheme="minorHAnsi" w:eastAsia="Verdana" w:hAnsiTheme="minorHAnsi" w:cstheme="minorHAnsi"/>
          <w:sz w:val="22"/>
          <w:szCs w:val="22"/>
        </w:rPr>
        <w:t>r</w:t>
      </w:r>
      <w:r w:rsidRPr="00F33405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F33405">
        <w:rPr>
          <w:rFonts w:asciiTheme="minorHAnsi" w:eastAsia="Verdana" w:hAnsiTheme="minorHAnsi" w:cstheme="minorHAnsi"/>
          <w:sz w:val="22"/>
          <w:szCs w:val="22"/>
        </w:rPr>
        <w:t>r</w:t>
      </w:r>
      <w:r w:rsidRPr="00F33405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F33405">
        <w:rPr>
          <w:rFonts w:asciiTheme="minorHAnsi" w:eastAsia="Verdana" w:hAnsiTheme="minorHAnsi" w:cstheme="minorHAnsi"/>
          <w:sz w:val="22"/>
          <w:szCs w:val="22"/>
        </w:rPr>
        <w:t>c</w:t>
      </w:r>
      <w:r w:rsidRPr="00F33405">
        <w:rPr>
          <w:rFonts w:asciiTheme="minorHAnsi" w:eastAsia="Verdana" w:hAnsiTheme="minorHAnsi" w:cstheme="minorHAnsi"/>
          <w:spacing w:val="-1"/>
          <w:sz w:val="22"/>
          <w:szCs w:val="22"/>
        </w:rPr>
        <w:t>y</w:t>
      </w:r>
      <w:r w:rsidRPr="00F33405">
        <w:rPr>
          <w:rFonts w:asciiTheme="minorHAnsi" w:eastAsia="Verdana" w:hAnsiTheme="minorHAnsi" w:cstheme="minorHAnsi"/>
          <w:sz w:val="22"/>
          <w:szCs w:val="22"/>
        </w:rPr>
        <w:t>c</w:t>
      </w:r>
      <w:r w:rsidRPr="00F33405">
        <w:rPr>
          <w:rFonts w:asciiTheme="minorHAnsi" w:eastAsia="Verdana" w:hAnsiTheme="minorHAnsi" w:cstheme="minorHAnsi"/>
          <w:spacing w:val="1"/>
          <w:sz w:val="22"/>
          <w:szCs w:val="22"/>
        </w:rPr>
        <w:t>li</w:t>
      </w:r>
      <w:r w:rsidRPr="00F33405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F33405">
        <w:rPr>
          <w:rFonts w:asciiTheme="minorHAnsi" w:eastAsia="Verdana" w:hAnsiTheme="minorHAnsi" w:cstheme="minorHAnsi"/>
          <w:spacing w:val="1"/>
          <w:sz w:val="22"/>
          <w:szCs w:val="22"/>
        </w:rPr>
        <w:t>g</w:t>
      </w:r>
      <w:r w:rsidRPr="00F33405">
        <w:rPr>
          <w:rFonts w:asciiTheme="minorHAnsi" w:eastAsia="Verdana" w:hAnsiTheme="minorHAnsi" w:cstheme="minorHAnsi"/>
          <w:sz w:val="22"/>
          <w:szCs w:val="22"/>
        </w:rPr>
        <w:t>,</w:t>
      </w:r>
      <w:r w:rsidRPr="00F33405">
        <w:rPr>
          <w:rFonts w:asciiTheme="minorHAnsi" w:eastAsia="Verdana" w:hAnsiTheme="minorHAnsi" w:cstheme="minorHAnsi"/>
          <w:spacing w:val="-9"/>
          <w:sz w:val="22"/>
          <w:szCs w:val="22"/>
        </w:rPr>
        <w:t xml:space="preserve"> </w:t>
      </w:r>
      <w:r w:rsidRPr="00F33405">
        <w:rPr>
          <w:rFonts w:asciiTheme="minorHAnsi" w:eastAsia="Verdana" w:hAnsiTheme="minorHAnsi" w:cstheme="minorHAnsi"/>
          <w:spacing w:val="-1"/>
          <w:sz w:val="22"/>
          <w:szCs w:val="22"/>
        </w:rPr>
        <w:t>h</w:t>
      </w:r>
      <w:r w:rsidRPr="00F33405">
        <w:rPr>
          <w:rFonts w:asciiTheme="minorHAnsi" w:eastAsia="Verdana" w:hAnsiTheme="minorHAnsi" w:cstheme="minorHAnsi"/>
          <w:spacing w:val="1"/>
          <w:sz w:val="22"/>
          <w:szCs w:val="22"/>
        </w:rPr>
        <w:t>elpi</w:t>
      </w:r>
      <w:r w:rsidRPr="00F33405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F33405">
        <w:rPr>
          <w:rFonts w:asciiTheme="minorHAnsi" w:eastAsia="Verdana" w:hAnsiTheme="minorHAnsi" w:cstheme="minorHAnsi"/>
          <w:sz w:val="22"/>
          <w:szCs w:val="22"/>
        </w:rPr>
        <w:t>g</w:t>
      </w:r>
      <w:r w:rsidRPr="00F33405">
        <w:rPr>
          <w:rFonts w:asciiTheme="minorHAnsi" w:eastAsia="Verdana" w:hAnsiTheme="minorHAnsi" w:cstheme="minorHAnsi"/>
          <w:spacing w:val="-7"/>
          <w:sz w:val="22"/>
          <w:szCs w:val="22"/>
        </w:rPr>
        <w:t xml:space="preserve"> </w:t>
      </w:r>
      <w:r w:rsidRPr="00F33405">
        <w:rPr>
          <w:rFonts w:asciiTheme="minorHAnsi" w:eastAsia="Verdana" w:hAnsiTheme="minorHAnsi" w:cstheme="minorHAnsi"/>
          <w:spacing w:val="-1"/>
          <w:sz w:val="22"/>
          <w:szCs w:val="22"/>
        </w:rPr>
        <w:t>f</w:t>
      </w:r>
      <w:r w:rsidRPr="00F33405">
        <w:rPr>
          <w:rFonts w:asciiTheme="minorHAnsi" w:eastAsia="Verdana" w:hAnsiTheme="minorHAnsi" w:cstheme="minorHAnsi"/>
          <w:spacing w:val="1"/>
          <w:sz w:val="22"/>
          <w:szCs w:val="22"/>
        </w:rPr>
        <w:t>ello</w:t>
      </w:r>
      <w:r w:rsidRPr="00F33405">
        <w:rPr>
          <w:rFonts w:asciiTheme="minorHAnsi" w:eastAsia="Verdana" w:hAnsiTheme="minorHAnsi" w:cstheme="minorHAnsi"/>
          <w:sz w:val="22"/>
          <w:szCs w:val="22"/>
        </w:rPr>
        <w:t>w</w:t>
      </w:r>
      <w:r w:rsidRPr="00F33405">
        <w:rPr>
          <w:rFonts w:asciiTheme="minorHAnsi" w:eastAsia="Verdana" w:hAnsiTheme="minorHAnsi" w:cstheme="minorHAnsi"/>
          <w:spacing w:val="-7"/>
          <w:sz w:val="22"/>
          <w:szCs w:val="22"/>
        </w:rPr>
        <w:t xml:space="preserve"> </w:t>
      </w:r>
      <w:r w:rsidRPr="00F33405">
        <w:rPr>
          <w:rFonts w:asciiTheme="minorHAnsi" w:eastAsia="Verdana" w:hAnsiTheme="minorHAnsi" w:cstheme="minorHAnsi"/>
          <w:spacing w:val="1"/>
          <w:sz w:val="22"/>
          <w:szCs w:val="22"/>
        </w:rPr>
        <w:t>emplo</w:t>
      </w:r>
      <w:r w:rsidRPr="00F33405">
        <w:rPr>
          <w:rFonts w:asciiTheme="minorHAnsi" w:eastAsia="Verdana" w:hAnsiTheme="minorHAnsi" w:cstheme="minorHAnsi"/>
          <w:spacing w:val="-1"/>
          <w:sz w:val="22"/>
          <w:szCs w:val="22"/>
        </w:rPr>
        <w:t>y</w:t>
      </w:r>
      <w:r w:rsidRPr="00F33405">
        <w:rPr>
          <w:rFonts w:asciiTheme="minorHAnsi" w:eastAsia="Verdana" w:hAnsiTheme="minorHAnsi" w:cstheme="minorHAnsi"/>
          <w:spacing w:val="1"/>
          <w:sz w:val="22"/>
          <w:szCs w:val="22"/>
        </w:rPr>
        <w:t>ee</w:t>
      </w:r>
      <w:r w:rsidRPr="00F33405">
        <w:rPr>
          <w:rFonts w:asciiTheme="minorHAnsi" w:eastAsia="Verdana" w:hAnsiTheme="minorHAnsi" w:cstheme="minorHAnsi"/>
          <w:sz w:val="22"/>
          <w:szCs w:val="22"/>
        </w:rPr>
        <w:t>s.</w:t>
      </w:r>
    </w:p>
    <w:p w14:paraId="60754A2D" w14:textId="77777777" w:rsidR="006D7E36" w:rsidRPr="00F33405" w:rsidRDefault="00F33405">
      <w:pPr>
        <w:spacing w:line="200" w:lineRule="exact"/>
        <w:ind w:left="720"/>
        <w:rPr>
          <w:rFonts w:asciiTheme="minorHAnsi" w:eastAsia="Verdana" w:hAnsiTheme="minorHAnsi" w:cstheme="minorHAnsi"/>
          <w:sz w:val="22"/>
          <w:szCs w:val="22"/>
        </w:rPr>
      </w:pPr>
      <w:r w:rsidRPr="00F33405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C</w:t>
      </w:r>
      <w:r w:rsidRPr="00F33405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o</w:t>
      </w:r>
      <w:r w:rsidRPr="00F33405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n</w:t>
      </w:r>
      <w:r w:rsidRPr="00F33405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t</w:t>
      </w:r>
      <w:r w:rsidRPr="00F33405">
        <w:rPr>
          <w:rFonts w:asciiTheme="minorHAnsi" w:eastAsia="Verdana" w:hAnsiTheme="minorHAnsi" w:cstheme="minorHAnsi"/>
          <w:position w:val="-1"/>
          <w:sz w:val="22"/>
          <w:szCs w:val="22"/>
        </w:rPr>
        <w:t>act</w:t>
      </w:r>
      <w:r w:rsidRPr="00F33405">
        <w:rPr>
          <w:rFonts w:asciiTheme="minorHAnsi" w:eastAsia="Verdana" w:hAnsiTheme="minorHAnsi" w:cstheme="minorHAnsi"/>
          <w:spacing w:val="-7"/>
          <w:position w:val="-1"/>
          <w:sz w:val="22"/>
          <w:szCs w:val="22"/>
        </w:rPr>
        <w:t xml:space="preserve"> </w:t>
      </w:r>
      <w:r w:rsidRPr="00F33405">
        <w:rPr>
          <w:rFonts w:asciiTheme="minorHAnsi" w:eastAsia="Verdana" w:hAnsiTheme="minorHAnsi" w:cstheme="minorHAnsi"/>
          <w:position w:val="-1"/>
          <w:sz w:val="22"/>
          <w:szCs w:val="22"/>
        </w:rPr>
        <w:t>Wa</w:t>
      </w:r>
      <w:r w:rsidRPr="00F33405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yn</w:t>
      </w:r>
      <w:r w:rsidRPr="00F33405">
        <w:rPr>
          <w:rFonts w:asciiTheme="minorHAnsi" w:eastAsia="Verdana" w:hAnsiTheme="minorHAnsi" w:cstheme="minorHAnsi"/>
          <w:position w:val="-1"/>
          <w:sz w:val="22"/>
          <w:szCs w:val="22"/>
        </w:rPr>
        <w:t>e</w:t>
      </w:r>
      <w:r w:rsidRPr="00F33405">
        <w:rPr>
          <w:rFonts w:asciiTheme="minorHAnsi" w:eastAsia="Verdana" w:hAnsiTheme="minorHAnsi" w:cstheme="minorHAnsi"/>
          <w:spacing w:val="-6"/>
          <w:position w:val="-1"/>
          <w:sz w:val="22"/>
          <w:szCs w:val="22"/>
        </w:rPr>
        <w:t xml:space="preserve"> </w:t>
      </w:r>
      <w:r w:rsidRPr="00F33405">
        <w:rPr>
          <w:rFonts w:asciiTheme="minorHAnsi" w:eastAsia="Verdana" w:hAnsiTheme="minorHAnsi" w:cstheme="minorHAnsi"/>
          <w:position w:val="-1"/>
          <w:sz w:val="22"/>
          <w:szCs w:val="22"/>
        </w:rPr>
        <w:t>M</w:t>
      </w:r>
      <w:r w:rsidRPr="00F33405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o</w:t>
      </w:r>
      <w:r w:rsidRPr="00F33405">
        <w:rPr>
          <w:rFonts w:asciiTheme="minorHAnsi" w:eastAsia="Verdana" w:hAnsiTheme="minorHAnsi" w:cstheme="minorHAnsi"/>
          <w:position w:val="-1"/>
          <w:sz w:val="22"/>
          <w:szCs w:val="22"/>
        </w:rPr>
        <w:t>r</w:t>
      </w:r>
      <w:r w:rsidRPr="00F33405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time</w:t>
      </w:r>
      <w:r w:rsidRPr="00F33405">
        <w:rPr>
          <w:rFonts w:asciiTheme="minorHAnsi" w:eastAsia="Verdana" w:hAnsiTheme="minorHAnsi" w:cstheme="minorHAnsi"/>
          <w:position w:val="-1"/>
          <w:sz w:val="22"/>
          <w:szCs w:val="22"/>
        </w:rPr>
        <w:t>r:</w:t>
      </w:r>
      <w:r w:rsidRPr="00F33405">
        <w:rPr>
          <w:rFonts w:asciiTheme="minorHAnsi" w:eastAsia="Verdana" w:hAnsiTheme="minorHAnsi" w:cstheme="minorHAnsi"/>
          <w:spacing w:val="53"/>
          <w:position w:val="-1"/>
          <w:sz w:val="22"/>
          <w:szCs w:val="22"/>
        </w:rPr>
        <w:t xml:space="preserve"> </w:t>
      </w:r>
      <w:r w:rsidRPr="00F33405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262</w:t>
      </w:r>
      <w:r w:rsidRPr="00F33405">
        <w:rPr>
          <w:rFonts w:asciiTheme="minorHAnsi" w:eastAsia="Verdana" w:hAnsiTheme="minorHAnsi" w:cstheme="minorHAnsi"/>
          <w:position w:val="-1"/>
          <w:sz w:val="22"/>
          <w:szCs w:val="22"/>
        </w:rPr>
        <w:t>-</w:t>
      </w:r>
      <w:r w:rsidRPr="00F33405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646</w:t>
      </w:r>
      <w:r w:rsidRPr="00F33405">
        <w:rPr>
          <w:rFonts w:asciiTheme="minorHAnsi" w:eastAsia="Verdana" w:hAnsiTheme="minorHAnsi" w:cstheme="minorHAnsi"/>
          <w:position w:val="-1"/>
          <w:sz w:val="22"/>
          <w:szCs w:val="22"/>
        </w:rPr>
        <w:t>7</w:t>
      </w:r>
    </w:p>
    <w:p w14:paraId="0EAB807C" w14:textId="77777777" w:rsidR="006D7E36" w:rsidRPr="00F33405" w:rsidRDefault="006D7E36">
      <w:pPr>
        <w:spacing w:before="18" w:line="200" w:lineRule="exact"/>
        <w:rPr>
          <w:rFonts w:asciiTheme="minorHAnsi" w:hAnsiTheme="minorHAnsi" w:cstheme="minorHAnsi"/>
          <w:sz w:val="22"/>
          <w:szCs w:val="22"/>
        </w:rPr>
      </w:pPr>
    </w:p>
    <w:p w14:paraId="646CCA3E" w14:textId="77777777" w:rsidR="006D7E36" w:rsidRPr="00F33405" w:rsidRDefault="00F33405">
      <w:pPr>
        <w:rPr>
          <w:rFonts w:asciiTheme="minorHAnsi" w:eastAsia="Verdana" w:hAnsiTheme="minorHAnsi" w:cstheme="minorHAnsi"/>
          <w:sz w:val="22"/>
          <w:szCs w:val="22"/>
        </w:rPr>
      </w:pPr>
      <w:r w:rsidRPr="00F33405">
        <w:rPr>
          <w:rFonts w:asciiTheme="minorHAnsi" w:eastAsia="Verdana" w:hAnsiTheme="minorHAnsi" w:cstheme="minorHAnsi"/>
          <w:sz w:val="22"/>
          <w:szCs w:val="22"/>
        </w:rPr>
        <w:t>T</w:t>
      </w:r>
      <w:r w:rsidRPr="00F33405">
        <w:rPr>
          <w:rFonts w:asciiTheme="minorHAnsi" w:eastAsia="Verdana" w:hAnsiTheme="minorHAnsi" w:cstheme="minorHAnsi"/>
          <w:spacing w:val="-1"/>
          <w:sz w:val="22"/>
          <w:szCs w:val="22"/>
        </w:rPr>
        <w:t>I</w:t>
      </w:r>
      <w:r w:rsidRPr="00F33405">
        <w:rPr>
          <w:rFonts w:asciiTheme="minorHAnsi" w:eastAsia="Verdana" w:hAnsiTheme="minorHAnsi" w:cstheme="minorHAnsi"/>
          <w:sz w:val="22"/>
          <w:szCs w:val="22"/>
        </w:rPr>
        <w:t>MP</w:t>
      </w:r>
      <w:r w:rsidRPr="00F33405">
        <w:rPr>
          <w:rFonts w:asciiTheme="minorHAnsi" w:eastAsia="Verdana" w:hAnsiTheme="minorHAnsi" w:cstheme="minorHAnsi"/>
          <w:spacing w:val="-5"/>
          <w:sz w:val="22"/>
          <w:szCs w:val="22"/>
        </w:rPr>
        <w:t xml:space="preserve"> </w:t>
      </w:r>
      <w:r w:rsidRPr="00F33405">
        <w:rPr>
          <w:rFonts w:asciiTheme="minorHAnsi" w:eastAsia="Verdana" w:hAnsiTheme="minorHAnsi" w:cstheme="minorHAnsi"/>
          <w:spacing w:val="-1"/>
          <w:sz w:val="22"/>
          <w:szCs w:val="22"/>
        </w:rPr>
        <w:t>I</w:t>
      </w:r>
      <w:r w:rsidRPr="00F33405">
        <w:rPr>
          <w:rFonts w:asciiTheme="minorHAnsi" w:eastAsia="Verdana" w:hAnsiTheme="minorHAnsi" w:cstheme="minorHAnsi"/>
          <w:sz w:val="22"/>
          <w:szCs w:val="22"/>
        </w:rPr>
        <w:t>N</w:t>
      </w:r>
      <w:r w:rsidRPr="00F33405">
        <w:rPr>
          <w:rFonts w:asciiTheme="minorHAnsi" w:eastAsia="Verdana" w:hAnsiTheme="minorHAnsi" w:cstheme="minorHAnsi"/>
          <w:spacing w:val="1"/>
          <w:sz w:val="22"/>
          <w:szCs w:val="22"/>
        </w:rPr>
        <w:t>DU</w:t>
      </w:r>
      <w:r w:rsidRPr="00F33405">
        <w:rPr>
          <w:rFonts w:asciiTheme="minorHAnsi" w:eastAsia="Verdana" w:hAnsiTheme="minorHAnsi" w:cstheme="minorHAnsi"/>
          <w:sz w:val="22"/>
          <w:szCs w:val="22"/>
        </w:rPr>
        <w:t>STR</w:t>
      </w:r>
      <w:r w:rsidRPr="00F33405">
        <w:rPr>
          <w:rFonts w:asciiTheme="minorHAnsi" w:eastAsia="Verdana" w:hAnsiTheme="minorHAnsi" w:cstheme="minorHAnsi"/>
          <w:spacing w:val="-1"/>
          <w:sz w:val="22"/>
          <w:szCs w:val="22"/>
        </w:rPr>
        <w:t>IE</w:t>
      </w:r>
      <w:r w:rsidRPr="00F33405">
        <w:rPr>
          <w:rFonts w:asciiTheme="minorHAnsi" w:eastAsia="Verdana" w:hAnsiTheme="minorHAnsi" w:cstheme="minorHAnsi"/>
          <w:sz w:val="22"/>
          <w:szCs w:val="22"/>
        </w:rPr>
        <w:t>S:</w:t>
      </w:r>
      <w:r w:rsidRPr="00F33405">
        <w:rPr>
          <w:rFonts w:asciiTheme="minorHAnsi" w:eastAsia="Verdana" w:hAnsiTheme="minorHAnsi" w:cstheme="minorHAnsi"/>
          <w:spacing w:val="51"/>
          <w:sz w:val="22"/>
          <w:szCs w:val="22"/>
        </w:rPr>
        <w:t xml:space="preserve"> </w:t>
      </w:r>
      <w:r w:rsidRPr="00F33405">
        <w:rPr>
          <w:rFonts w:asciiTheme="minorHAnsi" w:eastAsia="Verdana" w:hAnsiTheme="minorHAnsi" w:cstheme="minorHAnsi"/>
          <w:sz w:val="22"/>
          <w:szCs w:val="22"/>
        </w:rPr>
        <w:t>S</w:t>
      </w:r>
      <w:r w:rsidRPr="00F33405">
        <w:rPr>
          <w:rFonts w:asciiTheme="minorHAnsi" w:eastAsia="Verdana" w:hAnsiTheme="minorHAnsi" w:cstheme="minorHAnsi"/>
          <w:spacing w:val="-1"/>
          <w:sz w:val="22"/>
          <w:szCs w:val="22"/>
        </w:rPr>
        <w:t>u</w:t>
      </w:r>
      <w:r w:rsidRPr="00F33405">
        <w:rPr>
          <w:rFonts w:asciiTheme="minorHAnsi" w:eastAsia="Verdana" w:hAnsiTheme="minorHAnsi" w:cstheme="minorHAnsi"/>
          <w:spacing w:val="1"/>
          <w:sz w:val="22"/>
          <w:szCs w:val="22"/>
        </w:rPr>
        <w:t>mme</w:t>
      </w:r>
      <w:r w:rsidRPr="00F33405">
        <w:rPr>
          <w:rFonts w:asciiTheme="minorHAnsi" w:eastAsia="Verdana" w:hAnsiTheme="minorHAnsi" w:cstheme="minorHAnsi"/>
          <w:sz w:val="22"/>
          <w:szCs w:val="22"/>
        </w:rPr>
        <w:t>r</w:t>
      </w:r>
      <w:r w:rsidRPr="00F33405">
        <w:rPr>
          <w:rFonts w:asciiTheme="minorHAnsi" w:eastAsia="Verdana" w:hAnsiTheme="minorHAnsi" w:cstheme="minorHAnsi"/>
          <w:spacing w:val="-8"/>
          <w:sz w:val="22"/>
          <w:szCs w:val="22"/>
        </w:rPr>
        <w:t xml:space="preserve"> </w:t>
      </w:r>
      <w:r w:rsidRPr="00F33405">
        <w:rPr>
          <w:rFonts w:asciiTheme="minorHAnsi" w:eastAsia="Verdana" w:hAnsiTheme="minorHAnsi" w:cstheme="minorHAnsi"/>
          <w:spacing w:val="1"/>
          <w:sz w:val="22"/>
          <w:szCs w:val="22"/>
        </w:rPr>
        <w:t>1980</w:t>
      </w:r>
      <w:r w:rsidRPr="00F33405">
        <w:rPr>
          <w:rFonts w:asciiTheme="minorHAnsi" w:eastAsia="Verdana" w:hAnsiTheme="minorHAnsi" w:cstheme="minorHAnsi"/>
          <w:sz w:val="22"/>
          <w:szCs w:val="22"/>
        </w:rPr>
        <w:t>?</w:t>
      </w:r>
    </w:p>
    <w:p w14:paraId="3C97AB61" w14:textId="77777777" w:rsidR="006D7E36" w:rsidRPr="00F33405" w:rsidRDefault="00F33405">
      <w:pPr>
        <w:tabs>
          <w:tab w:val="left" w:pos="720"/>
        </w:tabs>
        <w:spacing w:before="4" w:line="220" w:lineRule="exact"/>
        <w:ind w:left="360" w:right="963"/>
        <w:rPr>
          <w:rFonts w:asciiTheme="minorHAnsi" w:eastAsia="Verdana" w:hAnsiTheme="minorHAnsi" w:cstheme="minorHAnsi"/>
          <w:sz w:val="22"/>
          <w:szCs w:val="22"/>
        </w:rPr>
      </w:pPr>
      <w:r w:rsidRPr="00F33405">
        <w:rPr>
          <w:rFonts w:asciiTheme="minorHAnsi" w:hAnsiTheme="minorHAnsi" w:cstheme="minorHAnsi"/>
          <w:w w:val="131"/>
          <w:sz w:val="22"/>
          <w:szCs w:val="22"/>
        </w:rPr>
        <w:t>•</w:t>
      </w:r>
      <w:r w:rsidRPr="00F33405">
        <w:rPr>
          <w:rFonts w:asciiTheme="minorHAnsi" w:hAnsiTheme="minorHAnsi" w:cstheme="minorHAnsi"/>
          <w:sz w:val="22"/>
          <w:szCs w:val="22"/>
        </w:rPr>
        <w:tab/>
      </w:r>
      <w:r w:rsidRPr="00F33405">
        <w:rPr>
          <w:rFonts w:asciiTheme="minorHAnsi" w:eastAsia="Verdana" w:hAnsiTheme="minorHAnsi" w:cstheme="minorHAnsi"/>
          <w:spacing w:val="1"/>
          <w:sz w:val="22"/>
          <w:szCs w:val="22"/>
        </w:rPr>
        <w:t>Di</w:t>
      </w:r>
      <w:r w:rsidRPr="00F33405">
        <w:rPr>
          <w:rFonts w:asciiTheme="minorHAnsi" w:eastAsia="Verdana" w:hAnsiTheme="minorHAnsi" w:cstheme="minorHAnsi"/>
          <w:sz w:val="22"/>
          <w:szCs w:val="22"/>
        </w:rPr>
        <w:t>ssas</w:t>
      </w:r>
      <w:r w:rsidRPr="00F33405">
        <w:rPr>
          <w:rFonts w:asciiTheme="minorHAnsi" w:eastAsia="Verdana" w:hAnsiTheme="minorHAnsi" w:cstheme="minorHAnsi"/>
          <w:spacing w:val="1"/>
          <w:sz w:val="22"/>
          <w:szCs w:val="22"/>
        </w:rPr>
        <w:t>embl</w:t>
      </w:r>
      <w:r w:rsidRPr="00F33405">
        <w:rPr>
          <w:rFonts w:asciiTheme="minorHAnsi" w:eastAsia="Verdana" w:hAnsiTheme="minorHAnsi" w:cstheme="minorHAnsi"/>
          <w:sz w:val="22"/>
          <w:szCs w:val="22"/>
        </w:rPr>
        <w:t>y</w:t>
      </w:r>
      <w:r w:rsidRPr="00F33405">
        <w:rPr>
          <w:rFonts w:asciiTheme="minorHAnsi" w:eastAsia="Verdana" w:hAnsiTheme="minorHAnsi" w:cstheme="minorHAnsi"/>
          <w:spacing w:val="-12"/>
          <w:sz w:val="22"/>
          <w:szCs w:val="22"/>
        </w:rPr>
        <w:t xml:space="preserve"> </w:t>
      </w:r>
      <w:r w:rsidRPr="00F33405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F33405">
        <w:rPr>
          <w:rFonts w:asciiTheme="minorHAnsi" w:eastAsia="Verdana" w:hAnsiTheme="minorHAnsi" w:cstheme="minorHAnsi"/>
          <w:sz w:val="22"/>
          <w:szCs w:val="22"/>
        </w:rPr>
        <w:t>f</w:t>
      </w:r>
      <w:r w:rsidRPr="00F33405">
        <w:rPr>
          <w:rFonts w:asciiTheme="minorHAnsi" w:eastAsia="Verdana" w:hAnsiTheme="minorHAnsi" w:cstheme="minorHAnsi"/>
          <w:spacing w:val="-3"/>
          <w:sz w:val="22"/>
          <w:szCs w:val="22"/>
        </w:rPr>
        <w:t xml:space="preserve"> </w:t>
      </w:r>
      <w:r w:rsidRPr="00F33405">
        <w:rPr>
          <w:rFonts w:asciiTheme="minorHAnsi" w:eastAsia="Verdana" w:hAnsiTheme="minorHAnsi" w:cstheme="minorHAnsi"/>
          <w:spacing w:val="1"/>
          <w:sz w:val="22"/>
          <w:szCs w:val="22"/>
        </w:rPr>
        <w:t>ol</w:t>
      </w:r>
      <w:r w:rsidRPr="00F33405">
        <w:rPr>
          <w:rFonts w:asciiTheme="minorHAnsi" w:eastAsia="Verdana" w:hAnsiTheme="minorHAnsi" w:cstheme="minorHAnsi"/>
          <w:sz w:val="22"/>
          <w:szCs w:val="22"/>
        </w:rPr>
        <w:t>d</w:t>
      </w:r>
      <w:r w:rsidRPr="00F33405">
        <w:rPr>
          <w:rFonts w:asciiTheme="minorHAnsi" w:eastAsia="Verdana" w:hAnsiTheme="minorHAnsi" w:cstheme="minorHAnsi"/>
          <w:spacing w:val="-3"/>
          <w:sz w:val="22"/>
          <w:szCs w:val="22"/>
        </w:rPr>
        <w:t xml:space="preserve"> </w:t>
      </w:r>
      <w:r w:rsidRPr="00F33405">
        <w:rPr>
          <w:rFonts w:asciiTheme="minorHAnsi" w:eastAsia="Verdana" w:hAnsiTheme="minorHAnsi" w:cstheme="minorHAnsi"/>
          <w:spacing w:val="1"/>
          <w:sz w:val="22"/>
          <w:szCs w:val="22"/>
        </w:rPr>
        <w:t>telep</w:t>
      </w:r>
      <w:r w:rsidRPr="00F33405">
        <w:rPr>
          <w:rFonts w:asciiTheme="minorHAnsi" w:eastAsia="Verdana" w:hAnsiTheme="minorHAnsi" w:cstheme="minorHAnsi"/>
          <w:spacing w:val="-1"/>
          <w:sz w:val="22"/>
          <w:szCs w:val="22"/>
        </w:rPr>
        <w:t>h</w:t>
      </w:r>
      <w:r w:rsidRPr="00F33405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F33405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F33405">
        <w:rPr>
          <w:rFonts w:asciiTheme="minorHAnsi" w:eastAsia="Verdana" w:hAnsiTheme="minorHAnsi" w:cstheme="minorHAnsi"/>
          <w:sz w:val="22"/>
          <w:szCs w:val="22"/>
        </w:rPr>
        <w:t>e</w:t>
      </w:r>
      <w:r w:rsidRPr="00F33405">
        <w:rPr>
          <w:rFonts w:asciiTheme="minorHAnsi" w:eastAsia="Verdana" w:hAnsiTheme="minorHAnsi" w:cstheme="minorHAnsi"/>
          <w:spacing w:val="-9"/>
          <w:sz w:val="22"/>
          <w:szCs w:val="22"/>
        </w:rPr>
        <w:t xml:space="preserve"> </w:t>
      </w:r>
      <w:r w:rsidRPr="00F33405">
        <w:rPr>
          <w:rFonts w:asciiTheme="minorHAnsi" w:eastAsia="Verdana" w:hAnsiTheme="minorHAnsi" w:cstheme="minorHAnsi"/>
          <w:spacing w:val="1"/>
          <w:sz w:val="22"/>
          <w:szCs w:val="22"/>
        </w:rPr>
        <w:t>eq</w:t>
      </w:r>
      <w:r w:rsidRPr="00F33405">
        <w:rPr>
          <w:rFonts w:asciiTheme="minorHAnsi" w:eastAsia="Verdana" w:hAnsiTheme="minorHAnsi" w:cstheme="minorHAnsi"/>
          <w:spacing w:val="-1"/>
          <w:sz w:val="22"/>
          <w:szCs w:val="22"/>
        </w:rPr>
        <w:t>u</w:t>
      </w:r>
      <w:r w:rsidRPr="00F33405">
        <w:rPr>
          <w:rFonts w:asciiTheme="minorHAnsi" w:eastAsia="Verdana" w:hAnsiTheme="minorHAnsi" w:cstheme="minorHAnsi"/>
          <w:spacing w:val="1"/>
          <w:sz w:val="22"/>
          <w:szCs w:val="22"/>
        </w:rPr>
        <w:t>ipme</w:t>
      </w:r>
      <w:r w:rsidRPr="00F33405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F33405">
        <w:rPr>
          <w:rFonts w:asciiTheme="minorHAnsi" w:eastAsia="Verdana" w:hAnsiTheme="minorHAnsi" w:cstheme="minorHAnsi"/>
          <w:sz w:val="22"/>
          <w:szCs w:val="22"/>
        </w:rPr>
        <w:t>t</w:t>
      </w:r>
      <w:r w:rsidRPr="00F33405">
        <w:rPr>
          <w:rFonts w:asciiTheme="minorHAnsi" w:eastAsia="Verdana" w:hAnsiTheme="minorHAnsi" w:cstheme="minorHAnsi"/>
          <w:spacing w:val="-10"/>
          <w:sz w:val="22"/>
          <w:szCs w:val="22"/>
        </w:rPr>
        <w:t xml:space="preserve"> </w:t>
      </w:r>
      <w:r w:rsidRPr="00F33405">
        <w:rPr>
          <w:rFonts w:asciiTheme="minorHAnsi" w:eastAsia="Verdana" w:hAnsiTheme="minorHAnsi" w:cstheme="minorHAnsi"/>
          <w:spacing w:val="-1"/>
          <w:sz w:val="22"/>
          <w:szCs w:val="22"/>
        </w:rPr>
        <w:t>f</w:t>
      </w:r>
      <w:r w:rsidRPr="00F33405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F33405">
        <w:rPr>
          <w:rFonts w:asciiTheme="minorHAnsi" w:eastAsia="Verdana" w:hAnsiTheme="minorHAnsi" w:cstheme="minorHAnsi"/>
          <w:sz w:val="22"/>
          <w:szCs w:val="22"/>
        </w:rPr>
        <w:t>r</w:t>
      </w:r>
      <w:r w:rsidRPr="00F33405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F33405">
        <w:rPr>
          <w:rFonts w:asciiTheme="minorHAnsi" w:eastAsia="Verdana" w:hAnsiTheme="minorHAnsi" w:cstheme="minorHAnsi"/>
          <w:sz w:val="22"/>
          <w:szCs w:val="22"/>
        </w:rPr>
        <w:t>s</w:t>
      </w:r>
      <w:r w:rsidRPr="00F33405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F33405">
        <w:rPr>
          <w:rFonts w:asciiTheme="minorHAnsi" w:eastAsia="Verdana" w:hAnsiTheme="minorHAnsi" w:cstheme="minorHAnsi"/>
          <w:sz w:val="22"/>
          <w:szCs w:val="22"/>
        </w:rPr>
        <w:t>r</w:t>
      </w:r>
      <w:r w:rsidRPr="00F33405">
        <w:rPr>
          <w:rFonts w:asciiTheme="minorHAnsi" w:eastAsia="Verdana" w:hAnsiTheme="minorHAnsi" w:cstheme="minorHAnsi"/>
          <w:spacing w:val="1"/>
          <w:sz w:val="22"/>
          <w:szCs w:val="22"/>
        </w:rPr>
        <w:t>ti</w:t>
      </w:r>
      <w:r w:rsidRPr="00F33405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F33405">
        <w:rPr>
          <w:rFonts w:asciiTheme="minorHAnsi" w:eastAsia="Verdana" w:hAnsiTheme="minorHAnsi" w:cstheme="minorHAnsi"/>
          <w:sz w:val="22"/>
          <w:szCs w:val="22"/>
        </w:rPr>
        <w:t>g</w:t>
      </w:r>
      <w:r w:rsidRPr="00F33405">
        <w:rPr>
          <w:rFonts w:asciiTheme="minorHAnsi" w:eastAsia="Verdana" w:hAnsiTheme="minorHAnsi" w:cstheme="minorHAnsi"/>
          <w:spacing w:val="-6"/>
          <w:sz w:val="22"/>
          <w:szCs w:val="22"/>
        </w:rPr>
        <w:t xml:space="preserve"> </w:t>
      </w:r>
      <w:r w:rsidRPr="00F33405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F33405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F33405">
        <w:rPr>
          <w:rFonts w:asciiTheme="minorHAnsi" w:eastAsia="Verdana" w:hAnsiTheme="minorHAnsi" w:cstheme="minorHAnsi"/>
          <w:sz w:val="22"/>
          <w:szCs w:val="22"/>
        </w:rPr>
        <w:t xml:space="preserve">to </w:t>
      </w:r>
      <w:r w:rsidRPr="00F33405">
        <w:rPr>
          <w:rFonts w:asciiTheme="minorHAnsi" w:eastAsia="Verdana" w:hAnsiTheme="minorHAnsi" w:cstheme="minorHAnsi"/>
          <w:spacing w:val="1"/>
          <w:sz w:val="22"/>
          <w:szCs w:val="22"/>
        </w:rPr>
        <w:t>p</w:t>
      </w:r>
      <w:r w:rsidRPr="00F33405">
        <w:rPr>
          <w:rFonts w:asciiTheme="minorHAnsi" w:eastAsia="Verdana" w:hAnsiTheme="minorHAnsi" w:cstheme="minorHAnsi"/>
          <w:sz w:val="22"/>
          <w:szCs w:val="22"/>
        </w:rPr>
        <w:t>r</w:t>
      </w:r>
      <w:r w:rsidRPr="00F33405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F33405">
        <w:rPr>
          <w:rFonts w:asciiTheme="minorHAnsi" w:eastAsia="Verdana" w:hAnsiTheme="minorHAnsi" w:cstheme="minorHAnsi"/>
          <w:spacing w:val="-1"/>
          <w:sz w:val="22"/>
          <w:szCs w:val="22"/>
        </w:rPr>
        <w:t>f</w:t>
      </w:r>
      <w:r w:rsidRPr="00F33405">
        <w:rPr>
          <w:rFonts w:asciiTheme="minorHAnsi" w:eastAsia="Verdana" w:hAnsiTheme="minorHAnsi" w:cstheme="minorHAnsi"/>
          <w:spacing w:val="1"/>
          <w:sz w:val="22"/>
          <w:szCs w:val="22"/>
        </w:rPr>
        <w:t>it</w:t>
      </w:r>
      <w:r w:rsidRPr="00F33405">
        <w:rPr>
          <w:rFonts w:asciiTheme="minorHAnsi" w:eastAsia="Verdana" w:hAnsiTheme="minorHAnsi" w:cstheme="minorHAnsi"/>
          <w:sz w:val="22"/>
          <w:szCs w:val="22"/>
        </w:rPr>
        <w:t>a</w:t>
      </w:r>
      <w:r w:rsidRPr="00F33405">
        <w:rPr>
          <w:rFonts w:asciiTheme="minorHAnsi" w:eastAsia="Verdana" w:hAnsiTheme="minorHAnsi" w:cstheme="minorHAnsi"/>
          <w:spacing w:val="1"/>
          <w:sz w:val="22"/>
          <w:szCs w:val="22"/>
        </w:rPr>
        <w:t>bl</w:t>
      </w:r>
      <w:r w:rsidRPr="00F33405">
        <w:rPr>
          <w:rFonts w:asciiTheme="minorHAnsi" w:eastAsia="Verdana" w:hAnsiTheme="minorHAnsi" w:cstheme="minorHAnsi"/>
          <w:sz w:val="22"/>
          <w:szCs w:val="22"/>
        </w:rPr>
        <w:t>e</w:t>
      </w:r>
      <w:r w:rsidRPr="00F33405">
        <w:rPr>
          <w:rFonts w:asciiTheme="minorHAnsi" w:eastAsia="Verdana" w:hAnsiTheme="minorHAnsi" w:cstheme="minorHAnsi"/>
          <w:spacing w:val="-9"/>
          <w:sz w:val="22"/>
          <w:szCs w:val="22"/>
        </w:rPr>
        <w:t xml:space="preserve"> </w:t>
      </w:r>
      <w:r w:rsidRPr="00F33405">
        <w:rPr>
          <w:rFonts w:asciiTheme="minorHAnsi" w:eastAsia="Verdana" w:hAnsiTheme="minorHAnsi" w:cstheme="minorHAnsi"/>
          <w:sz w:val="22"/>
          <w:szCs w:val="22"/>
        </w:rPr>
        <w:t>r</w:t>
      </w:r>
      <w:r w:rsidRPr="00F33405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F33405">
        <w:rPr>
          <w:rFonts w:asciiTheme="minorHAnsi" w:eastAsia="Verdana" w:hAnsiTheme="minorHAnsi" w:cstheme="minorHAnsi"/>
          <w:sz w:val="22"/>
          <w:szCs w:val="22"/>
        </w:rPr>
        <w:t>c</w:t>
      </w:r>
      <w:r w:rsidRPr="00F33405">
        <w:rPr>
          <w:rFonts w:asciiTheme="minorHAnsi" w:eastAsia="Verdana" w:hAnsiTheme="minorHAnsi" w:cstheme="minorHAnsi"/>
          <w:spacing w:val="-1"/>
          <w:sz w:val="22"/>
          <w:szCs w:val="22"/>
        </w:rPr>
        <w:t>y</w:t>
      </w:r>
      <w:r w:rsidRPr="00F33405">
        <w:rPr>
          <w:rFonts w:asciiTheme="minorHAnsi" w:eastAsia="Verdana" w:hAnsiTheme="minorHAnsi" w:cstheme="minorHAnsi"/>
          <w:sz w:val="22"/>
          <w:szCs w:val="22"/>
        </w:rPr>
        <w:t>c</w:t>
      </w:r>
      <w:r w:rsidRPr="00F33405">
        <w:rPr>
          <w:rFonts w:asciiTheme="minorHAnsi" w:eastAsia="Verdana" w:hAnsiTheme="minorHAnsi" w:cstheme="minorHAnsi"/>
          <w:spacing w:val="1"/>
          <w:sz w:val="22"/>
          <w:szCs w:val="22"/>
        </w:rPr>
        <w:t>li</w:t>
      </w:r>
      <w:r w:rsidRPr="00F33405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F33405">
        <w:rPr>
          <w:rFonts w:asciiTheme="minorHAnsi" w:eastAsia="Verdana" w:hAnsiTheme="minorHAnsi" w:cstheme="minorHAnsi"/>
          <w:sz w:val="22"/>
          <w:szCs w:val="22"/>
        </w:rPr>
        <w:t>g</w:t>
      </w:r>
      <w:r w:rsidRPr="00F33405">
        <w:rPr>
          <w:rFonts w:asciiTheme="minorHAnsi" w:eastAsia="Verdana" w:hAnsiTheme="minorHAnsi" w:cstheme="minorHAnsi"/>
          <w:spacing w:val="-8"/>
          <w:sz w:val="22"/>
          <w:szCs w:val="22"/>
        </w:rPr>
        <w:t xml:space="preserve"> </w:t>
      </w:r>
      <w:r w:rsidRPr="00F33405">
        <w:rPr>
          <w:rFonts w:asciiTheme="minorHAnsi" w:eastAsia="Verdana" w:hAnsiTheme="minorHAnsi" w:cstheme="minorHAnsi"/>
          <w:sz w:val="22"/>
          <w:szCs w:val="22"/>
        </w:rPr>
        <w:t>c</w:t>
      </w:r>
      <w:r w:rsidRPr="00F33405">
        <w:rPr>
          <w:rFonts w:asciiTheme="minorHAnsi" w:eastAsia="Verdana" w:hAnsiTheme="minorHAnsi" w:cstheme="minorHAnsi"/>
          <w:spacing w:val="1"/>
          <w:sz w:val="22"/>
          <w:szCs w:val="22"/>
        </w:rPr>
        <w:t>olle</w:t>
      </w:r>
      <w:r w:rsidRPr="00F33405">
        <w:rPr>
          <w:rFonts w:asciiTheme="minorHAnsi" w:eastAsia="Verdana" w:hAnsiTheme="minorHAnsi" w:cstheme="minorHAnsi"/>
          <w:sz w:val="22"/>
          <w:szCs w:val="22"/>
        </w:rPr>
        <w:t>c</w:t>
      </w:r>
      <w:r w:rsidRPr="00F33405">
        <w:rPr>
          <w:rFonts w:asciiTheme="minorHAnsi" w:eastAsia="Verdana" w:hAnsiTheme="minorHAnsi" w:cstheme="minorHAnsi"/>
          <w:spacing w:val="1"/>
          <w:sz w:val="22"/>
          <w:szCs w:val="22"/>
        </w:rPr>
        <w:t>tio</w:t>
      </w:r>
      <w:r w:rsidRPr="00F33405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F33405">
        <w:rPr>
          <w:rFonts w:asciiTheme="minorHAnsi" w:eastAsia="Verdana" w:hAnsiTheme="minorHAnsi" w:cstheme="minorHAnsi"/>
          <w:sz w:val="22"/>
          <w:szCs w:val="22"/>
        </w:rPr>
        <w:t>s.</w:t>
      </w:r>
    </w:p>
    <w:sectPr w:rsidR="006D7E36" w:rsidRPr="00F33405">
      <w:type w:val="continuous"/>
      <w:pgSz w:w="12240" w:h="15840"/>
      <w:pgMar w:top="1380" w:right="1180" w:bottom="280" w:left="1620" w:header="720" w:footer="720" w:gutter="0"/>
      <w:cols w:num="2" w:space="720" w:equalWidth="0">
        <w:col w:w="1342" w:space="1286"/>
        <w:col w:w="6812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B3B0A80"/>
    <w:multiLevelType w:val="multilevel"/>
    <w:tmpl w:val="1D86F684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7E36"/>
    <w:rsid w:val="006D7E36"/>
    <w:rsid w:val="00F334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5E054795"/>
  <w15:docId w15:val="{805B3271-4944-4C6B-91E3-47ABE88FEF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character" w:styleId="Hyperlink">
    <w:name w:val="Hyperlink"/>
    <w:basedOn w:val="DefaultParagraphFont"/>
    <w:uiPriority w:val="99"/>
    <w:unhideWhenUsed/>
    <w:rsid w:val="00F33405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F3340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monkaya.ucoz.com/Wolf_Main_Frame.htm" TargetMode="External"/><Relationship Id="rId5" Type="http://schemas.openxmlformats.org/officeDocument/2006/relationships/hyperlink" Target="mailto:morrison@gmail.com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608</Words>
  <Characters>3466</Characters>
  <Application>Microsoft Office Word</Application>
  <DocSecurity>0</DocSecurity>
  <Lines>28</Lines>
  <Paragraphs>8</Paragraphs>
  <ScaleCrop>false</ScaleCrop>
  <Company/>
  <LinksUpToDate>false</LinksUpToDate>
  <CharactersWithSpaces>4066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2021-06-29T08:39:00Z</dcterms:created>
  <dcterms:modified xsi:type="dcterms:W3CDTF">2021-06-29T08:40:00Z</dcterms:modified>
</cp:coreProperties>
</file>